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3FA" w:rsidRDefault="006823FA" w:rsidP="00482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мИНИСТЕРСТВО образования нОВОСИБИРСКОЙ ОБЛАСТИ </w:t>
      </w:r>
    </w:p>
    <w:p w:rsidR="006823FA" w:rsidRDefault="006823FA" w:rsidP="006823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6823FA" w:rsidRDefault="006823FA" w:rsidP="006823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jc w:val="center"/>
        <w:rPr>
          <w:caps/>
          <w:sz w:val="32"/>
          <w:szCs w:val="32"/>
        </w:rPr>
      </w:pPr>
      <w:r>
        <w:rPr>
          <w:sz w:val="32"/>
          <w:szCs w:val="32"/>
        </w:rPr>
        <w:t xml:space="preserve">Государственное бюджетное профессиональное образовательное учреждение Новосибирской области </w:t>
      </w: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«Венгеровский центр профессионального обучения»</w:t>
      </w: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6823FA" w:rsidRP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  <w:sz w:val="20"/>
          <w:szCs w:val="20"/>
        </w:rPr>
      </w:pPr>
    </w:p>
    <w:p w:rsidR="006823FA" w:rsidRP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caps/>
          <w:sz w:val="22"/>
          <w:szCs w:val="22"/>
        </w:rPr>
      </w:pPr>
    </w:p>
    <w:p w:rsidR="006C16B6" w:rsidRPr="00BD7A80" w:rsidRDefault="006C16B6" w:rsidP="006C16B6">
      <w:pPr>
        <w:tabs>
          <w:tab w:val="left" w:pos="6412"/>
        </w:tabs>
        <w:rPr>
          <w:rFonts w:eastAsia="Times New Roman"/>
          <w:caps/>
          <w:sz w:val="28"/>
          <w:szCs w:val="28"/>
        </w:rPr>
      </w:pPr>
      <w:r w:rsidRPr="00BD7A80">
        <w:rPr>
          <w:rFonts w:eastAsia="Times New Roman"/>
          <w:noProof/>
        </w:rPr>
        <w:t xml:space="preserve">Согласовано                                                      </w:t>
      </w:r>
      <w:r w:rsidRPr="00BD7A80">
        <w:rPr>
          <w:rFonts w:eastAsia="Times New Roman"/>
        </w:rPr>
        <w:t>УТВЕРЖДАЮ:</w:t>
      </w:r>
      <w:r w:rsidRPr="00BD7A80">
        <w:rPr>
          <w:rFonts w:eastAsia="Times New Roman"/>
        </w:rPr>
        <w:tab/>
        <w:t>___________________</w:t>
      </w:r>
      <w:r w:rsidRPr="00BD7A80">
        <w:rPr>
          <w:rFonts w:eastAsia="Times New Roman"/>
          <w:noProof/>
        </w:rPr>
        <w:br/>
        <w:t xml:space="preserve">на заседании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rFonts w:eastAsia="Times New Roman"/>
          <w:noProof/>
        </w:rPr>
        <w:t xml:space="preserve">Методической комиссии                              </w:t>
      </w:r>
      <w:r w:rsidRPr="00BD7A80">
        <w:rPr>
          <w:rFonts w:eastAsia="Times New Roman"/>
        </w:rPr>
        <w:t xml:space="preserve"> ГБПОУ НСО  «Венгеровский                           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rFonts w:eastAsia="Times New Roman"/>
        </w:rPr>
        <w:t xml:space="preserve">                                                                         центр профессионального обучения»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rFonts w:eastAsia="Times New Roman"/>
        </w:rPr>
        <w:t xml:space="preserve">                                                                         заместитель директора по учебно-      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rFonts w:eastAsia="Times New Roman"/>
        </w:rPr>
        <w:t xml:space="preserve">                                                                          производственной работе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lang w:eastAsia="en-US"/>
        </w:rPr>
        <w:t xml:space="preserve">                                                                                   О.В. </w:t>
      </w:r>
      <w:proofErr w:type="spellStart"/>
      <w:r w:rsidRPr="00BD7A80">
        <w:rPr>
          <w:lang w:eastAsia="en-US"/>
        </w:rPr>
        <w:t>Щербицкая</w:t>
      </w:r>
      <w:proofErr w:type="spellEnd"/>
      <w:r w:rsidRPr="00BD7A80">
        <w:rPr>
          <w:noProof/>
          <w:lang w:eastAsia="en-US"/>
        </w:rPr>
        <w:t xml:space="preserve">                                                                          </w:t>
      </w:r>
    </w:p>
    <w:p w:rsidR="006C16B6" w:rsidRPr="00BD7A80" w:rsidRDefault="006C16B6" w:rsidP="006C16B6">
      <w:pPr>
        <w:rPr>
          <w:rFonts w:eastAsia="Times New Roman"/>
        </w:rPr>
      </w:pPr>
    </w:p>
    <w:p w:rsidR="006C16B6" w:rsidRPr="00BD7A80" w:rsidRDefault="00E31FFA" w:rsidP="006C16B6">
      <w:pPr>
        <w:spacing w:line="480" w:lineRule="auto"/>
        <w:rPr>
          <w:rFonts w:eastAsia="Times New Roman"/>
          <w:noProof/>
        </w:rPr>
      </w:pPr>
      <w:r>
        <w:rPr>
          <w:rFonts w:eastAsia="Times New Roman"/>
          <w:noProof/>
        </w:rPr>
        <w:t>Протокол №___ от «__»_______2023</w:t>
      </w:r>
      <w:r w:rsidR="006C16B6" w:rsidRPr="00BD7A80">
        <w:rPr>
          <w:rFonts w:eastAsia="Times New Roman"/>
          <w:noProof/>
        </w:rPr>
        <w:t xml:space="preserve">г.         «____» </w:t>
      </w:r>
      <w:r w:rsidR="006C16B6" w:rsidRPr="00BD7A80">
        <w:rPr>
          <w:rFonts w:eastAsia="Times New Roman"/>
          <w:noProof/>
          <w:u w:val="single"/>
        </w:rPr>
        <w:t>___________</w:t>
      </w:r>
      <w:r w:rsidR="006C16B6">
        <w:rPr>
          <w:rFonts w:eastAsia="Times New Roman"/>
          <w:noProof/>
        </w:rPr>
        <w:t xml:space="preserve"> </w:t>
      </w:r>
      <w:r>
        <w:rPr>
          <w:rFonts w:eastAsia="Times New Roman"/>
          <w:noProof/>
        </w:rPr>
        <w:t>2023</w:t>
      </w:r>
      <w:r w:rsidR="006C16B6" w:rsidRPr="00BD7A80">
        <w:rPr>
          <w:rFonts w:eastAsia="Times New Roman"/>
          <w:noProof/>
        </w:rPr>
        <w:t>г.</w:t>
      </w:r>
    </w:p>
    <w:p w:rsidR="006C16B6" w:rsidRPr="006D4307" w:rsidRDefault="006823FA" w:rsidP="006C16B6">
      <w:pPr>
        <w:tabs>
          <w:tab w:val="left" w:pos="6412"/>
        </w:tabs>
        <w:rPr>
          <w:rFonts w:eastAsia="Times New Roman"/>
        </w:rPr>
      </w:pPr>
      <w:r>
        <w:rPr>
          <w:noProof/>
        </w:rPr>
        <w:t xml:space="preserve">  </w:t>
      </w:r>
    </w:p>
    <w:p w:rsidR="006823FA" w:rsidRPr="006D4307" w:rsidRDefault="006823FA" w:rsidP="006823FA">
      <w:pPr>
        <w:rPr>
          <w:rFonts w:eastAsia="Times New Roman"/>
        </w:rPr>
      </w:pPr>
    </w:p>
    <w:p w:rsidR="006823FA" w:rsidRDefault="006823FA" w:rsidP="006823FA">
      <w:pPr>
        <w:rPr>
          <w:noProof/>
        </w:rPr>
      </w:pPr>
    </w:p>
    <w:p w:rsidR="006823FA" w:rsidRPr="006823FA" w:rsidRDefault="006823FA" w:rsidP="006823FA">
      <w:pPr>
        <w:spacing w:line="480" w:lineRule="auto"/>
        <w:rPr>
          <w:caps/>
          <w:sz w:val="20"/>
          <w:szCs w:val="20"/>
        </w:rPr>
      </w:pPr>
    </w:p>
    <w:p w:rsidR="006823FA" w:rsidRDefault="006823FA" w:rsidP="006823FA">
      <w:pPr>
        <w:pStyle w:val="a7"/>
        <w:jc w:val="center"/>
      </w:pPr>
    </w:p>
    <w:p w:rsidR="006823FA" w:rsidRPr="006D0BEB" w:rsidRDefault="006823FA" w:rsidP="00E31FFA">
      <w:pPr>
        <w:spacing w:line="276" w:lineRule="auto"/>
        <w:jc w:val="right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823FA" w:rsidRDefault="006823FA" w:rsidP="00E31FFA">
      <w:pPr>
        <w:spacing w:line="276" w:lineRule="auto"/>
        <w:jc w:val="center"/>
        <w:rPr>
          <w:b/>
          <w:sz w:val="28"/>
          <w:szCs w:val="28"/>
        </w:rPr>
      </w:pPr>
      <w:r w:rsidRPr="0050050C">
        <w:rPr>
          <w:b/>
          <w:sz w:val="28"/>
          <w:szCs w:val="28"/>
        </w:rPr>
        <w:t xml:space="preserve">Комплект контрольно-оценочных средств по </w:t>
      </w:r>
      <w:r>
        <w:rPr>
          <w:b/>
          <w:sz w:val="28"/>
          <w:szCs w:val="28"/>
        </w:rPr>
        <w:t>профессиональному модулю</w:t>
      </w:r>
    </w:p>
    <w:p w:rsidR="00825A9D" w:rsidRPr="00A14A36" w:rsidRDefault="00825A9D" w:rsidP="00825A9D">
      <w:pPr>
        <w:ind w:left="136" w:right="142"/>
        <w:jc w:val="center"/>
        <w:rPr>
          <w:rFonts w:eastAsia="Times New Roman"/>
          <w:sz w:val="28"/>
          <w:szCs w:val="28"/>
        </w:rPr>
      </w:pPr>
      <w:r w:rsidRPr="00A14A36">
        <w:rPr>
          <w:b/>
          <w:sz w:val="28"/>
          <w:szCs w:val="28"/>
        </w:rPr>
        <w:t xml:space="preserve">ПМ.02 </w:t>
      </w:r>
      <w:r w:rsidRPr="00A14A36">
        <w:rPr>
          <w:b/>
          <w:spacing w:val="-1"/>
          <w:sz w:val="28"/>
          <w:szCs w:val="28"/>
        </w:rPr>
        <w:t>Выполнение</w:t>
      </w:r>
      <w:r w:rsidRPr="00A14A36">
        <w:rPr>
          <w:b/>
          <w:spacing w:val="1"/>
          <w:sz w:val="28"/>
          <w:szCs w:val="28"/>
        </w:rPr>
        <w:t xml:space="preserve"> </w:t>
      </w:r>
      <w:r w:rsidRPr="00A14A36">
        <w:rPr>
          <w:b/>
          <w:spacing w:val="-1"/>
          <w:sz w:val="28"/>
          <w:szCs w:val="28"/>
        </w:rPr>
        <w:t>механизированных</w:t>
      </w:r>
      <w:r w:rsidRPr="00A14A36">
        <w:rPr>
          <w:b/>
          <w:sz w:val="28"/>
          <w:szCs w:val="28"/>
        </w:rPr>
        <w:t xml:space="preserve"> </w:t>
      </w:r>
      <w:r w:rsidRPr="00A14A36">
        <w:rPr>
          <w:b/>
          <w:spacing w:val="-1"/>
          <w:sz w:val="28"/>
          <w:szCs w:val="28"/>
        </w:rPr>
        <w:t>работ</w:t>
      </w:r>
      <w:r w:rsidRPr="00A14A36">
        <w:rPr>
          <w:b/>
          <w:spacing w:val="-2"/>
          <w:sz w:val="28"/>
          <w:szCs w:val="28"/>
        </w:rPr>
        <w:t xml:space="preserve"> </w:t>
      </w:r>
      <w:r w:rsidRPr="00A14A36">
        <w:rPr>
          <w:b/>
          <w:sz w:val="28"/>
          <w:szCs w:val="28"/>
        </w:rPr>
        <w:t>в</w:t>
      </w:r>
      <w:r w:rsidRPr="00A14A36">
        <w:rPr>
          <w:b/>
          <w:spacing w:val="-2"/>
          <w:sz w:val="28"/>
          <w:szCs w:val="28"/>
        </w:rPr>
        <w:t xml:space="preserve"> </w:t>
      </w:r>
      <w:r w:rsidRPr="00A14A36">
        <w:rPr>
          <w:b/>
          <w:spacing w:val="-1"/>
          <w:sz w:val="28"/>
          <w:szCs w:val="28"/>
        </w:rPr>
        <w:t>сельскохозяйственном</w:t>
      </w:r>
      <w:r w:rsidRPr="00A14A36">
        <w:rPr>
          <w:b/>
          <w:sz w:val="28"/>
          <w:szCs w:val="28"/>
        </w:rPr>
        <w:t xml:space="preserve"> </w:t>
      </w:r>
      <w:r w:rsidRPr="00A14A36">
        <w:rPr>
          <w:b/>
          <w:spacing w:val="-1"/>
          <w:sz w:val="28"/>
          <w:szCs w:val="28"/>
        </w:rPr>
        <w:t>производстве</w:t>
      </w:r>
      <w:r w:rsidRPr="00A14A36">
        <w:rPr>
          <w:b/>
          <w:spacing w:val="73"/>
          <w:sz w:val="28"/>
          <w:szCs w:val="28"/>
        </w:rPr>
        <w:t xml:space="preserve"> </w:t>
      </w:r>
      <w:r w:rsidRPr="00A14A36">
        <w:rPr>
          <w:b/>
          <w:sz w:val="28"/>
          <w:szCs w:val="28"/>
        </w:rPr>
        <w:t>с</w:t>
      </w:r>
      <w:r w:rsidRPr="00A14A36">
        <w:rPr>
          <w:b/>
          <w:spacing w:val="1"/>
          <w:sz w:val="28"/>
          <w:szCs w:val="28"/>
        </w:rPr>
        <w:t xml:space="preserve"> </w:t>
      </w:r>
      <w:r w:rsidRPr="00A14A36">
        <w:rPr>
          <w:b/>
          <w:spacing w:val="-1"/>
          <w:sz w:val="28"/>
          <w:szCs w:val="28"/>
        </w:rPr>
        <w:t>поддержанием</w:t>
      </w:r>
      <w:r w:rsidRPr="00A14A36">
        <w:rPr>
          <w:b/>
          <w:sz w:val="28"/>
          <w:szCs w:val="28"/>
        </w:rPr>
        <w:t xml:space="preserve"> </w:t>
      </w:r>
      <w:r w:rsidRPr="00A14A36">
        <w:rPr>
          <w:b/>
          <w:spacing w:val="-1"/>
          <w:sz w:val="28"/>
          <w:szCs w:val="28"/>
        </w:rPr>
        <w:t>технического</w:t>
      </w:r>
      <w:r w:rsidRPr="00A14A36">
        <w:rPr>
          <w:b/>
          <w:sz w:val="28"/>
          <w:szCs w:val="28"/>
        </w:rPr>
        <w:t xml:space="preserve"> </w:t>
      </w:r>
      <w:r w:rsidRPr="00A14A36">
        <w:rPr>
          <w:b/>
          <w:spacing w:val="-1"/>
          <w:sz w:val="28"/>
          <w:szCs w:val="28"/>
        </w:rPr>
        <w:t>состояния</w:t>
      </w:r>
      <w:r w:rsidRPr="00A14A36">
        <w:rPr>
          <w:b/>
          <w:spacing w:val="-3"/>
          <w:sz w:val="28"/>
          <w:szCs w:val="28"/>
        </w:rPr>
        <w:t xml:space="preserve"> </w:t>
      </w:r>
      <w:r w:rsidRPr="00A14A36">
        <w:rPr>
          <w:b/>
          <w:spacing w:val="-1"/>
          <w:sz w:val="28"/>
          <w:szCs w:val="28"/>
        </w:rPr>
        <w:t>средств</w:t>
      </w:r>
      <w:r w:rsidRPr="00A14A36">
        <w:rPr>
          <w:b/>
          <w:spacing w:val="-2"/>
          <w:sz w:val="28"/>
          <w:szCs w:val="28"/>
        </w:rPr>
        <w:t xml:space="preserve"> </w:t>
      </w:r>
      <w:r w:rsidRPr="00A14A36">
        <w:rPr>
          <w:b/>
          <w:sz w:val="28"/>
          <w:szCs w:val="28"/>
        </w:rPr>
        <w:t>механизации</w:t>
      </w:r>
    </w:p>
    <w:p w:rsidR="00E31FFA" w:rsidRPr="005C5CFF" w:rsidRDefault="00E31FFA" w:rsidP="00E31FFA">
      <w:pPr>
        <w:spacing w:line="276" w:lineRule="auto"/>
        <w:jc w:val="center"/>
        <w:rPr>
          <w:b/>
          <w:bCs/>
          <w:sz w:val="28"/>
          <w:szCs w:val="28"/>
        </w:rPr>
      </w:pPr>
    </w:p>
    <w:p w:rsidR="006823FA" w:rsidRPr="002D0B17" w:rsidRDefault="006823FA" w:rsidP="00E31F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spacing w:line="276" w:lineRule="auto"/>
        <w:jc w:val="center"/>
        <w:rPr>
          <w:caps/>
          <w:sz w:val="28"/>
          <w:szCs w:val="28"/>
        </w:rPr>
      </w:pPr>
      <w:r w:rsidRPr="00D424EE">
        <w:rPr>
          <w:sz w:val="28"/>
          <w:szCs w:val="28"/>
        </w:rPr>
        <w:t xml:space="preserve">по профессии </w:t>
      </w:r>
      <w:r w:rsidR="00E31FFA">
        <w:rPr>
          <w:sz w:val="28"/>
          <w:szCs w:val="28"/>
        </w:rPr>
        <w:t>35.01.27 «Мастер</w:t>
      </w:r>
      <w:r w:rsidRPr="002D0B17">
        <w:rPr>
          <w:sz w:val="28"/>
          <w:szCs w:val="28"/>
        </w:rPr>
        <w:t xml:space="preserve"> сельскохозяйственного производства»</w:t>
      </w:r>
    </w:p>
    <w:p w:rsidR="006823FA" w:rsidRDefault="006823FA" w:rsidP="00E31F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spacing w:line="276" w:lineRule="auto"/>
        <w:jc w:val="center"/>
        <w:rPr>
          <w:caps/>
          <w:sz w:val="28"/>
          <w:szCs w:val="28"/>
        </w:rPr>
      </w:pPr>
    </w:p>
    <w:p w:rsidR="006823FA" w:rsidRPr="00D424EE" w:rsidRDefault="00E31FFA" w:rsidP="00E31F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center"/>
        <w:rPr>
          <w:sz w:val="28"/>
          <w:szCs w:val="28"/>
        </w:rPr>
      </w:pPr>
      <w:r>
        <w:rPr>
          <w:sz w:val="28"/>
          <w:szCs w:val="28"/>
        </w:rPr>
        <w:t>срок обучения 1год</w:t>
      </w:r>
      <w:r w:rsidR="006823FA" w:rsidRPr="00F00776">
        <w:rPr>
          <w:sz w:val="28"/>
          <w:szCs w:val="28"/>
        </w:rPr>
        <w:t xml:space="preserve"> 10месяцев</w:t>
      </w:r>
    </w:p>
    <w:p w:rsidR="006823FA" w:rsidRPr="00DC746E" w:rsidRDefault="006823FA" w:rsidP="00E31F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  <w:jc w:val="center"/>
        <w:rPr>
          <w:caps/>
          <w:sz w:val="28"/>
          <w:szCs w:val="28"/>
        </w:rPr>
      </w:pPr>
    </w:p>
    <w:p w:rsidR="006823FA" w:rsidRPr="00DC746E" w:rsidRDefault="006823FA" w:rsidP="00E31F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  <w:jc w:val="center"/>
      </w:pPr>
    </w:p>
    <w:p w:rsidR="006823FA" w:rsidRPr="00DC746E" w:rsidRDefault="006823FA" w:rsidP="00E31F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  <w:jc w:val="center"/>
      </w:pPr>
    </w:p>
    <w:p w:rsidR="006823FA" w:rsidRPr="00DC746E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6823FA" w:rsidRDefault="006823FA" w:rsidP="006823FA">
      <w:pPr>
        <w:pStyle w:val="a7"/>
        <w:rPr>
          <w:rFonts w:ascii="Times New Roman" w:hAnsi="Times New Roman"/>
          <w:sz w:val="24"/>
          <w:szCs w:val="24"/>
        </w:rPr>
      </w:pPr>
    </w:p>
    <w:p w:rsidR="006823FA" w:rsidRDefault="006823FA" w:rsidP="006823FA">
      <w:pPr>
        <w:pStyle w:val="a7"/>
        <w:jc w:val="center"/>
        <w:rPr>
          <w:rFonts w:ascii="Times New Roman" w:hAnsi="Times New Roman"/>
        </w:rPr>
      </w:pP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</w:pP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6823FA" w:rsidRDefault="006823FA" w:rsidP="006823FA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6C16B6" w:rsidRDefault="006C16B6" w:rsidP="006823FA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FA2799" w:rsidRDefault="00E31FF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>
        <w:rPr>
          <w:rFonts w:ascii="Cambria" w:hAnsi="Cambria" w:cs="Cambria"/>
          <w:b/>
          <w:bCs/>
        </w:rPr>
        <w:t>Венгерово 2023</w:t>
      </w:r>
      <w:r w:rsidR="006823FA">
        <w:rPr>
          <w:rFonts w:ascii="Cambria" w:hAnsi="Cambria" w:cs="Cambria"/>
          <w:b/>
          <w:bCs/>
        </w:rPr>
        <w:t>г.</w:t>
      </w:r>
    </w:p>
    <w:p w:rsidR="00E31FFA" w:rsidRDefault="008E0048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</w:pPr>
      <w:r w:rsidRPr="005947AD">
        <w:t xml:space="preserve"> </w:t>
      </w:r>
    </w:p>
    <w:p w:rsidR="00E31FFA" w:rsidRDefault="00E31FF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</w:pPr>
    </w:p>
    <w:p w:rsidR="008E0048" w:rsidRPr="00FA2799" w:rsidRDefault="00D50BE1" w:rsidP="00D50BE1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rPr>
          <w:caps/>
          <w:sz w:val="28"/>
          <w:szCs w:val="28"/>
        </w:rPr>
      </w:pPr>
      <w:r>
        <w:t>КОС для текущего контроля</w:t>
      </w:r>
      <w:r w:rsidR="008E0048" w:rsidRPr="005947AD">
        <w:t xml:space="preserve"> разработаны на основе федерального государственного образовательного стандарта (ФГОС) среднего профессионального образован</w:t>
      </w:r>
      <w:r w:rsidR="00FA2799">
        <w:t xml:space="preserve">ия (СПО)  по профессии </w:t>
      </w:r>
      <w:r w:rsidR="00E31FFA">
        <w:rPr>
          <w:b/>
        </w:rPr>
        <w:t>35.01.27 «Мастер</w:t>
      </w:r>
      <w:r w:rsidR="008E0048" w:rsidRPr="00FA2799">
        <w:rPr>
          <w:b/>
        </w:rPr>
        <w:t xml:space="preserve"> сельскохозяйственного производства».</w:t>
      </w:r>
      <w:r w:rsidR="008E0048" w:rsidRPr="005947AD">
        <w:t xml:space="preserve"> </w:t>
      </w:r>
    </w:p>
    <w:p w:rsidR="00FA2799" w:rsidRDefault="00FA2799" w:rsidP="00D50BE1">
      <w:pPr>
        <w:widowControl w:val="0"/>
        <w:suppressAutoHyphens/>
        <w:autoSpaceDE w:val="0"/>
        <w:autoSpaceDN w:val="0"/>
        <w:adjustRightInd w:val="0"/>
        <w:ind w:left="3828" w:hanging="4112"/>
        <w:rPr>
          <w:b/>
          <w:bCs/>
        </w:rPr>
      </w:pPr>
    </w:p>
    <w:p w:rsidR="00FA2799" w:rsidRPr="00FA2799" w:rsidRDefault="00FA2799" w:rsidP="00D50BE1">
      <w:pPr>
        <w:widowControl w:val="0"/>
        <w:suppressAutoHyphens/>
        <w:autoSpaceDE w:val="0"/>
        <w:autoSpaceDN w:val="0"/>
        <w:adjustRightInd w:val="0"/>
        <w:ind w:left="3828" w:hanging="4112"/>
      </w:pPr>
      <w:r w:rsidRPr="00FA2799">
        <w:rPr>
          <w:b/>
          <w:bCs/>
        </w:rPr>
        <w:t xml:space="preserve">Организация-разработчик: </w:t>
      </w:r>
      <w:r w:rsidRPr="00FA2799">
        <w:t>государственное бюджетное профессиональное образовательное учреждение Новосибирской области  «Венгеровский  центр профессионального обучения».</w:t>
      </w:r>
    </w:p>
    <w:p w:rsidR="008E0048" w:rsidRPr="00FA2799" w:rsidRDefault="008E0048" w:rsidP="00D50BE1"/>
    <w:p w:rsidR="008E0048" w:rsidRPr="005947AD" w:rsidRDefault="008E0048" w:rsidP="00D50BE1"/>
    <w:p w:rsidR="008E0048" w:rsidRPr="005947AD" w:rsidRDefault="008E0048" w:rsidP="00D50BE1"/>
    <w:p w:rsidR="00825A9D" w:rsidRDefault="00FA2799" w:rsidP="00825A9D">
      <w:pPr>
        <w:pStyle w:val="af6"/>
        <w:widowControl w:val="0"/>
        <w:rPr>
          <w:b/>
          <w:bCs/>
        </w:rPr>
      </w:pPr>
      <w:r w:rsidRPr="00FA2799">
        <w:rPr>
          <w:b/>
          <w:bCs/>
        </w:rPr>
        <w:t>Разработчик:</w:t>
      </w:r>
    </w:p>
    <w:p w:rsidR="00871F82" w:rsidRDefault="00FA2799" w:rsidP="00D50BE1">
      <w:pPr>
        <w:pStyle w:val="af6"/>
        <w:widowControl w:val="0"/>
      </w:pPr>
      <w:r w:rsidRPr="00FA2799">
        <w:rPr>
          <w:b/>
          <w:bCs/>
        </w:rPr>
        <w:t xml:space="preserve"> </w:t>
      </w:r>
      <w:r w:rsidR="00A074C7">
        <w:t>1</w:t>
      </w:r>
      <w:r w:rsidR="00825A9D">
        <w:t xml:space="preserve">. </w:t>
      </w:r>
      <w:proofErr w:type="spellStart"/>
      <w:r w:rsidR="00825A9D">
        <w:t>Мазнев</w:t>
      </w:r>
      <w:proofErr w:type="spellEnd"/>
      <w:r w:rsidR="00825A9D">
        <w:t xml:space="preserve"> Борис Викторович, </w:t>
      </w:r>
      <w:r w:rsidR="00825A9D" w:rsidRPr="00FA2799">
        <w:t>преподаватель</w:t>
      </w:r>
    </w:p>
    <w:p w:rsidR="00871F82" w:rsidRPr="00871F82" w:rsidRDefault="00A074C7" w:rsidP="00D50BE1">
      <w:pPr>
        <w:pStyle w:val="af6"/>
        <w:widowControl w:val="0"/>
        <w:rPr>
          <w:caps/>
        </w:rPr>
      </w:pPr>
      <w:r>
        <w:t xml:space="preserve"> 2</w:t>
      </w:r>
      <w:r w:rsidR="00825A9D">
        <w:t xml:space="preserve">. </w:t>
      </w:r>
      <w:proofErr w:type="spellStart"/>
      <w:r w:rsidR="00825A9D">
        <w:t>Свеженцев</w:t>
      </w:r>
      <w:proofErr w:type="spellEnd"/>
      <w:r w:rsidR="00825A9D">
        <w:t xml:space="preserve"> Сергей Александрович</w:t>
      </w:r>
      <w:r w:rsidR="00871F82">
        <w:t xml:space="preserve">, мастер </w:t>
      </w:r>
      <w:proofErr w:type="gramStart"/>
      <w:r w:rsidR="00871F82">
        <w:t>п</w:t>
      </w:r>
      <w:proofErr w:type="gramEnd"/>
      <w:r w:rsidR="00871F82">
        <w:t>/о</w:t>
      </w:r>
    </w:p>
    <w:p w:rsidR="008E0048" w:rsidRPr="005947AD" w:rsidRDefault="008E0048" w:rsidP="00D50BE1"/>
    <w:p w:rsidR="008E0048" w:rsidRPr="005947AD" w:rsidRDefault="008E0048" w:rsidP="00D50BE1">
      <w:pPr>
        <w:pStyle w:val="1"/>
      </w:pPr>
      <w:r w:rsidRPr="005947AD">
        <w:br w:type="page"/>
      </w:r>
    </w:p>
    <w:p w:rsidR="00C87DF7" w:rsidRDefault="00C87DF7" w:rsidP="00C87DF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>
        <w:rPr>
          <w:color w:val="FF0000"/>
          <w:sz w:val="28"/>
          <w:szCs w:val="28"/>
        </w:rPr>
        <w:lastRenderedPageBreak/>
        <w:t xml:space="preserve">                                        </w:t>
      </w:r>
      <w:r>
        <w:rPr>
          <w:sz w:val="28"/>
          <w:szCs w:val="28"/>
        </w:rPr>
        <w:t>СОДЕРЖАНИЕ</w:t>
      </w:r>
    </w:p>
    <w:p w:rsidR="0013799D" w:rsidRDefault="0013799D" w:rsidP="0013799D">
      <w:pPr>
        <w:pStyle w:val="1"/>
        <w:rPr>
          <w:b w:val="0"/>
          <w:sz w:val="24"/>
          <w:szCs w:val="24"/>
        </w:rPr>
      </w:pPr>
      <w:r w:rsidRPr="0013799D">
        <w:rPr>
          <w:b w:val="0"/>
          <w:sz w:val="24"/>
          <w:szCs w:val="24"/>
        </w:rPr>
        <w:t>1. Паспорт комплекта контрольно-оценочных средств</w:t>
      </w:r>
      <w:r>
        <w:rPr>
          <w:b w:val="0"/>
          <w:sz w:val="24"/>
          <w:szCs w:val="24"/>
        </w:rPr>
        <w:t xml:space="preserve"> </w:t>
      </w:r>
    </w:p>
    <w:p w:rsidR="0013799D" w:rsidRDefault="0013799D" w:rsidP="0013799D">
      <w:pPr>
        <w:pStyle w:val="1"/>
        <w:rPr>
          <w:b w:val="0"/>
          <w:sz w:val="24"/>
          <w:szCs w:val="24"/>
        </w:rPr>
      </w:pPr>
      <w:r w:rsidRPr="0013799D">
        <w:rPr>
          <w:b w:val="0"/>
          <w:sz w:val="24"/>
          <w:szCs w:val="24"/>
        </w:rPr>
        <w:t>2. Комплект материалов для контроля и оценки освоения умений и усвоения знаний по междисциплинарному курсу</w:t>
      </w:r>
    </w:p>
    <w:p w:rsidR="0013799D" w:rsidRDefault="0013799D" w:rsidP="0013799D">
      <w:r w:rsidRPr="0013799D">
        <w:t>2.1. Задания для оценки освоения умений и усвоения знаний</w:t>
      </w:r>
    </w:p>
    <w:p w:rsidR="00CE420E" w:rsidRDefault="00CE420E" w:rsidP="0013799D"/>
    <w:p w:rsid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pacing w:val="-1"/>
          <w:sz w:val="28"/>
          <w:szCs w:val="28"/>
        </w:rPr>
      </w:pPr>
      <w:r w:rsidRPr="00825A9D">
        <w:t xml:space="preserve">2.1.1. </w:t>
      </w:r>
      <w:r w:rsidR="00825A9D" w:rsidRPr="00825A9D">
        <w:rPr>
          <w:rFonts w:eastAsia="Times New Roman"/>
        </w:rPr>
        <w:t>Технология выполнения механизированных работ в сельскохозяйственном производстве с поддержанием технического состояния средств механизации</w:t>
      </w:r>
    </w:p>
    <w:p w:rsid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pacing w:val="-1"/>
          <w:sz w:val="28"/>
          <w:szCs w:val="28"/>
        </w:rPr>
      </w:pPr>
    </w:p>
    <w:p w:rsid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pacing w:val="-1"/>
          <w:sz w:val="28"/>
          <w:szCs w:val="28"/>
        </w:rPr>
      </w:pPr>
      <w:r w:rsidRPr="00825A9D">
        <w:rPr>
          <w:spacing w:val="-1"/>
        </w:rPr>
        <w:t>2.1.2.</w:t>
      </w:r>
      <w:r w:rsidRPr="00825A9D">
        <w:t xml:space="preserve"> </w:t>
      </w:r>
      <w:r w:rsidR="00825A9D" w:rsidRPr="00825A9D">
        <w:t>Теоретическая подготовка трактористов категории В</w:t>
      </w:r>
      <w:proofErr w:type="gramStart"/>
      <w:r w:rsidR="00825A9D" w:rsidRPr="00825A9D">
        <w:t>,С</w:t>
      </w:r>
      <w:proofErr w:type="gramEnd"/>
      <w:r w:rsidR="00825A9D" w:rsidRPr="00825A9D">
        <w:t>,Е,F</w:t>
      </w:r>
    </w:p>
    <w:p w:rsidR="00CE420E" w:rsidRP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z w:val="28"/>
          <w:szCs w:val="28"/>
        </w:rPr>
      </w:pPr>
      <w:r w:rsidRPr="00CE420E">
        <w:rPr>
          <w:spacing w:val="-1"/>
          <w:sz w:val="28"/>
          <w:szCs w:val="28"/>
        </w:rPr>
        <w:t xml:space="preserve"> </w:t>
      </w:r>
      <w:r w:rsidRPr="00CE420E">
        <w:rPr>
          <w:sz w:val="28"/>
          <w:szCs w:val="28"/>
        </w:rPr>
        <w:t xml:space="preserve"> </w:t>
      </w:r>
    </w:p>
    <w:p w:rsidR="00CE420E" w:rsidRP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pacing w:val="-1"/>
          <w:sz w:val="28"/>
          <w:szCs w:val="28"/>
        </w:rPr>
      </w:pPr>
    </w:p>
    <w:p w:rsidR="00B444A2" w:rsidRDefault="00B444A2" w:rsidP="0013799D">
      <w:r>
        <w:t xml:space="preserve">2.2. </w:t>
      </w:r>
      <w:r>
        <w:rPr>
          <w:rFonts w:eastAsia="Times New Roman"/>
        </w:rPr>
        <w:t>Критерии оц</w:t>
      </w:r>
      <w:r w:rsidR="00F152BC">
        <w:rPr>
          <w:rFonts w:eastAsia="Times New Roman"/>
        </w:rPr>
        <w:t>енки</w:t>
      </w:r>
    </w:p>
    <w:p w:rsidR="0013799D" w:rsidRPr="0013799D" w:rsidRDefault="0013799D" w:rsidP="0013799D"/>
    <w:p w:rsidR="0013799D" w:rsidRDefault="0013799D" w:rsidP="0013799D">
      <w:pPr>
        <w:shd w:val="clear" w:color="auto" w:fill="FFFFFF"/>
        <w:spacing w:line="294" w:lineRule="atLeast"/>
        <w:rPr>
          <w:rFonts w:eastAsia="Times New Roman"/>
          <w:bCs/>
          <w:color w:val="000000"/>
        </w:rPr>
      </w:pPr>
      <w:r>
        <w:rPr>
          <w:rFonts w:eastAsia="Times New Roman"/>
          <w:bCs/>
          <w:color w:val="000000"/>
        </w:rPr>
        <w:t>3. Оценка по учебной (или) производ</w:t>
      </w:r>
      <w:r w:rsidR="00F152BC">
        <w:rPr>
          <w:rFonts w:eastAsia="Times New Roman"/>
          <w:bCs/>
          <w:color w:val="000000"/>
        </w:rPr>
        <w:t>ственной практике</w:t>
      </w:r>
    </w:p>
    <w:p w:rsidR="00CE3994" w:rsidRPr="00CE3994" w:rsidRDefault="00CE3994" w:rsidP="0013799D">
      <w:pPr>
        <w:shd w:val="clear" w:color="auto" w:fill="FFFFFF"/>
        <w:spacing w:line="294" w:lineRule="atLeast"/>
        <w:rPr>
          <w:rFonts w:eastAsia="Times New Roman"/>
          <w:color w:val="000000"/>
        </w:rPr>
      </w:pPr>
    </w:p>
    <w:p w:rsidR="00CE3994" w:rsidRPr="00CE3994" w:rsidRDefault="00CE3994" w:rsidP="00CE3994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</w:rPr>
      </w:pPr>
      <w:r w:rsidRPr="00CE3994">
        <w:rPr>
          <w:rFonts w:eastAsia="Times New Roman"/>
          <w:bCs/>
          <w:color w:val="000000"/>
        </w:rPr>
        <w:t xml:space="preserve">4. Литература </w:t>
      </w:r>
    </w:p>
    <w:p w:rsidR="0013799D" w:rsidRPr="0013799D" w:rsidRDefault="0013799D" w:rsidP="0013799D">
      <w:pPr>
        <w:pStyle w:val="1"/>
        <w:rPr>
          <w:b w:val="0"/>
          <w:sz w:val="24"/>
          <w:szCs w:val="24"/>
        </w:rPr>
      </w:pPr>
    </w:p>
    <w:p w:rsidR="0013799D" w:rsidRDefault="0013799D" w:rsidP="0013799D">
      <w:pPr>
        <w:pStyle w:val="1"/>
        <w:rPr>
          <w:b w:val="0"/>
          <w:sz w:val="28"/>
          <w:szCs w:val="28"/>
        </w:rPr>
      </w:pPr>
      <w:r>
        <w:rPr>
          <w:b w:val="0"/>
          <w:sz w:val="24"/>
          <w:szCs w:val="24"/>
        </w:rPr>
        <w:t xml:space="preserve"> </w:t>
      </w:r>
    </w:p>
    <w:p w:rsidR="00C87DF7" w:rsidRDefault="00C87DF7" w:rsidP="00C87DF7">
      <w:pPr>
        <w:spacing w:line="360" w:lineRule="auto"/>
        <w:jc w:val="both"/>
        <w:rPr>
          <w:b/>
          <w:sz w:val="28"/>
          <w:szCs w:val="28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Pr="00C87DF7" w:rsidRDefault="00C87DF7" w:rsidP="00C87DF7">
      <w:pPr>
        <w:pStyle w:val="1"/>
        <w:rPr>
          <w:b w:val="0"/>
          <w:sz w:val="24"/>
          <w:szCs w:val="24"/>
        </w:rPr>
      </w:pPr>
    </w:p>
    <w:p w:rsidR="00C87DF7" w:rsidRPr="00C87DF7" w:rsidRDefault="00C87DF7" w:rsidP="00C87DF7">
      <w:pPr>
        <w:pStyle w:val="1"/>
        <w:rPr>
          <w:b w:val="0"/>
          <w:sz w:val="24"/>
          <w:szCs w:val="24"/>
        </w:rPr>
      </w:pPr>
    </w:p>
    <w:p w:rsidR="00C87DF7" w:rsidRDefault="00C87DF7" w:rsidP="00C87DF7">
      <w:pPr>
        <w:pStyle w:val="1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8E0048" w:rsidRPr="00EF71CD" w:rsidRDefault="00FA2799" w:rsidP="00C87DF7">
      <w:pPr>
        <w:pStyle w:val="1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1. </w:t>
      </w:r>
      <w:r w:rsidR="008E0048" w:rsidRPr="00EF71CD">
        <w:rPr>
          <w:sz w:val="32"/>
          <w:szCs w:val="32"/>
        </w:rPr>
        <w:t>Паспорт комплекта контрольно-оценочных средств</w:t>
      </w:r>
    </w:p>
    <w:p w:rsidR="008E0048" w:rsidRPr="005947AD" w:rsidRDefault="008E0048" w:rsidP="008E0048"/>
    <w:p w:rsidR="008E0048" w:rsidRPr="005947AD" w:rsidRDefault="008E0048" w:rsidP="008E0048">
      <w:r w:rsidRPr="005947AD">
        <w:t xml:space="preserve">Паспорт содержит информацию о комплекте контрольно-оценочных средств. Он может использоваться как самостоятельный документ и в составе комплекта контрольно-оценочных средств. Паспорт помогает сориентироваться в выборе того или иного комплекта, в </w:t>
      </w:r>
      <w:proofErr w:type="spellStart"/>
      <w:r w:rsidRPr="005947AD">
        <w:t>т.ч</w:t>
      </w:r>
      <w:proofErr w:type="spellEnd"/>
      <w:r w:rsidRPr="005947AD">
        <w:t>. оценить его полноту (наличие материалов для проведения экзамена (квалификационного), аттестации по междисциплинарном</w:t>
      </w:r>
      <w:proofErr w:type="gramStart"/>
      <w:r w:rsidRPr="005947AD">
        <w:t>у(</w:t>
      </w:r>
      <w:proofErr w:type="spellStart"/>
      <w:proofErr w:type="gramEnd"/>
      <w:r w:rsidRPr="005947AD">
        <w:t>ым</w:t>
      </w:r>
      <w:proofErr w:type="spellEnd"/>
      <w:r w:rsidRPr="005947AD">
        <w:t xml:space="preserve">) курсам(у), учебной и производственной практике, текущего контроля), используемые показатели оценки, формы и методы контроля и оценки, необходимое материально-техническое обеспечение контрольно-оценочных мероприятий и </w:t>
      </w:r>
      <w:proofErr w:type="spellStart"/>
      <w:r w:rsidRPr="005947AD">
        <w:t>т.д</w:t>
      </w:r>
      <w:proofErr w:type="spellEnd"/>
      <w:r w:rsidRPr="005947AD">
        <w:t xml:space="preserve">). Паспорт может размещаться в базах данных контрольно-оценочных средств, в </w:t>
      </w:r>
      <w:proofErr w:type="spellStart"/>
      <w:r w:rsidRPr="005947AD">
        <w:t>т.ч</w:t>
      </w:r>
      <w:proofErr w:type="spellEnd"/>
      <w:r w:rsidRPr="005947AD">
        <w:t xml:space="preserve">. </w:t>
      </w:r>
      <w:proofErr w:type="gramStart"/>
      <w:r w:rsidRPr="005947AD">
        <w:t>в</w:t>
      </w:r>
      <w:proofErr w:type="gramEnd"/>
      <w:r w:rsidRPr="005947AD">
        <w:t xml:space="preserve"> открытых. Кроме этого он играет роль «путеводителя по комплекту».</w:t>
      </w:r>
    </w:p>
    <w:p w:rsidR="008E0048" w:rsidRPr="005947AD" w:rsidRDefault="008E0048" w:rsidP="008E0048">
      <w:pPr>
        <w:pStyle w:val="2"/>
      </w:pPr>
    </w:p>
    <w:p w:rsidR="008E0048" w:rsidRPr="00EF71CD" w:rsidRDefault="008E0048" w:rsidP="008E0048">
      <w:pPr>
        <w:pStyle w:val="2"/>
        <w:rPr>
          <w:color w:val="000000" w:themeColor="text1"/>
        </w:rPr>
      </w:pPr>
      <w:bookmarkStart w:id="0" w:name="_Toc316860036"/>
      <w:r w:rsidRPr="00EF71CD">
        <w:rPr>
          <w:color w:val="000000" w:themeColor="text1"/>
        </w:rPr>
        <w:t>1.1. Область применения</w:t>
      </w:r>
      <w:bookmarkEnd w:id="0"/>
    </w:p>
    <w:p w:rsidR="008E0048" w:rsidRPr="005947AD" w:rsidRDefault="008E0048" w:rsidP="008E0048">
      <w:pPr>
        <w:rPr>
          <w:sz w:val="20"/>
          <w:szCs w:val="20"/>
          <w:lang w:eastAsia="en-US"/>
        </w:rPr>
      </w:pPr>
      <w:r w:rsidRPr="005947AD">
        <w:t xml:space="preserve">Комплект контрольно-оценочных средств (далее </w:t>
      </w:r>
      <w:r w:rsidRPr="005947AD">
        <w:rPr>
          <w:u w:val="single"/>
        </w:rPr>
        <w:t>КОС)</w:t>
      </w:r>
      <w:r w:rsidRPr="005947AD">
        <w:t xml:space="preserve"> предназначен для </w:t>
      </w:r>
      <w:r w:rsidRPr="005947AD">
        <w:rPr>
          <w:u w:val="single"/>
        </w:rPr>
        <w:t>проверки результатов освоения</w:t>
      </w:r>
      <w:r w:rsidR="00FA2799">
        <w:t xml:space="preserve"> </w:t>
      </w:r>
      <w:r w:rsidRPr="005947AD">
        <w:rPr>
          <w:bCs/>
        </w:rPr>
        <w:t>«</w:t>
      </w:r>
      <w:r w:rsidR="00825A9D" w:rsidRPr="00825A9D">
        <w:rPr>
          <w:rFonts w:eastAsia="Times New Roman"/>
        </w:rPr>
        <w:t>Технология выполнения механизированных работ в сельскохозяйственном производстве с поддержанием технического состояния средств механизации</w:t>
      </w:r>
      <w:r w:rsidR="00825A9D">
        <w:rPr>
          <w:rFonts w:eastAsia="Times New Roman"/>
        </w:rPr>
        <w:t>»</w:t>
      </w:r>
      <w:r w:rsidRPr="005947AD">
        <w:t>, в части овладения видом профессиональной деятельности (ВПД):</w:t>
      </w:r>
      <w:r w:rsidR="00A06FCD" w:rsidRPr="00A06FCD">
        <w:rPr>
          <w:spacing w:val="-1"/>
        </w:rPr>
        <w:t xml:space="preserve"> </w:t>
      </w:r>
      <w:r w:rsidR="00A06FCD" w:rsidRPr="00C11636">
        <w:rPr>
          <w:spacing w:val="-1"/>
        </w:rPr>
        <w:t>Выполнение</w:t>
      </w:r>
      <w:r w:rsidR="00A06FCD" w:rsidRPr="00C11636">
        <w:rPr>
          <w:spacing w:val="1"/>
        </w:rPr>
        <w:t xml:space="preserve"> </w:t>
      </w:r>
      <w:r w:rsidR="00A06FCD" w:rsidRPr="00C11636">
        <w:rPr>
          <w:spacing w:val="-1"/>
        </w:rPr>
        <w:t>механизированных</w:t>
      </w:r>
      <w:r w:rsidR="00A06FCD" w:rsidRPr="00C11636">
        <w:t xml:space="preserve"> работ</w:t>
      </w:r>
      <w:r w:rsidR="00A06FCD" w:rsidRPr="00C11636">
        <w:rPr>
          <w:spacing w:val="-6"/>
        </w:rPr>
        <w:t xml:space="preserve"> </w:t>
      </w:r>
      <w:r w:rsidR="00A06FCD" w:rsidRPr="00C11636">
        <w:t>в</w:t>
      </w:r>
      <w:r w:rsidR="00A06FCD" w:rsidRPr="00C11636">
        <w:rPr>
          <w:spacing w:val="-2"/>
        </w:rPr>
        <w:t xml:space="preserve"> </w:t>
      </w:r>
      <w:r w:rsidR="00A06FCD" w:rsidRPr="00C11636">
        <w:rPr>
          <w:spacing w:val="-1"/>
        </w:rPr>
        <w:t>сельскохозяйственном</w:t>
      </w:r>
      <w:r w:rsidR="00A06FCD" w:rsidRPr="00C11636">
        <w:t xml:space="preserve"> </w:t>
      </w:r>
      <w:r w:rsidR="00A06FCD" w:rsidRPr="00C11636">
        <w:rPr>
          <w:spacing w:val="-1"/>
        </w:rPr>
        <w:t>производстве</w:t>
      </w:r>
      <w:r w:rsidR="00A06FCD" w:rsidRPr="00C11636">
        <w:rPr>
          <w:spacing w:val="1"/>
        </w:rPr>
        <w:t xml:space="preserve"> </w:t>
      </w:r>
      <w:r w:rsidR="00A06FCD" w:rsidRPr="00C11636">
        <w:t>с</w:t>
      </w:r>
      <w:r w:rsidR="00A06FCD" w:rsidRPr="00C11636">
        <w:rPr>
          <w:spacing w:val="91"/>
        </w:rPr>
        <w:t xml:space="preserve"> </w:t>
      </w:r>
      <w:r w:rsidR="00A06FCD" w:rsidRPr="00C11636">
        <w:t xml:space="preserve">поддержанием </w:t>
      </w:r>
      <w:r w:rsidR="00A06FCD" w:rsidRPr="00C11636">
        <w:rPr>
          <w:spacing w:val="-1"/>
        </w:rPr>
        <w:t>технического</w:t>
      </w:r>
      <w:r w:rsidR="00A06FCD" w:rsidRPr="00C11636">
        <w:t xml:space="preserve"> </w:t>
      </w:r>
      <w:r w:rsidR="00A06FCD" w:rsidRPr="00C11636">
        <w:rPr>
          <w:spacing w:val="-1"/>
        </w:rPr>
        <w:t>состояния</w:t>
      </w:r>
      <w:r w:rsidR="00A06FCD" w:rsidRPr="00C11636">
        <w:rPr>
          <w:spacing w:val="-3"/>
        </w:rPr>
        <w:t xml:space="preserve"> </w:t>
      </w:r>
      <w:r w:rsidR="00A06FCD" w:rsidRPr="00C11636">
        <w:rPr>
          <w:spacing w:val="-1"/>
        </w:rPr>
        <w:t>средств</w:t>
      </w:r>
      <w:r w:rsidR="00A06FCD" w:rsidRPr="00C11636">
        <w:rPr>
          <w:spacing w:val="-2"/>
        </w:rPr>
        <w:t xml:space="preserve"> </w:t>
      </w:r>
      <w:r w:rsidR="00A06FCD" w:rsidRPr="00C11636">
        <w:t>механизации</w:t>
      </w:r>
      <w:proofErr w:type="gramStart"/>
      <w:r w:rsidRPr="005947AD">
        <w:rPr>
          <w:i/>
          <w:iCs/>
          <w:sz w:val="20"/>
          <w:szCs w:val="20"/>
          <w:lang w:eastAsia="en-US"/>
        </w:rPr>
        <w:t xml:space="preserve"> </w:t>
      </w:r>
      <w:r w:rsidRPr="005947AD">
        <w:rPr>
          <w:lang w:eastAsia="en-US"/>
        </w:rPr>
        <w:t>.</w:t>
      </w:r>
      <w:proofErr w:type="gramEnd"/>
    </w:p>
    <w:p w:rsidR="008E0048" w:rsidRPr="005947AD" w:rsidRDefault="008E0048" w:rsidP="008E004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tLeast"/>
      </w:pPr>
    </w:p>
    <w:p w:rsidR="008E0048" w:rsidRPr="005947AD" w:rsidRDefault="008E0048" w:rsidP="008E0048">
      <w:pPr>
        <w:pStyle w:val="af"/>
        <w:rPr>
          <w:sz w:val="24"/>
          <w:szCs w:val="24"/>
        </w:rPr>
      </w:pPr>
      <w:r w:rsidRPr="005947AD">
        <w:rPr>
          <w:sz w:val="24"/>
          <w:szCs w:val="24"/>
        </w:rPr>
        <w:t>Формой текущего к</w:t>
      </w:r>
      <w:r w:rsidR="00CE420E">
        <w:rPr>
          <w:sz w:val="24"/>
          <w:szCs w:val="24"/>
        </w:rPr>
        <w:t xml:space="preserve">онтроля по дисциплине является </w:t>
      </w:r>
      <w:r w:rsidRPr="005947AD">
        <w:rPr>
          <w:sz w:val="24"/>
          <w:szCs w:val="24"/>
        </w:rPr>
        <w:t>тестирование</w:t>
      </w:r>
      <w:proofErr w:type="gramStart"/>
      <w:r w:rsidRPr="005947AD">
        <w:rPr>
          <w:sz w:val="24"/>
          <w:szCs w:val="24"/>
        </w:rPr>
        <w:t xml:space="preserve"> .</w:t>
      </w:r>
      <w:proofErr w:type="gramEnd"/>
    </w:p>
    <w:p w:rsidR="008E0048" w:rsidRDefault="008E0048" w:rsidP="008E0048">
      <w:r w:rsidRPr="005947AD">
        <w:t xml:space="preserve">Итогом этого тестирования </w:t>
      </w:r>
      <w:proofErr w:type="gramStart"/>
      <w:r w:rsidRPr="005947AD">
        <w:t>является оценка индивидуальных образовательных достижений  производится</w:t>
      </w:r>
      <w:proofErr w:type="gramEnd"/>
      <w:r w:rsidRPr="005947AD">
        <w:t xml:space="preserve"> в соответствии с универсальной шкалой (таблица). </w:t>
      </w:r>
    </w:p>
    <w:p w:rsidR="005B46C8" w:rsidRPr="005947AD" w:rsidRDefault="005B46C8" w:rsidP="008E0048"/>
    <w:p w:rsidR="008E0048" w:rsidRPr="005947AD" w:rsidRDefault="008E0048" w:rsidP="008E0048"/>
    <w:tbl>
      <w:tblPr>
        <w:tblW w:w="9245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3828"/>
        <w:gridCol w:w="2318"/>
        <w:gridCol w:w="3099"/>
      </w:tblGrid>
      <w:tr w:rsidR="008E0048" w:rsidRPr="005947AD" w:rsidTr="006823FA">
        <w:trPr>
          <w:trHeight w:val="20"/>
        </w:trPr>
        <w:tc>
          <w:tcPr>
            <w:tcW w:w="3828" w:type="dxa"/>
            <w:vMerge w:val="restart"/>
            <w:tcBorders>
              <w:top w:val="single" w:sz="8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Процент результативности (правильных ответов)</w:t>
            </w:r>
          </w:p>
        </w:tc>
        <w:tc>
          <w:tcPr>
            <w:tcW w:w="5417" w:type="dxa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8E0048" w:rsidRPr="005947AD" w:rsidRDefault="008E0048" w:rsidP="006823FA">
            <w:r w:rsidRPr="005947AD">
              <w:t>Качественная оценка индивидуальных образовательных достижений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vMerge/>
            <w:tcBorders>
              <w:top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E0048" w:rsidRPr="005947AD" w:rsidRDefault="008E0048" w:rsidP="006823FA"/>
        </w:tc>
        <w:tc>
          <w:tcPr>
            <w:tcW w:w="2318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8E0048" w:rsidRPr="005947AD" w:rsidRDefault="008E0048" w:rsidP="006823FA">
            <w:r w:rsidRPr="005947AD">
              <w:t>балл (отметка)</w:t>
            </w:r>
          </w:p>
        </w:tc>
        <w:tc>
          <w:tcPr>
            <w:tcW w:w="3099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</w:tcBorders>
            <w:vAlign w:val="center"/>
          </w:tcPr>
          <w:p w:rsidR="008E0048" w:rsidRPr="005947AD" w:rsidRDefault="008E0048" w:rsidP="006823FA">
            <w:r w:rsidRPr="005947AD">
              <w:t>вербальный аналог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90 ÷ 100</w:t>
            </w:r>
          </w:p>
        </w:tc>
        <w:tc>
          <w:tcPr>
            <w:tcW w:w="2318" w:type="dxa"/>
            <w:tcBorders>
              <w:top w:val="single" w:sz="8" w:space="0" w:color="auto"/>
            </w:tcBorders>
            <w:vAlign w:val="center"/>
          </w:tcPr>
          <w:p w:rsidR="008E0048" w:rsidRPr="005947AD" w:rsidRDefault="008E0048" w:rsidP="006823FA">
            <w:r w:rsidRPr="005947AD">
              <w:t>5</w:t>
            </w:r>
          </w:p>
        </w:tc>
        <w:tc>
          <w:tcPr>
            <w:tcW w:w="3099" w:type="dxa"/>
            <w:tcBorders>
              <w:top w:val="single" w:sz="8" w:space="0" w:color="auto"/>
            </w:tcBorders>
          </w:tcPr>
          <w:p w:rsidR="008E0048" w:rsidRPr="005947AD" w:rsidRDefault="008E0048" w:rsidP="006823FA">
            <w:r w:rsidRPr="005947AD">
              <w:t>отлично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80 ÷ 89</w:t>
            </w:r>
          </w:p>
        </w:tc>
        <w:tc>
          <w:tcPr>
            <w:tcW w:w="2318" w:type="dxa"/>
            <w:vAlign w:val="center"/>
          </w:tcPr>
          <w:p w:rsidR="008E0048" w:rsidRPr="005947AD" w:rsidRDefault="008E0048" w:rsidP="006823FA">
            <w:r w:rsidRPr="005947AD">
              <w:t>4</w:t>
            </w:r>
          </w:p>
        </w:tc>
        <w:tc>
          <w:tcPr>
            <w:tcW w:w="3099" w:type="dxa"/>
          </w:tcPr>
          <w:p w:rsidR="008E0048" w:rsidRPr="005947AD" w:rsidRDefault="008E0048" w:rsidP="006823FA">
            <w:r w:rsidRPr="005947AD">
              <w:t>хорошо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70 ÷ 79</w:t>
            </w:r>
          </w:p>
        </w:tc>
        <w:tc>
          <w:tcPr>
            <w:tcW w:w="2318" w:type="dxa"/>
            <w:vAlign w:val="center"/>
          </w:tcPr>
          <w:p w:rsidR="008E0048" w:rsidRPr="005947AD" w:rsidRDefault="008E0048" w:rsidP="006823FA">
            <w:r w:rsidRPr="005947AD">
              <w:t>3</w:t>
            </w:r>
          </w:p>
        </w:tc>
        <w:tc>
          <w:tcPr>
            <w:tcW w:w="3099" w:type="dxa"/>
          </w:tcPr>
          <w:p w:rsidR="008E0048" w:rsidRPr="005947AD" w:rsidRDefault="008E0048" w:rsidP="006823FA">
            <w:r w:rsidRPr="005947AD">
              <w:t>удовлетворительно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менее 70</w:t>
            </w:r>
          </w:p>
        </w:tc>
        <w:tc>
          <w:tcPr>
            <w:tcW w:w="2318" w:type="dxa"/>
            <w:vAlign w:val="center"/>
          </w:tcPr>
          <w:p w:rsidR="008E0048" w:rsidRPr="005947AD" w:rsidRDefault="008E0048" w:rsidP="006823FA">
            <w:r w:rsidRPr="005947AD">
              <w:t>2</w:t>
            </w:r>
          </w:p>
        </w:tc>
        <w:tc>
          <w:tcPr>
            <w:tcW w:w="3099" w:type="dxa"/>
          </w:tcPr>
          <w:p w:rsidR="008E0048" w:rsidRPr="005947AD" w:rsidRDefault="008E0048" w:rsidP="006823FA">
            <w:r w:rsidRPr="005947AD">
              <w:t>не удовлетворительно</w:t>
            </w:r>
          </w:p>
        </w:tc>
      </w:tr>
    </w:tbl>
    <w:p w:rsidR="008E0048" w:rsidRPr="005947AD" w:rsidRDefault="008E0048" w:rsidP="008E0048">
      <w:pPr>
        <w:pStyle w:val="af"/>
        <w:rPr>
          <w:sz w:val="28"/>
          <w:szCs w:val="28"/>
        </w:rPr>
      </w:pPr>
    </w:p>
    <w:p w:rsidR="005B46C8" w:rsidRDefault="005B46C8" w:rsidP="008E0048">
      <w:pPr>
        <w:pStyle w:val="af"/>
        <w:rPr>
          <w:sz w:val="24"/>
          <w:szCs w:val="24"/>
        </w:rPr>
      </w:pPr>
    </w:p>
    <w:p w:rsidR="008E0048" w:rsidRPr="005947AD" w:rsidRDefault="008E0048" w:rsidP="008E0048">
      <w:pPr>
        <w:pStyle w:val="af"/>
        <w:rPr>
          <w:sz w:val="24"/>
          <w:szCs w:val="24"/>
        </w:rPr>
      </w:pPr>
      <w:r w:rsidRPr="005947AD">
        <w:rPr>
          <w:sz w:val="24"/>
          <w:szCs w:val="24"/>
        </w:rPr>
        <w:t>1. Результаты освоения модуля, подлежащие проверке</w:t>
      </w:r>
    </w:p>
    <w:p w:rsidR="005B46C8" w:rsidRDefault="008E0048" w:rsidP="005B46C8">
      <w:r w:rsidRPr="005947AD">
        <w:t>Комплект контрольно-оценочных средств позволяет оцени</w:t>
      </w:r>
      <w:r w:rsidR="00D50BE1">
        <w:t>вать уровень освоения профессио</w:t>
      </w:r>
      <w:bookmarkStart w:id="1" w:name="_Toc316860046"/>
      <w:bookmarkStart w:id="2" w:name="_Toc307286513"/>
      <w:r w:rsidR="005B46C8">
        <w:t>нального модуля:</w:t>
      </w:r>
    </w:p>
    <w:p w:rsidR="005B46C8" w:rsidRDefault="005B46C8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p w:rsidR="00E20B92" w:rsidRDefault="00E20B92" w:rsidP="005B46C8"/>
    <w:tbl>
      <w:tblPr>
        <w:tblStyle w:val="14"/>
        <w:tblW w:w="0" w:type="auto"/>
        <w:tblLook w:val="04A0" w:firstRow="1" w:lastRow="0" w:firstColumn="1" w:lastColumn="0" w:noHBand="0" w:noVBand="1"/>
      </w:tblPr>
      <w:tblGrid>
        <w:gridCol w:w="1476"/>
        <w:gridCol w:w="8890"/>
      </w:tblGrid>
      <w:tr w:rsidR="00E20B92" w:rsidTr="00E20B92">
        <w:tc>
          <w:tcPr>
            <w:tcW w:w="0" w:type="auto"/>
          </w:tcPr>
          <w:p w:rsidR="00E20B92" w:rsidRDefault="00E20B92" w:rsidP="005B46C8">
            <w:r w:rsidRPr="000E6799">
              <w:rPr>
                <w:rFonts w:eastAsiaTheme="minorHAnsi" w:cstheme="minorBidi"/>
                <w:lang w:eastAsia="en-US"/>
              </w:rPr>
              <w:lastRenderedPageBreak/>
              <w:t>Владеть</w:t>
            </w:r>
            <w:r w:rsidRPr="000E6799">
              <w:rPr>
                <w:rFonts w:eastAsiaTheme="minorHAnsi" w:cstheme="minorBidi"/>
                <w:spacing w:val="-2"/>
                <w:lang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eastAsia="en-US"/>
              </w:rPr>
              <w:t>навыками</w:t>
            </w:r>
          </w:p>
        </w:tc>
        <w:tc>
          <w:tcPr>
            <w:tcW w:w="0" w:type="auto"/>
          </w:tcPr>
          <w:p w:rsidR="00E20B92" w:rsidRPr="00C11636" w:rsidRDefault="00E20B92" w:rsidP="00E20B92">
            <w:pPr>
              <w:pStyle w:val="af6"/>
              <w:spacing w:before="8"/>
              <w:ind w:left="232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2.1.01/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2.1.01</w:t>
            </w:r>
          </w:p>
          <w:p w:rsidR="000608FF" w:rsidRDefault="00E20B92" w:rsidP="00E20B92">
            <w:pPr>
              <w:pStyle w:val="af6"/>
              <w:ind w:left="232" w:right="3631"/>
              <w:rPr>
                <w:spacing w:val="42"/>
              </w:rPr>
            </w:pP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пахотного</w:t>
            </w:r>
            <w:r w:rsidRPr="00C11636">
              <w:t xml:space="preserve"> </w:t>
            </w:r>
            <w:r w:rsidRPr="00C11636">
              <w:rPr>
                <w:spacing w:val="-1"/>
              </w:rPr>
              <w:t>агрегата</w:t>
            </w:r>
            <w:r w:rsidRPr="00C11636">
              <w:rPr>
                <w:spacing w:val="42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3631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2.1.02/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2.1.02</w:t>
            </w:r>
          </w:p>
          <w:p w:rsidR="000608FF" w:rsidRDefault="00E20B92" w:rsidP="00E20B92">
            <w:pPr>
              <w:pStyle w:val="af6"/>
              <w:ind w:left="232" w:right="690"/>
              <w:rPr>
                <w:spacing w:val="55"/>
              </w:rPr>
            </w:pP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t>агрегата</w:t>
            </w:r>
            <w:r w:rsidRPr="00C11636">
              <w:rPr>
                <w:spacing w:val="-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лущения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и </w:t>
            </w:r>
            <w:proofErr w:type="spellStart"/>
            <w:r w:rsidRPr="00C11636">
              <w:rPr>
                <w:spacing w:val="-1"/>
              </w:rPr>
              <w:t>дискования</w:t>
            </w:r>
            <w:proofErr w:type="spellEnd"/>
            <w:r w:rsidRPr="00C11636">
              <w:rPr>
                <w:spacing w:val="55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690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2.1.03/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2.1.03</w:t>
            </w:r>
          </w:p>
          <w:p w:rsidR="00E20B92" w:rsidRPr="00C11636" w:rsidRDefault="00E20B92" w:rsidP="00E20B92">
            <w:pPr>
              <w:pStyle w:val="af6"/>
              <w:ind w:left="232" w:right="16"/>
            </w:pP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t>агрегата</w:t>
            </w:r>
            <w:r w:rsidRPr="00C11636">
              <w:rPr>
                <w:spacing w:val="-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безотвальной обработки</w:t>
            </w:r>
            <w:r w:rsidRPr="00C11636">
              <w:rPr>
                <w:spacing w:val="59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</w:p>
          <w:p w:rsidR="00E20B92" w:rsidRPr="00C11636" w:rsidRDefault="00E20B92" w:rsidP="00E20B92">
            <w:pPr>
              <w:pStyle w:val="af6"/>
              <w:ind w:left="232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2.1.04/ </w:t>
            </w:r>
            <w:r w:rsidRPr="00C11636">
              <w:rPr>
                <w:spacing w:val="-1"/>
              </w:rPr>
              <w:t xml:space="preserve">ПО </w:t>
            </w:r>
            <w:r w:rsidRPr="00C11636">
              <w:t>2.1.04</w:t>
            </w:r>
          </w:p>
          <w:p w:rsidR="000608FF" w:rsidRDefault="00E20B92" w:rsidP="00E20B92">
            <w:pPr>
              <w:pStyle w:val="af6"/>
              <w:ind w:left="232" w:right="1804"/>
              <w:rPr>
                <w:spacing w:val="45"/>
              </w:rPr>
            </w:pPr>
            <w:r w:rsidRPr="00C11636">
              <w:t>Вспашка с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соблюдением</w:t>
            </w:r>
            <w:r w:rsidRPr="00C11636">
              <w:t xml:space="preserve"> </w:t>
            </w:r>
            <w:r w:rsidRPr="00C11636">
              <w:rPr>
                <w:spacing w:val="-1"/>
              </w:rPr>
              <w:t>агротехнических</w:t>
            </w:r>
            <w:r w:rsidRPr="00C11636">
              <w:t xml:space="preserve"> </w:t>
            </w:r>
            <w:r w:rsidRPr="00C11636">
              <w:rPr>
                <w:spacing w:val="-1"/>
              </w:rPr>
              <w:t>требований</w:t>
            </w:r>
            <w:r w:rsidRPr="00C11636">
              <w:rPr>
                <w:spacing w:val="45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1804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2.1.05/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2.1.05</w:t>
            </w:r>
          </w:p>
          <w:p w:rsidR="00E20B92" w:rsidRPr="00C11636" w:rsidRDefault="00E20B92" w:rsidP="00E20B92">
            <w:pPr>
              <w:pStyle w:val="af6"/>
              <w:ind w:left="232" w:right="690"/>
            </w:pPr>
            <w:r w:rsidRPr="00C11636">
              <w:rPr>
                <w:spacing w:val="-1"/>
              </w:rPr>
              <w:t>Лущение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и </w:t>
            </w:r>
            <w:proofErr w:type="spellStart"/>
            <w:r w:rsidRPr="00C11636">
              <w:rPr>
                <w:spacing w:val="-1"/>
              </w:rPr>
              <w:t>дискование</w:t>
            </w:r>
            <w:proofErr w:type="spellEnd"/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соблюдением</w:t>
            </w:r>
            <w:r w:rsidRPr="00C11636">
              <w:t xml:space="preserve"> </w:t>
            </w:r>
            <w:r w:rsidRPr="00C11636">
              <w:rPr>
                <w:spacing w:val="-1"/>
              </w:rPr>
              <w:t>агротехнических</w:t>
            </w:r>
            <w:r w:rsidRPr="00C11636">
              <w:rPr>
                <w:spacing w:val="69"/>
              </w:rPr>
              <w:t xml:space="preserve"> </w:t>
            </w:r>
            <w:r w:rsidRPr="00C11636">
              <w:rPr>
                <w:spacing w:val="-1"/>
              </w:rPr>
              <w:t>требований</w:t>
            </w:r>
          </w:p>
          <w:p w:rsidR="00E20B92" w:rsidRPr="00C11636" w:rsidRDefault="00E20B92" w:rsidP="00E20B92">
            <w:pPr>
              <w:pStyle w:val="af6"/>
              <w:ind w:left="232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2.1.06/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2.1.06</w:t>
            </w:r>
          </w:p>
          <w:p w:rsidR="00E20B92" w:rsidRPr="00C11636" w:rsidRDefault="00E20B92" w:rsidP="00E20B92">
            <w:pPr>
              <w:pStyle w:val="af6"/>
              <w:ind w:left="232" w:right="690"/>
            </w:pPr>
            <w:r w:rsidRPr="00C11636">
              <w:rPr>
                <w:spacing w:val="-1"/>
              </w:rPr>
              <w:t>Безотвальная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обработка</w:t>
            </w:r>
            <w:r w:rsidRPr="00C11636">
              <w:t xml:space="preserve"> </w:t>
            </w:r>
            <w:r w:rsidRPr="00C11636">
              <w:rPr>
                <w:spacing w:val="-1"/>
              </w:rPr>
              <w:t>почвы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соблюдением </w:t>
            </w:r>
            <w:r w:rsidRPr="00C11636">
              <w:rPr>
                <w:spacing w:val="-1"/>
              </w:rPr>
              <w:t>агротехнических</w:t>
            </w:r>
            <w:r w:rsidRPr="00C11636">
              <w:rPr>
                <w:spacing w:val="55"/>
              </w:rPr>
              <w:t xml:space="preserve"> </w:t>
            </w:r>
            <w:r w:rsidRPr="00C11636">
              <w:rPr>
                <w:spacing w:val="-1"/>
              </w:rPr>
              <w:t>требований</w:t>
            </w:r>
          </w:p>
          <w:p w:rsidR="00E20B92" w:rsidRPr="00C11636" w:rsidRDefault="00E20B92" w:rsidP="00E20B92">
            <w:pPr>
              <w:pStyle w:val="af6"/>
              <w:ind w:left="232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2.1.07/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2.1.07</w:t>
            </w:r>
          </w:p>
          <w:p w:rsidR="000608FF" w:rsidRDefault="00E20B92" w:rsidP="00E20B92">
            <w:pPr>
              <w:pStyle w:val="af6"/>
              <w:ind w:left="232" w:right="4510"/>
              <w:rPr>
                <w:spacing w:val="25"/>
              </w:rPr>
            </w:pPr>
            <w:r w:rsidRPr="00C11636">
              <w:rPr>
                <w:spacing w:val="-1"/>
              </w:rPr>
              <w:t>Подготовка</w:t>
            </w:r>
            <w:r w:rsidRPr="00C11636">
              <w:t xml:space="preserve"> поля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к </w:t>
            </w:r>
            <w:r w:rsidRPr="00C11636">
              <w:rPr>
                <w:spacing w:val="-1"/>
              </w:rPr>
              <w:t>вспашке</w:t>
            </w:r>
            <w:r w:rsidRPr="00C11636">
              <w:rPr>
                <w:spacing w:val="25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4510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2.1.08/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2.1.08</w:t>
            </w:r>
          </w:p>
          <w:p w:rsidR="000608FF" w:rsidRDefault="00E20B92" w:rsidP="00E20B92">
            <w:pPr>
              <w:pStyle w:val="af6"/>
              <w:ind w:left="232" w:right="1638"/>
              <w:rPr>
                <w:spacing w:val="45"/>
              </w:rPr>
            </w:pPr>
            <w:r w:rsidRPr="00C11636">
              <w:t>Текущий</w:t>
            </w:r>
            <w:r w:rsidRPr="00C11636">
              <w:rPr>
                <w:spacing w:val="-1"/>
              </w:rPr>
              <w:t xml:space="preserve"> 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 xml:space="preserve">основной </w:t>
            </w:r>
            <w:r w:rsidRPr="00C11636">
              <w:t>обработки</w:t>
            </w:r>
            <w:r w:rsidRPr="00C11636">
              <w:rPr>
                <w:spacing w:val="-1"/>
              </w:rPr>
              <w:t xml:space="preserve"> почвы</w:t>
            </w:r>
            <w:r w:rsidRPr="00C11636">
              <w:rPr>
                <w:spacing w:val="45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1638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2.1.09/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2.1.09</w:t>
            </w:r>
          </w:p>
          <w:p w:rsidR="00E20B92" w:rsidRPr="00C11636" w:rsidRDefault="00E20B92" w:rsidP="00E20B92">
            <w:pPr>
              <w:pStyle w:val="af6"/>
              <w:ind w:left="232" w:right="16"/>
            </w:pP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t>агрегата</w:t>
            </w:r>
            <w:r w:rsidRPr="00C11636">
              <w:rPr>
                <w:spacing w:val="-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предпосевной подготовки</w:t>
            </w:r>
            <w:r w:rsidRPr="00C11636">
              <w:rPr>
                <w:spacing w:val="61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</w:p>
          <w:p w:rsidR="00E20B92" w:rsidRPr="00C11636" w:rsidRDefault="00E20B92" w:rsidP="00E20B92">
            <w:pPr>
              <w:pStyle w:val="af6"/>
              <w:ind w:left="232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2.1.10/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2.1.10</w:t>
            </w:r>
          </w:p>
          <w:p w:rsidR="00E20B92" w:rsidRPr="00C11636" w:rsidRDefault="00E20B92" w:rsidP="00E20B92">
            <w:pPr>
              <w:pStyle w:val="af6"/>
              <w:ind w:left="232" w:right="690"/>
            </w:pPr>
            <w:r w:rsidRPr="00C11636">
              <w:rPr>
                <w:spacing w:val="-1"/>
              </w:rPr>
              <w:t>Сплошная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культивация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t>соблюдением агротехнических</w:t>
            </w:r>
            <w:r w:rsidRPr="00C11636">
              <w:rPr>
                <w:spacing w:val="41"/>
              </w:rPr>
              <w:t xml:space="preserve"> </w:t>
            </w:r>
            <w:r w:rsidRPr="00C11636">
              <w:rPr>
                <w:spacing w:val="-1"/>
              </w:rPr>
              <w:t>требований</w:t>
            </w:r>
          </w:p>
          <w:p w:rsidR="00E20B92" w:rsidRPr="00C11636" w:rsidRDefault="00E20B92" w:rsidP="00E20B92">
            <w:pPr>
              <w:pStyle w:val="af6"/>
              <w:ind w:left="232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2.1.11/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2.1.11</w:t>
            </w:r>
          </w:p>
          <w:p w:rsidR="000608FF" w:rsidRDefault="00E20B92" w:rsidP="00E20B92">
            <w:pPr>
              <w:pStyle w:val="af6"/>
              <w:ind w:left="232" w:right="690"/>
              <w:rPr>
                <w:spacing w:val="65"/>
              </w:rPr>
            </w:pPr>
            <w:r w:rsidRPr="00C11636">
              <w:rPr>
                <w:spacing w:val="-1"/>
              </w:rPr>
              <w:t>Боронование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t>соблюдением</w:t>
            </w:r>
            <w:r w:rsidRPr="00C11636">
              <w:rPr>
                <w:spacing w:val="-4"/>
              </w:rPr>
              <w:t xml:space="preserve"> </w:t>
            </w:r>
            <w:r w:rsidRPr="00C11636">
              <w:rPr>
                <w:spacing w:val="-1"/>
              </w:rPr>
              <w:t>агротехнических</w:t>
            </w:r>
            <w:r w:rsidRPr="00C11636">
              <w:t xml:space="preserve"> </w:t>
            </w:r>
            <w:r w:rsidRPr="00C11636">
              <w:rPr>
                <w:spacing w:val="-1"/>
              </w:rPr>
              <w:t>требований</w:t>
            </w:r>
            <w:r w:rsidRPr="00C11636">
              <w:rPr>
                <w:spacing w:val="65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690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2.1.12/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2.1.12</w:t>
            </w:r>
          </w:p>
          <w:p w:rsidR="000608FF" w:rsidRDefault="00E20B92" w:rsidP="00E20B92">
            <w:pPr>
              <w:pStyle w:val="af6"/>
              <w:ind w:left="232" w:right="519"/>
              <w:rPr>
                <w:spacing w:val="65"/>
              </w:rPr>
            </w:pPr>
            <w:r w:rsidRPr="00C11636">
              <w:rPr>
                <w:spacing w:val="-1"/>
              </w:rPr>
              <w:t>Выравнивание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t>соблюдением</w:t>
            </w:r>
            <w:r w:rsidRPr="00C11636">
              <w:rPr>
                <w:spacing w:val="-4"/>
              </w:rPr>
              <w:t xml:space="preserve"> </w:t>
            </w:r>
            <w:r w:rsidRPr="00C11636">
              <w:rPr>
                <w:spacing w:val="-1"/>
              </w:rPr>
              <w:t>агротехнических</w:t>
            </w:r>
            <w:r w:rsidRPr="00C11636">
              <w:t xml:space="preserve"> </w:t>
            </w:r>
            <w:r w:rsidRPr="00C11636">
              <w:rPr>
                <w:spacing w:val="-1"/>
              </w:rPr>
              <w:t>требований</w:t>
            </w:r>
            <w:r w:rsidRPr="00C11636">
              <w:rPr>
                <w:spacing w:val="65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519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2.1.13/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2.1.13</w:t>
            </w:r>
          </w:p>
          <w:p w:rsidR="000608FF" w:rsidRDefault="00E20B92" w:rsidP="00E20B92">
            <w:pPr>
              <w:pStyle w:val="af6"/>
              <w:ind w:left="232" w:right="519"/>
              <w:rPr>
                <w:spacing w:val="55"/>
              </w:rPr>
            </w:pPr>
            <w:r w:rsidRPr="00C11636">
              <w:rPr>
                <w:spacing w:val="-1"/>
              </w:rPr>
              <w:t>Прикатывание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t>соблюдением</w:t>
            </w:r>
            <w:r w:rsidRPr="00C11636">
              <w:rPr>
                <w:spacing w:val="3"/>
              </w:rPr>
              <w:t xml:space="preserve"> </w:t>
            </w:r>
            <w:r w:rsidRPr="00C11636">
              <w:rPr>
                <w:spacing w:val="-1"/>
              </w:rPr>
              <w:t>агротехнических</w:t>
            </w:r>
            <w:r w:rsidRPr="00C11636">
              <w:t xml:space="preserve"> </w:t>
            </w:r>
            <w:r w:rsidRPr="00C11636">
              <w:rPr>
                <w:spacing w:val="-1"/>
              </w:rPr>
              <w:t>требований</w:t>
            </w:r>
            <w:r w:rsidRPr="00C11636">
              <w:rPr>
                <w:spacing w:val="55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519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2.1.14/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2.1.14</w:t>
            </w:r>
          </w:p>
          <w:p w:rsidR="000608FF" w:rsidRDefault="00E20B92" w:rsidP="00E20B92">
            <w:pPr>
              <w:pStyle w:val="af6"/>
              <w:ind w:left="232" w:right="1077"/>
              <w:rPr>
                <w:spacing w:val="61"/>
              </w:rPr>
            </w:pPr>
            <w:r w:rsidRPr="00C11636">
              <w:t>Текущий</w:t>
            </w:r>
            <w:r w:rsidRPr="00C11636">
              <w:rPr>
                <w:spacing w:val="-1"/>
              </w:rPr>
              <w:t xml:space="preserve"> 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предпосевной подготовки почвы</w:t>
            </w:r>
            <w:r w:rsidRPr="00C11636">
              <w:rPr>
                <w:spacing w:val="61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1077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2.2.01/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2.2.01 </w:t>
            </w: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t>агрегата</w:t>
            </w:r>
            <w:r w:rsidRPr="00C11636">
              <w:rPr>
                <w:spacing w:val="-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внесения</w:t>
            </w:r>
            <w:r w:rsidRPr="00C11636">
              <w:rPr>
                <w:spacing w:val="39"/>
              </w:rPr>
              <w:t xml:space="preserve"> </w:t>
            </w:r>
            <w:r w:rsidRPr="00C11636">
              <w:t>удобрений</w:t>
            </w:r>
          </w:p>
          <w:p w:rsidR="00E20B92" w:rsidRPr="00C11636" w:rsidRDefault="00E20B92" w:rsidP="00E20B92">
            <w:pPr>
              <w:pStyle w:val="af6"/>
              <w:ind w:left="232" w:right="690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2.2.02/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2.2.02 Внесение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удобрений</w:t>
            </w:r>
            <w:r w:rsidRPr="00C11636">
              <w:t xml:space="preserve"> с соблюдением</w:t>
            </w:r>
            <w:r w:rsidRPr="00C11636">
              <w:rPr>
                <w:spacing w:val="23"/>
              </w:rPr>
              <w:t xml:space="preserve"> </w:t>
            </w:r>
            <w:r w:rsidRPr="00C11636">
              <w:t>агротехнических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требований</w:t>
            </w:r>
          </w:p>
          <w:p w:rsidR="000608FF" w:rsidRDefault="00E20B92" w:rsidP="00E20B92">
            <w:pPr>
              <w:pStyle w:val="af6"/>
              <w:ind w:left="232" w:right="439"/>
              <w:jc w:val="both"/>
              <w:rPr>
                <w:spacing w:val="41"/>
              </w:rPr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2.2.03/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2.2.03 Текущий</w:t>
            </w:r>
            <w:r w:rsidRPr="00C11636">
              <w:rPr>
                <w:spacing w:val="-1"/>
              </w:rPr>
              <w:t xml:space="preserve"> контроль</w:t>
            </w:r>
            <w:r w:rsidRPr="00C11636">
              <w:rPr>
                <w:spacing w:val="2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внесения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удобрений</w:t>
            </w:r>
            <w:r w:rsidRPr="00C11636">
              <w:rPr>
                <w:spacing w:val="41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left="232" w:right="439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2.3.01/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2.3.01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t>агрегатов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посева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посадки</w:t>
            </w:r>
            <w:r w:rsidRPr="00C11636">
              <w:rPr>
                <w:spacing w:val="49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E20B92" w:rsidRPr="00C11636" w:rsidRDefault="00E20B92" w:rsidP="00E20B92">
            <w:pPr>
              <w:pStyle w:val="af6"/>
              <w:ind w:left="232" w:right="16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2.3.02/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2.3.02</w:t>
            </w:r>
            <w:r w:rsidRPr="00C11636">
              <w:rPr>
                <w:spacing w:val="1"/>
              </w:rPr>
              <w:t xml:space="preserve"> </w:t>
            </w:r>
            <w:r w:rsidRPr="00C11636">
              <w:t>Посев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зерновых,</w:t>
            </w:r>
            <w:r w:rsidRPr="00C11636">
              <w:t xml:space="preserve"> </w:t>
            </w:r>
            <w:r w:rsidRPr="00C11636">
              <w:rPr>
                <w:spacing w:val="-1"/>
              </w:rPr>
              <w:t>зернобобовых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  <w:r w:rsidRPr="00C11636">
              <w:t xml:space="preserve"> и </w:t>
            </w:r>
            <w:r w:rsidRPr="00C11636">
              <w:rPr>
                <w:spacing w:val="-1"/>
              </w:rPr>
              <w:t>трав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49"/>
              </w:rPr>
              <w:t xml:space="preserve"> </w:t>
            </w:r>
            <w:r w:rsidRPr="00C11636">
              <w:t>соблюдением</w:t>
            </w:r>
          </w:p>
          <w:p w:rsidR="00E20B92" w:rsidRPr="00C11636" w:rsidRDefault="00E20B92" w:rsidP="00E20B92">
            <w:pPr>
              <w:pStyle w:val="af6"/>
              <w:ind w:left="232"/>
            </w:pPr>
            <w:r w:rsidRPr="00C11636">
              <w:t xml:space="preserve">агротехнических </w:t>
            </w:r>
            <w:r w:rsidRPr="00C11636">
              <w:rPr>
                <w:spacing w:val="-1"/>
              </w:rPr>
              <w:t>требований</w:t>
            </w:r>
          </w:p>
          <w:p w:rsidR="00E20B92" w:rsidRDefault="00E20B92" w:rsidP="00E20B92">
            <w:pPr>
              <w:pStyle w:val="af6"/>
              <w:ind w:left="232" w:right="690"/>
              <w:rPr>
                <w:spacing w:val="-1"/>
              </w:rPr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2.3.03/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2.3.03</w:t>
            </w:r>
            <w:r w:rsidRPr="00C11636">
              <w:rPr>
                <w:spacing w:val="1"/>
              </w:rPr>
              <w:t xml:space="preserve"> </w:t>
            </w:r>
            <w:r w:rsidRPr="00C11636">
              <w:t>Посев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пропашных</w:t>
            </w:r>
            <w:r w:rsidRPr="00C11636">
              <w:t xml:space="preserve"> культур с</w:t>
            </w:r>
            <w:r w:rsidRPr="00C11636">
              <w:rPr>
                <w:spacing w:val="1"/>
              </w:rPr>
              <w:t xml:space="preserve"> </w:t>
            </w:r>
            <w:r w:rsidRPr="00C11636">
              <w:t>соблюдением</w:t>
            </w:r>
            <w:r w:rsidRPr="00C11636">
              <w:rPr>
                <w:spacing w:val="26"/>
              </w:rPr>
              <w:t xml:space="preserve"> </w:t>
            </w:r>
            <w:r w:rsidRPr="00C11636">
              <w:t xml:space="preserve">агротехнических </w:t>
            </w:r>
            <w:r w:rsidRPr="00C11636">
              <w:rPr>
                <w:spacing w:val="-1"/>
              </w:rPr>
              <w:t>требований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>
              <w:t xml:space="preserve">    </w:t>
            </w: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2.3.05/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2.3.05</w:t>
            </w:r>
            <w:r w:rsidRPr="00C11636">
              <w:rPr>
                <w:spacing w:val="1"/>
              </w:rPr>
              <w:t xml:space="preserve"> </w:t>
            </w:r>
            <w:r w:rsidRPr="00C11636">
              <w:t>Высадка рассады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-3"/>
              </w:rPr>
              <w:t xml:space="preserve"> </w:t>
            </w:r>
            <w:r w:rsidRPr="00C11636">
              <w:t>соблюдением</w:t>
            </w:r>
            <w:r w:rsidRPr="00C11636">
              <w:rPr>
                <w:spacing w:val="22"/>
              </w:rPr>
              <w:t xml:space="preserve"> </w:t>
            </w:r>
            <w:r w:rsidRPr="00C11636">
              <w:t xml:space="preserve">агротехнических </w:t>
            </w:r>
            <w:r w:rsidRPr="00C11636">
              <w:rPr>
                <w:spacing w:val="-1"/>
              </w:rPr>
              <w:t>требований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>
              <w:t xml:space="preserve">    </w:t>
            </w: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2.3.06/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2.3.06</w:t>
            </w:r>
            <w:r w:rsidRPr="00C11636">
              <w:rPr>
                <w:spacing w:val="1"/>
              </w:rPr>
              <w:t xml:space="preserve"> </w:t>
            </w:r>
            <w:r w:rsidRPr="00C11636">
              <w:t>Текущий</w:t>
            </w:r>
            <w:r w:rsidRPr="00C11636">
              <w:rPr>
                <w:spacing w:val="-1"/>
              </w:rPr>
              <w:t xml:space="preserve"> контроль</w:t>
            </w:r>
            <w:r w:rsidRPr="00C11636">
              <w:rPr>
                <w:spacing w:val="2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посева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посадки</w:t>
            </w:r>
            <w:r w:rsidRPr="00C11636">
              <w:rPr>
                <w:spacing w:val="45"/>
              </w:rPr>
              <w:t xml:space="preserve"> </w:t>
            </w:r>
            <w:r>
              <w:rPr>
                <w:spacing w:val="45"/>
              </w:rPr>
              <w:t xml:space="preserve">   </w:t>
            </w: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>
              <w:t xml:space="preserve">   </w:t>
            </w: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2.3.07/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2.3.07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машинно-тракторного</w:t>
            </w:r>
            <w:r w:rsidRPr="00C11636">
              <w:t xml:space="preserve"> агрегата</w:t>
            </w:r>
            <w:r w:rsidRPr="00C11636">
              <w:rPr>
                <w:spacing w:val="5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опрыскивания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посева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>
              <w:t xml:space="preserve">    </w:t>
            </w: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2.3.08/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2.3.08Комплектование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машинно-тракторного</w:t>
            </w:r>
            <w:r w:rsidRPr="00C11636">
              <w:t xml:space="preserve"> агрегата</w:t>
            </w:r>
            <w:r w:rsidRPr="00C11636">
              <w:rPr>
                <w:spacing w:val="68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 xml:space="preserve">междурядной </w:t>
            </w:r>
            <w:r w:rsidRPr="00C11636">
              <w:rPr>
                <w:spacing w:val="-1"/>
              </w:rPr>
              <w:lastRenderedPageBreak/>
              <w:t>обработки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>
              <w:t xml:space="preserve">  </w:t>
            </w: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2.3.09/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2.3.09Междурядная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обработка</w:t>
            </w:r>
            <w:r w:rsidRPr="00C11636">
              <w:t xml:space="preserve"> </w:t>
            </w:r>
            <w:r w:rsidRPr="00C11636">
              <w:rPr>
                <w:spacing w:val="-1"/>
              </w:rPr>
              <w:t>пропашных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  <w:r w:rsidRPr="00C11636">
              <w:t xml:space="preserve"> с</w:t>
            </w:r>
            <w:r w:rsidRPr="00C11636">
              <w:rPr>
                <w:spacing w:val="27"/>
              </w:rPr>
              <w:t xml:space="preserve"> </w:t>
            </w:r>
            <w:r w:rsidRPr="00C11636">
              <w:t xml:space="preserve">соблюдением </w:t>
            </w:r>
            <w:r w:rsidRPr="00C11636">
              <w:rPr>
                <w:spacing w:val="-1"/>
              </w:rPr>
              <w:t>агротехнических</w:t>
            </w:r>
            <w:r w:rsidRPr="00C11636">
              <w:t xml:space="preserve"> </w:t>
            </w:r>
            <w:r w:rsidRPr="00C11636">
              <w:rPr>
                <w:spacing w:val="-1"/>
              </w:rPr>
              <w:t>требований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>
              <w:t xml:space="preserve">   </w:t>
            </w: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2.3.10/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2.3.10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Опрыскивание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посева</w:t>
            </w:r>
            <w:r w:rsidRPr="00C11636">
              <w:rPr>
                <w:spacing w:val="1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соблюдением</w:t>
            </w:r>
            <w:r w:rsidRPr="00C11636">
              <w:rPr>
                <w:spacing w:val="35"/>
              </w:rPr>
              <w:t xml:space="preserve"> </w:t>
            </w:r>
            <w:r w:rsidRPr="00C11636">
              <w:t xml:space="preserve">агротехнических </w:t>
            </w:r>
            <w:r w:rsidRPr="00C11636">
              <w:rPr>
                <w:spacing w:val="-1"/>
              </w:rPr>
              <w:t>требований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>
              <w:t xml:space="preserve">  </w:t>
            </w: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2.3.11/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2.3.11Текущий</w:t>
            </w:r>
            <w:r w:rsidRPr="00C11636">
              <w:rPr>
                <w:spacing w:val="-1"/>
              </w:rPr>
              <w:t xml:space="preserve"> 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 xml:space="preserve">работ </w:t>
            </w:r>
            <w:r w:rsidRPr="00C11636">
              <w:t>по уходу за</w:t>
            </w:r>
            <w:r w:rsidRPr="00C11636">
              <w:rPr>
                <w:spacing w:val="30"/>
              </w:rPr>
              <w:t xml:space="preserve"> </w:t>
            </w:r>
            <w:r w:rsidRPr="00C11636">
              <w:rPr>
                <w:spacing w:val="-1"/>
              </w:rPr>
              <w:t>сельскохозяйственными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культурами</w:t>
            </w:r>
          </w:p>
          <w:p w:rsidR="00E20B92" w:rsidRPr="00C11636" w:rsidRDefault="00E20B92" w:rsidP="00E20B92">
            <w:pPr>
              <w:pStyle w:val="af6"/>
              <w:jc w:val="both"/>
            </w:pPr>
            <w:r>
              <w:t xml:space="preserve">  </w:t>
            </w: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2.4.01/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2.4.01</w:t>
            </w:r>
          </w:p>
          <w:p w:rsidR="00E20B92" w:rsidRDefault="00E20B92" w:rsidP="00E20B92">
            <w:pPr>
              <w:pStyle w:val="af6"/>
              <w:ind w:right="332"/>
              <w:jc w:val="both"/>
              <w:rPr>
                <w:spacing w:val="67"/>
              </w:rPr>
            </w:pP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машинно-тракторного</w:t>
            </w:r>
            <w:r w:rsidRPr="00C11636">
              <w:t xml:space="preserve"> агрегата</w:t>
            </w:r>
            <w:r w:rsidRPr="00C11636">
              <w:rPr>
                <w:spacing w:val="-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 xml:space="preserve">заготовки </w:t>
            </w:r>
            <w:r w:rsidRPr="00C11636">
              <w:t>трав</w:t>
            </w:r>
            <w:r w:rsidRPr="00C11636">
              <w:rPr>
                <w:spacing w:val="67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2.4.02/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2.4.02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rPr>
                <w:spacing w:val="-1"/>
              </w:rPr>
              <w:t>Комплектование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машинно-тракторного</w:t>
            </w:r>
            <w:r w:rsidRPr="00C11636">
              <w:t xml:space="preserve"> агрегата</w:t>
            </w:r>
            <w:r w:rsidRPr="00C11636">
              <w:rPr>
                <w:spacing w:val="-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t>уборки</w:t>
            </w:r>
            <w:r w:rsidRPr="00C11636">
              <w:rPr>
                <w:spacing w:val="59"/>
              </w:rPr>
              <w:t xml:space="preserve"> </w:t>
            </w:r>
            <w:r w:rsidRPr="00C11636">
              <w:rPr>
                <w:spacing w:val="-1"/>
              </w:rPr>
              <w:t>овощных</w:t>
            </w:r>
            <w:r w:rsidRPr="00C11636">
              <w:t xml:space="preserve"> и </w:t>
            </w:r>
            <w:r w:rsidRPr="00C11636">
              <w:rPr>
                <w:spacing w:val="-1"/>
              </w:rPr>
              <w:t>технических</w:t>
            </w:r>
            <w:r w:rsidRPr="00C11636">
              <w:t xml:space="preserve"> культур</w:t>
            </w:r>
          </w:p>
          <w:p w:rsidR="00E20B92" w:rsidRPr="00C11636" w:rsidRDefault="00E20B92" w:rsidP="00E20B92">
            <w:pPr>
              <w:pStyle w:val="af6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2.4.03/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2.4.03</w:t>
            </w:r>
          </w:p>
          <w:p w:rsidR="00E20B92" w:rsidRDefault="00E20B92" w:rsidP="00E20B92">
            <w:pPr>
              <w:pStyle w:val="af6"/>
              <w:ind w:right="594"/>
              <w:jc w:val="both"/>
              <w:rPr>
                <w:spacing w:val="47"/>
              </w:rPr>
            </w:pPr>
            <w:r w:rsidRPr="00C11636">
              <w:rPr>
                <w:spacing w:val="-1"/>
              </w:rPr>
              <w:t>Заготовка</w:t>
            </w:r>
            <w:r w:rsidRPr="00C11636">
              <w:t xml:space="preserve"> трав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соблюдением</w:t>
            </w:r>
            <w:r w:rsidRPr="00C11636">
              <w:t xml:space="preserve"> </w:t>
            </w:r>
            <w:r w:rsidRPr="00C11636">
              <w:rPr>
                <w:spacing w:val="-1"/>
              </w:rPr>
              <w:t>требований</w:t>
            </w:r>
            <w:r w:rsidRPr="00C11636">
              <w:t xml:space="preserve"> и</w:t>
            </w:r>
            <w:r w:rsidRPr="00C11636">
              <w:rPr>
                <w:spacing w:val="-1"/>
              </w:rPr>
              <w:t xml:space="preserve"> правил</w:t>
            </w:r>
            <w:r w:rsidRPr="00C11636">
              <w:t xml:space="preserve"> агротехники</w:t>
            </w:r>
            <w:r w:rsidRPr="00C11636">
              <w:rPr>
                <w:spacing w:val="47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right="594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2.4.04/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2.4.04</w:t>
            </w:r>
          </w:p>
          <w:p w:rsidR="00E20B92" w:rsidRDefault="00E20B92" w:rsidP="00E20B92">
            <w:pPr>
              <w:pStyle w:val="af6"/>
              <w:ind w:right="594"/>
              <w:jc w:val="both"/>
              <w:rPr>
                <w:spacing w:val="21"/>
              </w:rPr>
            </w:pPr>
            <w:r w:rsidRPr="00C11636">
              <w:t xml:space="preserve">Уборка </w:t>
            </w:r>
            <w:r w:rsidRPr="00C11636">
              <w:rPr>
                <w:spacing w:val="-1"/>
              </w:rPr>
              <w:t>овощей</w:t>
            </w:r>
            <w:r w:rsidRPr="00C11636">
              <w:t xml:space="preserve"> с</w:t>
            </w:r>
            <w:r w:rsidRPr="00C11636">
              <w:rPr>
                <w:spacing w:val="-4"/>
              </w:rPr>
              <w:t xml:space="preserve"> </w:t>
            </w:r>
            <w:r w:rsidRPr="00C11636">
              <w:t xml:space="preserve">соблюдением </w:t>
            </w:r>
            <w:r w:rsidRPr="00C11636">
              <w:rPr>
                <w:spacing w:val="-1"/>
              </w:rPr>
              <w:t>требований</w:t>
            </w:r>
            <w:r w:rsidRPr="00C11636">
              <w:t xml:space="preserve"> и</w:t>
            </w:r>
            <w:r w:rsidRPr="00C11636">
              <w:rPr>
                <w:spacing w:val="-1"/>
              </w:rPr>
              <w:t xml:space="preserve"> правил</w:t>
            </w:r>
            <w:r w:rsidRPr="00C11636">
              <w:t xml:space="preserve"> агротехники</w:t>
            </w:r>
            <w:r w:rsidRPr="00C11636">
              <w:rPr>
                <w:spacing w:val="21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right="594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2.4.05/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2.4.05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t>Уборка</w:t>
            </w:r>
            <w:r w:rsidRPr="00C11636">
              <w:rPr>
                <w:spacing w:val="-4"/>
              </w:rPr>
              <w:t xml:space="preserve"> </w:t>
            </w:r>
            <w:r w:rsidRPr="00C11636">
              <w:t>сахарной</w:t>
            </w:r>
            <w:r w:rsidRPr="00C11636">
              <w:rPr>
                <w:spacing w:val="-1"/>
              </w:rPr>
              <w:t xml:space="preserve"> свеклы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соблюдением</w:t>
            </w:r>
            <w:r w:rsidRPr="00C11636">
              <w:t xml:space="preserve"> </w:t>
            </w:r>
            <w:r w:rsidRPr="00C11636">
              <w:rPr>
                <w:spacing w:val="-1"/>
              </w:rPr>
              <w:t>требований</w:t>
            </w:r>
            <w:r w:rsidRPr="00C11636">
              <w:t xml:space="preserve"> и</w:t>
            </w:r>
            <w:r w:rsidRPr="00C11636">
              <w:rPr>
                <w:spacing w:val="-1"/>
              </w:rPr>
              <w:t xml:space="preserve"> правил</w:t>
            </w:r>
            <w:r w:rsidRPr="00C11636">
              <w:rPr>
                <w:spacing w:val="46"/>
              </w:rPr>
              <w:t xml:space="preserve"> </w:t>
            </w:r>
            <w:r w:rsidRPr="00C11636">
              <w:t>агротехники</w:t>
            </w:r>
          </w:p>
          <w:p w:rsidR="00E20B92" w:rsidRPr="00C11636" w:rsidRDefault="00E20B92" w:rsidP="00E20B92">
            <w:pPr>
              <w:pStyle w:val="af6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2.4.06/ </w:t>
            </w:r>
            <w:r w:rsidRPr="00C11636">
              <w:rPr>
                <w:spacing w:val="-1"/>
              </w:rPr>
              <w:t xml:space="preserve">ПО </w:t>
            </w:r>
            <w:r w:rsidRPr="00C11636">
              <w:t>2.4.06</w:t>
            </w:r>
          </w:p>
          <w:p w:rsidR="00E20B92" w:rsidRDefault="00E20B92" w:rsidP="00E20B92">
            <w:pPr>
              <w:pStyle w:val="af6"/>
              <w:ind w:right="332"/>
              <w:jc w:val="both"/>
              <w:rPr>
                <w:spacing w:val="41"/>
              </w:rPr>
            </w:pPr>
            <w:r w:rsidRPr="00C11636">
              <w:rPr>
                <w:spacing w:val="-1"/>
              </w:rPr>
              <w:t>Заготовка</w:t>
            </w:r>
            <w:r w:rsidRPr="00C11636">
              <w:t xml:space="preserve"> кормов</w:t>
            </w:r>
            <w:r w:rsidRPr="00C11636">
              <w:rPr>
                <w:spacing w:val="-2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соблюдением </w:t>
            </w:r>
            <w:r w:rsidRPr="00C11636">
              <w:rPr>
                <w:spacing w:val="-2"/>
              </w:rPr>
              <w:t>требований</w:t>
            </w:r>
            <w:r w:rsidRPr="00C11636">
              <w:t xml:space="preserve"> и</w:t>
            </w:r>
            <w:r w:rsidRPr="00C11636">
              <w:rPr>
                <w:spacing w:val="-1"/>
              </w:rPr>
              <w:t xml:space="preserve"> правил</w:t>
            </w:r>
            <w:r w:rsidRPr="00C11636">
              <w:t xml:space="preserve"> агротехники</w:t>
            </w:r>
            <w:r w:rsidRPr="00C11636">
              <w:rPr>
                <w:spacing w:val="41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2.4.07/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2.4.07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t>Уборка</w:t>
            </w:r>
            <w:r w:rsidRPr="00C11636">
              <w:rPr>
                <w:spacing w:val="-4"/>
              </w:rPr>
              <w:t xml:space="preserve"> </w:t>
            </w:r>
            <w:r w:rsidRPr="00C11636">
              <w:rPr>
                <w:spacing w:val="-1"/>
              </w:rPr>
              <w:t>зерновых,</w:t>
            </w:r>
            <w:r w:rsidRPr="00C11636">
              <w:t xml:space="preserve"> </w:t>
            </w:r>
            <w:r w:rsidRPr="00C11636">
              <w:rPr>
                <w:spacing w:val="-1"/>
              </w:rPr>
              <w:t>зернобобовых</w:t>
            </w:r>
            <w:r w:rsidRPr="00C11636">
              <w:t xml:space="preserve"> и </w:t>
            </w:r>
            <w:r w:rsidRPr="00C11636">
              <w:rPr>
                <w:spacing w:val="-1"/>
              </w:rPr>
              <w:t>масличных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  <w:r w:rsidRPr="00C11636">
              <w:t xml:space="preserve"> с</w:t>
            </w:r>
            <w:r w:rsidRPr="00C11636">
              <w:rPr>
                <w:spacing w:val="41"/>
              </w:rPr>
              <w:t xml:space="preserve"> </w:t>
            </w:r>
            <w:r w:rsidRPr="00C11636">
              <w:t>соблюдением</w:t>
            </w:r>
          </w:p>
          <w:p w:rsidR="00E20B92" w:rsidRDefault="00E20B92" w:rsidP="00E20B92">
            <w:pPr>
              <w:pStyle w:val="af6"/>
              <w:ind w:right="3763"/>
              <w:jc w:val="both"/>
              <w:rPr>
                <w:spacing w:val="27"/>
              </w:rPr>
            </w:pPr>
            <w:r w:rsidRPr="00C11636">
              <w:rPr>
                <w:spacing w:val="-1"/>
              </w:rPr>
              <w:t>требований</w:t>
            </w:r>
            <w:r w:rsidRPr="00C11636">
              <w:t xml:space="preserve"> и</w:t>
            </w:r>
            <w:r w:rsidRPr="00C11636">
              <w:rPr>
                <w:spacing w:val="-1"/>
              </w:rPr>
              <w:t xml:space="preserve"> правил</w:t>
            </w:r>
            <w:r w:rsidRPr="00C11636">
              <w:t xml:space="preserve"> агротехники</w:t>
            </w:r>
            <w:r w:rsidRPr="00C11636">
              <w:rPr>
                <w:spacing w:val="27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right="3763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2.4.08/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2.4.08</w:t>
            </w:r>
          </w:p>
          <w:p w:rsidR="00E20B92" w:rsidRDefault="00E20B92" w:rsidP="00E20B92">
            <w:pPr>
              <w:pStyle w:val="af6"/>
              <w:ind w:right="2556"/>
              <w:jc w:val="both"/>
              <w:rPr>
                <w:spacing w:val="43"/>
              </w:rPr>
            </w:pPr>
            <w:r w:rsidRPr="00C11636">
              <w:t>Текущий</w:t>
            </w:r>
            <w:r w:rsidRPr="00C11636">
              <w:rPr>
                <w:spacing w:val="-1"/>
              </w:rPr>
              <w:t xml:space="preserve"> 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уборочных</w:t>
            </w:r>
            <w:r w:rsidRPr="00C11636">
              <w:t xml:space="preserve"> работ</w:t>
            </w:r>
            <w:r w:rsidRPr="00C11636">
              <w:rPr>
                <w:spacing w:val="43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right="2556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2.6.01/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2.6.01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rPr>
                <w:spacing w:val="-1"/>
              </w:rPr>
              <w:t>Расчистка</w:t>
            </w:r>
            <w:r w:rsidRPr="00C11636">
              <w:t xml:space="preserve"> </w:t>
            </w:r>
            <w:r w:rsidRPr="00C11636">
              <w:rPr>
                <w:spacing w:val="-1"/>
              </w:rPr>
              <w:t>мелиорируемых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земель</w:t>
            </w:r>
            <w:r w:rsidRPr="00C11636">
              <w:rPr>
                <w:spacing w:val="-2"/>
              </w:rPr>
              <w:t xml:space="preserve"> </w:t>
            </w:r>
            <w:r w:rsidRPr="00C11636">
              <w:t>от</w:t>
            </w:r>
            <w:r w:rsidRPr="00C11636">
              <w:rPr>
                <w:spacing w:val="-1"/>
              </w:rPr>
              <w:t xml:space="preserve"> древесно-кустарниковой</w:t>
            </w:r>
            <w:r w:rsidRPr="00C11636">
              <w:rPr>
                <w:spacing w:val="86"/>
              </w:rPr>
              <w:t xml:space="preserve"> </w:t>
            </w:r>
            <w:r w:rsidRPr="00C11636">
              <w:rPr>
                <w:spacing w:val="-1"/>
              </w:rPr>
              <w:t>растительности,</w:t>
            </w:r>
            <w:r w:rsidRPr="00C11636">
              <w:t xml:space="preserve"> </w:t>
            </w:r>
            <w:r w:rsidRPr="00C11636">
              <w:rPr>
                <w:spacing w:val="-1"/>
              </w:rPr>
              <w:t>пней</w:t>
            </w:r>
            <w:r w:rsidRPr="00C11636">
              <w:t xml:space="preserve"> и</w:t>
            </w:r>
            <w:r w:rsidRPr="00C11636">
              <w:rPr>
                <w:spacing w:val="-1"/>
              </w:rPr>
              <w:t xml:space="preserve"> </w:t>
            </w:r>
            <w:r w:rsidRPr="00C11636">
              <w:t>камней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2.6.02/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2.6.02Выполнение</w:t>
            </w:r>
            <w:r w:rsidRPr="00C11636">
              <w:rPr>
                <w:spacing w:val="1"/>
              </w:rPr>
              <w:t xml:space="preserve"> </w:t>
            </w:r>
            <w:r w:rsidRPr="00C11636">
              <w:t>работ</w:t>
            </w:r>
            <w:r w:rsidRPr="00C11636">
              <w:rPr>
                <w:spacing w:val="-1"/>
              </w:rPr>
              <w:t xml:space="preserve"> </w:t>
            </w:r>
            <w:r w:rsidRPr="00C11636">
              <w:t xml:space="preserve">по </w:t>
            </w:r>
            <w:r w:rsidRPr="00C11636">
              <w:rPr>
                <w:spacing w:val="-1"/>
              </w:rPr>
              <w:t>устройству</w:t>
            </w:r>
            <w:r w:rsidRPr="00C11636">
              <w:t xml:space="preserve"> и содержанию</w:t>
            </w:r>
            <w:r w:rsidRPr="00C11636">
              <w:rPr>
                <w:spacing w:val="45"/>
              </w:rPr>
              <w:t xml:space="preserve"> </w:t>
            </w:r>
            <w:r w:rsidRPr="00C11636">
              <w:rPr>
                <w:spacing w:val="-1"/>
              </w:rPr>
              <w:t>мелиоративных</w:t>
            </w:r>
            <w:r w:rsidRPr="00C11636">
              <w:t xml:space="preserve"> каналов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2.6.03/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2.6.03Планировка</w:t>
            </w:r>
            <w:r w:rsidRPr="00C11636">
              <w:t xml:space="preserve"> поверхности </w:t>
            </w:r>
            <w:r w:rsidRPr="00C11636">
              <w:rPr>
                <w:spacing w:val="-1"/>
              </w:rPr>
              <w:t>поля</w:t>
            </w:r>
            <w:r w:rsidRPr="00C11636">
              <w:rPr>
                <w:spacing w:val="1"/>
              </w:rPr>
              <w:t xml:space="preserve"> </w:t>
            </w:r>
            <w:r w:rsidRPr="00C11636">
              <w:t>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 xml:space="preserve">соответствии </w:t>
            </w:r>
            <w:r w:rsidRPr="00C11636">
              <w:t>с</w:t>
            </w:r>
            <w:r w:rsidRPr="00C11636">
              <w:rPr>
                <w:spacing w:val="51"/>
              </w:rPr>
              <w:t xml:space="preserve"> </w:t>
            </w:r>
            <w:r w:rsidRPr="00C11636">
              <w:t xml:space="preserve">агротехническими </w:t>
            </w:r>
            <w:r w:rsidRPr="00C11636">
              <w:rPr>
                <w:spacing w:val="-1"/>
              </w:rPr>
              <w:t>требованиями</w:t>
            </w:r>
          </w:p>
          <w:p w:rsidR="00E20B92" w:rsidRPr="00C11636" w:rsidRDefault="00E20B92" w:rsidP="00E20B92">
            <w:pPr>
              <w:pStyle w:val="af6"/>
              <w:ind w:right="332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2.6.04/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2.6.04</w:t>
            </w:r>
            <w:r w:rsidRPr="00C11636">
              <w:rPr>
                <w:spacing w:val="1"/>
              </w:rPr>
              <w:t xml:space="preserve"> </w:t>
            </w:r>
            <w:r w:rsidRPr="00C11636">
              <w:t>Текущий</w:t>
            </w:r>
            <w:r w:rsidRPr="00C11636">
              <w:rPr>
                <w:spacing w:val="-1"/>
              </w:rPr>
              <w:t xml:space="preserve"> контроль</w:t>
            </w:r>
            <w:r w:rsidRPr="00C11636">
              <w:rPr>
                <w:spacing w:val="2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мелиоративных</w:t>
            </w:r>
            <w:r w:rsidRPr="00C11636">
              <w:rPr>
                <w:spacing w:val="43"/>
              </w:rPr>
              <w:t xml:space="preserve"> </w:t>
            </w:r>
            <w:r w:rsidRPr="00C11636">
              <w:t>работ</w:t>
            </w:r>
          </w:p>
          <w:p w:rsidR="00E20B92" w:rsidRDefault="00E20B92" w:rsidP="00E20B92">
            <w:pPr>
              <w:pStyle w:val="af6"/>
              <w:ind w:right="1060"/>
              <w:jc w:val="both"/>
              <w:rPr>
                <w:spacing w:val="50"/>
              </w:rPr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2.7.01/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2.7.01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механизированных</w:t>
            </w:r>
            <w:r w:rsidRPr="00C11636">
              <w:t xml:space="preserve"> работ</w:t>
            </w:r>
            <w:r w:rsidRPr="00C11636">
              <w:rPr>
                <w:spacing w:val="-1"/>
              </w:rPr>
              <w:t xml:space="preserve"> </w:t>
            </w:r>
            <w:r w:rsidRPr="00C11636">
              <w:t>по</w:t>
            </w:r>
            <w:r w:rsidRPr="00C11636">
              <w:rPr>
                <w:spacing w:val="45"/>
              </w:rPr>
              <w:t xml:space="preserve"> </w:t>
            </w:r>
            <w:r w:rsidRPr="00C11636">
              <w:rPr>
                <w:spacing w:val="-1"/>
              </w:rPr>
              <w:t>разгрузке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раздаче</w:t>
            </w:r>
            <w:r w:rsidRPr="00C11636">
              <w:rPr>
                <w:spacing w:val="1"/>
              </w:rPr>
              <w:t xml:space="preserve"> </w:t>
            </w:r>
            <w:r w:rsidRPr="00C11636">
              <w:t>кормов</w:t>
            </w:r>
            <w:r w:rsidRPr="00C11636">
              <w:rPr>
                <w:spacing w:val="-2"/>
              </w:rPr>
              <w:t xml:space="preserve"> </w:t>
            </w:r>
            <w:r w:rsidRPr="00C11636">
              <w:t>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животноводческих</w:t>
            </w:r>
            <w:r w:rsidRPr="00C11636">
              <w:t xml:space="preserve"> помещениях</w:t>
            </w:r>
            <w:r w:rsidRPr="00C11636">
              <w:rPr>
                <w:spacing w:val="50"/>
              </w:rPr>
              <w:t xml:space="preserve"> </w:t>
            </w:r>
          </w:p>
          <w:p w:rsidR="00E20B92" w:rsidRPr="00C11636" w:rsidRDefault="00E20B92" w:rsidP="00E20B92">
            <w:pPr>
              <w:pStyle w:val="af6"/>
              <w:ind w:right="1060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2.7.02/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>2.7.02</w:t>
            </w:r>
          </w:p>
          <w:p w:rsidR="00E20B92" w:rsidRPr="00C11636" w:rsidRDefault="00E20B92" w:rsidP="00E20B92">
            <w:pPr>
              <w:pStyle w:val="af6"/>
              <w:ind w:right="175"/>
              <w:jc w:val="both"/>
            </w:pPr>
            <w:r w:rsidRPr="00C11636">
              <w:rPr>
                <w:spacing w:val="-1"/>
              </w:rPr>
              <w:t>Выполнение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механизированных</w:t>
            </w:r>
            <w:r w:rsidRPr="00C11636">
              <w:rPr>
                <w:spacing w:val="2"/>
              </w:rPr>
              <w:t xml:space="preserve"> </w:t>
            </w:r>
            <w:r w:rsidRPr="00C11636">
              <w:t>работ</w:t>
            </w:r>
            <w:r w:rsidRPr="00C11636">
              <w:rPr>
                <w:spacing w:val="-6"/>
              </w:rPr>
              <w:t xml:space="preserve"> </w:t>
            </w:r>
            <w:r w:rsidRPr="00C11636">
              <w:t xml:space="preserve">по разгрузке и </w:t>
            </w:r>
            <w:r w:rsidRPr="00C11636">
              <w:rPr>
                <w:spacing w:val="-1"/>
              </w:rPr>
              <w:t>раздаче</w:t>
            </w:r>
            <w:r w:rsidRPr="00C11636">
              <w:rPr>
                <w:spacing w:val="1"/>
              </w:rPr>
              <w:t xml:space="preserve"> </w:t>
            </w:r>
            <w:r w:rsidRPr="00C11636">
              <w:t>кормов</w:t>
            </w:r>
            <w:r w:rsidRPr="00C11636">
              <w:rPr>
                <w:spacing w:val="47"/>
              </w:rPr>
              <w:t xml:space="preserve"> </w:t>
            </w:r>
            <w:r w:rsidRPr="00C11636">
              <w:t xml:space="preserve">на </w:t>
            </w:r>
            <w:r w:rsidRPr="00C11636">
              <w:rPr>
                <w:spacing w:val="-1"/>
              </w:rPr>
              <w:t>выгульных</w:t>
            </w:r>
            <w:r w:rsidRPr="00C11636">
              <w:t xml:space="preserve"> площадках</w:t>
            </w:r>
          </w:p>
          <w:p w:rsidR="00E20B92" w:rsidRPr="00C11636" w:rsidRDefault="00E20B92" w:rsidP="00602B17">
            <w:pPr>
              <w:pStyle w:val="af6"/>
              <w:ind w:right="332"/>
              <w:jc w:val="both"/>
            </w:pPr>
            <w:r w:rsidRPr="00C11636">
              <w:t>Н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2.7.03/ </w:t>
            </w:r>
            <w:r w:rsidRPr="00C11636">
              <w:rPr>
                <w:spacing w:val="-1"/>
              </w:rPr>
              <w:t>ПО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2.7.03 </w:t>
            </w:r>
            <w:r w:rsidRPr="00C11636">
              <w:rPr>
                <w:spacing w:val="-1"/>
              </w:rPr>
              <w:t>Выполнение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механизированных</w:t>
            </w:r>
            <w:r w:rsidRPr="00C11636">
              <w:t xml:space="preserve"> работ</w:t>
            </w:r>
            <w:r w:rsidRPr="00C11636">
              <w:rPr>
                <w:spacing w:val="-1"/>
              </w:rPr>
              <w:t xml:space="preserve"> </w:t>
            </w:r>
            <w:r w:rsidRPr="00C11636">
              <w:t>по уборке</w:t>
            </w:r>
            <w:r w:rsidRPr="00C11636">
              <w:rPr>
                <w:spacing w:val="47"/>
              </w:rPr>
              <w:t xml:space="preserve"> </w:t>
            </w:r>
            <w:r w:rsidRPr="00C11636">
              <w:rPr>
                <w:spacing w:val="-1"/>
              </w:rPr>
              <w:t>навоза</w:t>
            </w:r>
            <w:r w:rsidRPr="00C11636">
              <w:rPr>
                <w:spacing w:val="1"/>
              </w:rPr>
              <w:t xml:space="preserve"> </w:t>
            </w:r>
            <w:r w:rsidRPr="00C11636">
              <w:t>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животноводческих</w:t>
            </w:r>
            <w:r w:rsidRPr="00C11636">
              <w:t xml:space="preserve"> помещениях</w:t>
            </w:r>
          </w:p>
          <w:p w:rsidR="00E20B92" w:rsidRDefault="00602B17" w:rsidP="00602B17">
            <w:pPr>
              <w:pStyle w:val="af6"/>
              <w:ind w:right="690"/>
              <w:rPr>
                <w:spacing w:val="-1"/>
              </w:rPr>
            </w:pPr>
            <w:r w:rsidRPr="00C11636">
              <w:rPr>
                <w:sz w:val="24"/>
              </w:rPr>
              <w:t>Н</w:t>
            </w:r>
            <w:r w:rsidRPr="00C11636">
              <w:rPr>
                <w:spacing w:val="-2"/>
                <w:sz w:val="24"/>
              </w:rPr>
              <w:t xml:space="preserve"> </w:t>
            </w:r>
            <w:r w:rsidRPr="00C11636">
              <w:rPr>
                <w:sz w:val="24"/>
              </w:rPr>
              <w:t xml:space="preserve">2.7.04/ </w:t>
            </w:r>
            <w:r w:rsidRPr="00C11636">
              <w:rPr>
                <w:spacing w:val="-1"/>
                <w:sz w:val="24"/>
              </w:rPr>
              <w:t>ПО</w:t>
            </w:r>
            <w:r w:rsidRPr="00C11636">
              <w:rPr>
                <w:spacing w:val="-2"/>
                <w:sz w:val="24"/>
              </w:rPr>
              <w:t xml:space="preserve"> </w:t>
            </w:r>
            <w:r w:rsidRPr="00C11636">
              <w:rPr>
                <w:sz w:val="24"/>
              </w:rPr>
              <w:t xml:space="preserve">2.7.04 </w:t>
            </w:r>
            <w:r w:rsidRPr="00C11636">
              <w:rPr>
                <w:spacing w:val="-1"/>
                <w:sz w:val="24"/>
              </w:rPr>
              <w:t>Выполнение</w:t>
            </w:r>
            <w:r w:rsidRPr="00C11636">
              <w:rPr>
                <w:spacing w:val="1"/>
                <w:sz w:val="24"/>
              </w:rPr>
              <w:t xml:space="preserve"> </w:t>
            </w:r>
            <w:r w:rsidRPr="00C11636">
              <w:rPr>
                <w:spacing w:val="-1"/>
                <w:sz w:val="24"/>
              </w:rPr>
              <w:t>механизированных</w:t>
            </w:r>
            <w:r w:rsidRPr="00C11636">
              <w:rPr>
                <w:sz w:val="24"/>
              </w:rPr>
              <w:t xml:space="preserve"> работ</w:t>
            </w:r>
            <w:r w:rsidRPr="00C11636">
              <w:rPr>
                <w:spacing w:val="-1"/>
                <w:sz w:val="24"/>
              </w:rPr>
              <w:t xml:space="preserve"> </w:t>
            </w:r>
            <w:r w:rsidRPr="00C11636">
              <w:rPr>
                <w:sz w:val="24"/>
              </w:rPr>
              <w:t>по уборке</w:t>
            </w:r>
            <w:r w:rsidRPr="00C11636">
              <w:rPr>
                <w:spacing w:val="47"/>
                <w:sz w:val="24"/>
              </w:rPr>
              <w:t xml:space="preserve"> </w:t>
            </w:r>
            <w:r w:rsidRPr="00C11636">
              <w:rPr>
                <w:spacing w:val="-1"/>
                <w:sz w:val="24"/>
              </w:rPr>
              <w:t>кормовых</w:t>
            </w:r>
            <w:r w:rsidRPr="00C11636">
              <w:rPr>
                <w:sz w:val="24"/>
              </w:rPr>
              <w:t xml:space="preserve"> проездов</w:t>
            </w:r>
            <w:r w:rsidRPr="00C11636">
              <w:rPr>
                <w:spacing w:val="-2"/>
                <w:sz w:val="24"/>
              </w:rPr>
              <w:t xml:space="preserve"> </w:t>
            </w:r>
            <w:r w:rsidRPr="00C11636">
              <w:rPr>
                <w:sz w:val="24"/>
              </w:rPr>
              <w:t xml:space="preserve">и </w:t>
            </w:r>
            <w:r w:rsidRPr="00C11636">
              <w:rPr>
                <w:spacing w:val="-1"/>
                <w:sz w:val="24"/>
              </w:rPr>
              <w:t>кормовых</w:t>
            </w:r>
            <w:r w:rsidRPr="00C11636">
              <w:rPr>
                <w:sz w:val="24"/>
              </w:rPr>
              <w:t xml:space="preserve"> столов</w:t>
            </w:r>
          </w:p>
          <w:p w:rsidR="00E20B92" w:rsidRPr="00C11636" w:rsidRDefault="00E20B92" w:rsidP="00E20B92">
            <w:pPr>
              <w:pStyle w:val="af6"/>
              <w:ind w:left="232" w:right="690"/>
            </w:pPr>
          </w:p>
          <w:p w:rsidR="00E20B92" w:rsidRDefault="00E20B92" w:rsidP="005B46C8"/>
        </w:tc>
      </w:tr>
    </w:tbl>
    <w:p w:rsidR="00E20B92" w:rsidRDefault="00E20B92" w:rsidP="005B46C8"/>
    <w:p w:rsidR="00E20B92" w:rsidRDefault="00E20B92" w:rsidP="005B46C8"/>
    <w:p w:rsidR="005B46C8" w:rsidRPr="000E6799" w:rsidRDefault="005B46C8" w:rsidP="005B46C8">
      <w:pPr>
        <w:widowControl w:val="0"/>
        <w:rPr>
          <w:lang w:eastAsia="en-US"/>
        </w:rPr>
        <w:sectPr w:rsidR="005B46C8" w:rsidRPr="000E6799">
          <w:pgSz w:w="11910" w:h="16840"/>
          <w:pgMar w:top="760" w:right="740" w:bottom="280" w:left="1020" w:header="720" w:footer="720" w:gutter="0"/>
          <w:cols w:space="720"/>
        </w:sectPr>
      </w:pPr>
    </w:p>
    <w:tbl>
      <w:tblPr>
        <w:tblStyle w:val="14"/>
        <w:tblW w:w="0" w:type="auto"/>
        <w:tblInd w:w="-601" w:type="dxa"/>
        <w:tblLook w:val="04A0" w:firstRow="1" w:lastRow="0" w:firstColumn="1" w:lastColumn="0" w:noHBand="0" w:noVBand="1"/>
      </w:tblPr>
      <w:tblGrid>
        <w:gridCol w:w="1460"/>
        <w:gridCol w:w="8712"/>
      </w:tblGrid>
      <w:tr w:rsidR="00602B17" w:rsidTr="000608FF">
        <w:tc>
          <w:tcPr>
            <w:tcW w:w="1460" w:type="dxa"/>
          </w:tcPr>
          <w:p w:rsidR="00602B17" w:rsidRDefault="00602B17" w:rsidP="005B46C8">
            <w:pPr>
              <w:widowControl w:val="0"/>
              <w:spacing w:before="6"/>
              <w:rPr>
                <w:sz w:val="6"/>
                <w:szCs w:val="6"/>
                <w:lang w:eastAsia="en-US"/>
              </w:rPr>
            </w:pPr>
            <w:r>
              <w:rPr>
                <w:sz w:val="24"/>
              </w:rPr>
              <w:lastRenderedPageBreak/>
              <w:t>Уметь</w:t>
            </w:r>
          </w:p>
        </w:tc>
        <w:tc>
          <w:tcPr>
            <w:tcW w:w="8712" w:type="dxa"/>
          </w:tcPr>
          <w:p w:rsidR="00602B17" w:rsidRPr="00C11636" w:rsidRDefault="00602B17" w:rsidP="00602B17">
            <w:pPr>
              <w:pStyle w:val="TableParagraph"/>
              <w:ind w:left="103" w:right="87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2.1.01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плуг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на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работы</w:t>
            </w:r>
          </w:p>
          <w:p w:rsidR="00602B17" w:rsidRPr="00C11636" w:rsidRDefault="00602B17" w:rsidP="00602B17">
            <w:pPr>
              <w:pStyle w:val="TableParagraph"/>
              <w:ind w:left="103" w:right="19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2.1.02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лущильник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заданный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pacing w:val="5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работы</w:t>
            </w:r>
          </w:p>
          <w:p w:rsidR="00602B17" w:rsidRPr="00C11636" w:rsidRDefault="00602B17" w:rsidP="00602B17">
            <w:pPr>
              <w:pStyle w:val="TableParagraph"/>
              <w:ind w:left="103" w:right="3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2.1.03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плоскорез на</w:t>
            </w:r>
            <w:r w:rsidRPr="00C11636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работы</w:t>
            </w:r>
          </w:p>
          <w:p w:rsidR="00602B17" w:rsidRPr="00C11636" w:rsidRDefault="00602B17" w:rsidP="00602B17">
            <w:pPr>
              <w:pStyle w:val="TableParagraph"/>
              <w:ind w:left="103" w:right="12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2.1.04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ыбирать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скоростной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машинно-тракторного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агрегата</w:t>
            </w:r>
            <w:r w:rsidRPr="00C11636">
              <w:rPr>
                <w:rFonts w:ascii="Times New Roman" w:hAnsi="Times New Roman"/>
                <w:spacing w:val="5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исходя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из</w:t>
            </w:r>
          </w:p>
          <w:p w:rsidR="00602B17" w:rsidRPr="00C11636" w:rsidRDefault="00602B17" w:rsidP="00602B17">
            <w:pPr>
              <w:pStyle w:val="TableParagraph"/>
              <w:ind w:left="103" w:right="188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лучшей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загрузки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двигателя</w:t>
            </w:r>
            <w:r w:rsidRPr="00C11636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учетом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gramStart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допустимых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по</w:t>
            </w:r>
            <w:r w:rsidRPr="00C11636">
              <w:rPr>
                <w:rFonts w:ascii="Times New Roman" w:hAnsi="Times New Roman"/>
                <w:spacing w:val="30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агротехническим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требованиям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скоростей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движения</w:t>
            </w:r>
          </w:p>
          <w:p w:rsidR="00602B17" w:rsidRPr="00C11636" w:rsidRDefault="00602B17" w:rsidP="00602B17">
            <w:pPr>
              <w:pStyle w:val="TableParagraph"/>
              <w:ind w:left="103" w:right="26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2.1.05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ыбирать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различные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виды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движения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машинно-тракторных</w:t>
            </w:r>
            <w:r w:rsidRPr="00C11636">
              <w:rPr>
                <w:rFonts w:ascii="Times New Roman" w:hAnsi="Times New Roman"/>
                <w:spacing w:val="7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агрегатов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зависимости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от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конфигурации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поля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состава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агрегата</w:t>
            </w:r>
          </w:p>
          <w:p w:rsidR="00602B17" w:rsidRPr="00C11636" w:rsidRDefault="00602B17" w:rsidP="00602B17">
            <w:pPr>
              <w:pStyle w:val="TableParagraph"/>
              <w:ind w:left="103" w:right="79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2.1.07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агрегаты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выполнения</w:t>
            </w:r>
            <w:r w:rsidRPr="00C11636">
              <w:rPr>
                <w:rFonts w:ascii="Times New Roman" w:hAnsi="Times New Roman"/>
                <w:spacing w:val="5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культивации,</w:t>
            </w:r>
          </w:p>
          <w:p w:rsidR="00602B17" w:rsidRPr="00C11636" w:rsidRDefault="00602B17" w:rsidP="00602B17">
            <w:pPr>
              <w:pStyle w:val="TableParagraph"/>
              <w:ind w:left="103" w:right="6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боронования,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прикатывания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выравнивания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почвы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на заданный</w:t>
            </w:r>
            <w:r w:rsidRPr="00C11636">
              <w:rPr>
                <w:rFonts w:ascii="Times New Roman" w:hAnsi="Times New Roman"/>
                <w:spacing w:val="29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</w:p>
          <w:p w:rsidR="00602B17" w:rsidRPr="00C11636" w:rsidRDefault="00602B17" w:rsidP="00602B17">
            <w:pPr>
              <w:pStyle w:val="TableParagraph"/>
              <w:ind w:left="103" w:right="29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2.1.08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комбинированный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выполнения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предпосевной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подготовки почвы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на заданный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</w:p>
          <w:p w:rsidR="00602B17" w:rsidRPr="00C11636" w:rsidRDefault="00602B17" w:rsidP="00602B17">
            <w:pPr>
              <w:pStyle w:val="TableParagraph"/>
              <w:ind w:left="103" w:right="26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2.1.09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ыбирать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способ</w:t>
            </w:r>
            <w:r w:rsidRPr="00C11636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движения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машинно-тракторного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агрегата</w:t>
            </w:r>
            <w:r w:rsidRPr="00C11636">
              <w:rPr>
                <w:rFonts w:ascii="Times New Roman" w:hAnsi="Times New Roman"/>
                <w:spacing w:val="5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предпосевной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подготовки почвы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учетом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конфигурации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поля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состава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агрегата</w:t>
            </w:r>
          </w:p>
          <w:p w:rsidR="00602B17" w:rsidRPr="00C11636" w:rsidRDefault="00602B17" w:rsidP="00602B17">
            <w:pPr>
              <w:pStyle w:val="TableParagraph"/>
              <w:ind w:left="103" w:right="12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2.1.10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ыбирать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скоростной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машинно-тракторного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агрегата</w:t>
            </w:r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исходя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из</w:t>
            </w:r>
          </w:p>
          <w:p w:rsidR="00602B17" w:rsidRPr="00C11636" w:rsidRDefault="00602B17" w:rsidP="00602B17">
            <w:pPr>
              <w:pStyle w:val="TableParagraph"/>
              <w:ind w:left="103" w:right="188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лучшей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загрузки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двигателя</w:t>
            </w:r>
            <w:r w:rsidRPr="00C11636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учетом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gramStart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допустимых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по</w:t>
            </w:r>
            <w:r w:rsidRPr="00C11636">
              <w:rPr>
                <w:rFonts w:ascii="Times New Roman" w:hAnsi="Times New Roman"/>
                <w:spacing w:val="30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агротехническим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требованиям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скоростей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движения</w:t>
            </w:r>
          </w:p>
          <w:p w:rsidR="00602B17" w:rsidRPr="00C11636" w:rsidRDefault="00602B17" w:rsidP="00602B17">
            <w:pPr>
              <w:pStyle w:val="TableParagraph"/>
              <w:ind w:left="103" w:right="11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2.2.01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агрегат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внесения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удобрений</w:t>
            </w:r>
            <w:r w:rsidRPr="00C11636">
              <w:rPr>
                <w:rFonts w:ascii="Times New Roman" w:hAnsi="Times New Roman"/>
                <w:spacing w:val="6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на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</w:p>
          <w:p w:rsidR="00602B17" w:rsidRPr="00C11636" w:rsidRDefault="00602B17" w:rsidP="00602B17">
            <w:pPr>
              <w:pStyle w:val="TableParagraph"/>
              <w:ind w:left="103" w:right="12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2.2.02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ыбирать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скоростной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машинно-тракторного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агрегата</w:t>
            </w:r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исходя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из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лучшей</w:t>
            </w:r>
          </w:p>
          <w:p w:rsidR="00602B17" w:rsidRPr="00C11636" w:rsidRDefault="00602B17" w:rsidP="00602B17">
            <w:pPr>
              <w:pStyle w:val="TableParagraph"/>
              <w:ind w:left="103" w:right="89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загрузки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двигателя</w:t>
            </w:r>
            <w:r w:rsidRPr="00C11636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учетом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допустимых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по агротехническим</w:t>
            </w:r>
            <w:r w:rsidRPr="00C11636">
              <w:rPr>
                <w:rFonts w:ascii="Times New Roman" w:hAnsi="Times New Roman"/>
                <w:spacing w:val="2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требованиям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скоростей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движения</w:t>
            </w:r>
          </w:p>
          <w:p w:rsidR="00602B17" w:rsidRPr="00C11636" w:rsidRDefault="00602B17" w:rsidP="00602B17">
            <w:pPr>
              <w:pStyle w:val="TableParagraph"/>
              <w:ind w:left="103" w:right="36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2.3.01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посева</w:t>
            </w:r>
          </w:p>
          <w:p w:rsidR="00602B17" w:rsidRPr="00C11636" w:rsidRDefault="00602B17" w:rsidP="00602B17">
            <w:pPr>
              <w:pStyle w:val="TableParagraph"/>
              <w:ind w:left="103" w:right="10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зерновых,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зернобобовых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культур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трав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на заданный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  <w:proofErr w:type="gramStart"/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посева</w:t>
            </w:r>
            <w:r w:rsidRPr="00C11636">
              <w:rPr>
                <w:rFonts w:ascii="Times New Roman" w:hAnsi="Times New Roman"/>
                <w:spacing w:val="8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пропашных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культур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на заданный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</w:p>
          <w:p w:rsidR="00602B17" w:rsidRPr="00C11636" w:rsidRDefault="00602B17" w:rsidP="00602B17">
            <w:pPr>
              <w:pStyle w:val="TableParagraph"/>
              <w:ind w:left="103" w:right="36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2.3.03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69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посева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посадки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овощных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культур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на заданный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</w:p>
          <w:p w:rsidR="00602B17" w:rsidRPr="00C11636" w:rsidRDefault="00602B17" w:rsidP="00602B17">
            <w:pPr>
              <w:pStyle w:val="TableParagraph"/>
              <w:ind w:left="103" w:right="28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2.3.04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рассадопосадочный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на</w:t>
            </w:r>
            <w:r w:rsidRPr="00C11636">
              <w:rPr>
                <w:rFonts w:ascii="Times New Roman" w:hAnsi="Times New Roman"/>
                <w:spacing w:val="59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работы</w:t>
            </w:r>
          </w:p>
          <w:p w:rsidR="00602B17" w:rsidRPr="00C11636" w:rsidRDefault="00602B17" w:rsidP="00602B17">
            <w:pPr>
              <w:pStyle w:val="TableParagraph"/>
              <w:ind w:left="103" w:right="12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2.3.05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ыбирать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скоростной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машинно-тракторного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агрегата</w:t>
            </w:r>
            <w:r w:rsidRPr="00C11636">
              <w:rPr>
                <w:rFonts w:ascii="Times New Roman" w:hAnsi="Times New Roman"/>
                <w:spacing w:val="57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исходя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из</w:t>
            </w:r>
          </w:p>
          <w:p w:rsidR="00602B17" w:rsidRPr="00C11636" w:rsidRDefault="00602B17" w:rsidP="00602B17">
            <w:pPr>
              <w:pStyle w:val="TableParagraph"/>
              <w:ind w:left="103" w:right="188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лучшей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загрузки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двигателя</w:t>
            </w:r>
            <w:r w:rsidRPr="00C11636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учетом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gramStart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допустимых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по</w:t>
            </w:r>
            <w:r w:rsidRPr="00C11636">
              <w:rPr>
                <w:rFonts w:ascii="Times New Roman" w:hAnsi="Times New Roman"/>
                <w:spacing w:val="30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агротехническим</w:t>
            </w:r>
          </w:p>
          <w:p w:rsidR="00602B17" w:rsidRDefault="00602B17" w:rsidP="00602B17">
            <w:pPr>
              <w:widowControl w:val="0"/>
              <w:spacing w:before="6"/>
              <w:rPr>
                <w:spacing w:val="-1"/>
                <w:sz w:val="24"/>
              </w:rPr>
            </w:pPr>
            <w:r>
              <w:rPr>
                <w:sz w:val="24"/>
              </w:rPr>
              <w:t xml:space="preserve">требованиям </w:t>
            </w:r>
            <w:r>
              <w:rPr>
                <w:spacing w:val="-1"/>
                <w:sz w:val="24"/>
              </w:rPr>
              <w:t>скоростей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движения</w:t>
            </w:r>
          </w:p>
          <w:p w:rsidR="00602B17" w:rsidRPr="00C11636" w:rsidRDefault="00602B17" w:rsidP="00602B17">
            <w:pPr>
              <w:pStyle w:val="TableParagraph"/>
              <w:ind w:left="103" w:right="36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2.3.07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опрыскивания</w:t>
            </w:r>
          </w:p>
          <w:p w:rsidR="00602B17" w:rsidRDefault="00602B17" w:rsidP="00602B17">
            <w:pPr>
              <w:pStyle w:val="TableParagraph"/>
              <w:ind w:left="103" w:right="3712"/>
              <w:rPr>
                <w:rFonts w:ascii="Times New Roman" w:hAnsi="Times New Roman"/>
                <w:spacing w:val="27"/>
                <w:sz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посева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на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  <w:r w:rsidRPr="00C11636">
              <w:rPr>
                <w:rFonts w:ascii="Times New Roman" w:hAnsi="Times New Roman"/>
                <w:spacing w:val="27"/>
                <w:sz w:val="24"/>
                <w:lang w:val="ru-RU"/>
              </w:rPr>
              <w:t xml:space="preserve"> </w:t>
            </w:r>
          </w:p>
          <w:p w:rsidR="00602B17" w:rsidRPr="00C11636" w:rsidRDefault="00602B17" w:rsidP="00602B17">
            <w:pPr>
              <w:pStyle w:val="TableParagraph"/>
              <w:ind w:left="103" w:right="371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2.3.08</w:t>
            </w:r>
          </w:p>
          <w:p w:rsidR="00602B17" w:rsidRPr="00C11636" w:rsidRDefault="00602B17" w:rsidP="00602B17">
            <w:pPr>
              <w:pStyle w:val="TableParagraph"/>
              <w:ind w:left="103" w:right="8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 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54"/>
                <w:sz w:val="24"/>
                <w:lang w:val="ru-RU"/>
              </w:rPr>
              <w:t xml:space="preserve"> 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>междурядной</w:t>
            </w:r>
            <w:proofErr w:type="gramEnd"/>
          </w:p>
          <w:p w:rsidR="00602B17" w:rsidRDefault="00602B17" w:rsidP="00602B17">
            <w:pPr>
              <w:pStyle w:val="TableParagraph"/>
              <w:ind w:left="103" w:right="2632"/>
              <w:rPr>
                <w:rFonts w:ascii="Times New Roman" w:hAnsi="Times New Roman"/>
                <w:spacing w:val="21"/>
                <w:sz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обработки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почвы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на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  <w:r w:rsidRPr="00C11636">
              <w:rPr>
                <w:rFonts w:ascii="Times New Roman" w:hAnsi="Times New Roman"/>
                <w:spacing w:val="21"/>
                <w:sz w:val="24"/>
                <w:lang w:val="ru-RU"/>
              </w:rPr>
              <w:t xml:space="preserve"> </w:t>
            </w:r>
          </w:p>
          <w:p w:rsidR="00602B17" w:rsidRPr="00C11636" w:rsidRDefault="00602B17" w:rsidP="00602B17">
            <w:pPr>
              <w:pStyle w:val="TableParagraph"/>
              <w:ind w:left="103" w:right="263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2.3.09</w:t>
            </w:r>
          </w:p>
          <w:p w:rsidR="00602B17" w:rsidRPr="00C11636" w:rsidRDefault="00602B17" w:rsidP="00602B17">
            <w:pPr>
              <w:pStyle w:val="TableParagraph"/>
              <w:ind w:left="103" w:right="25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lastRenderedPageBreak/>
              <w:t>Выбирать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скоростной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машинно-тракторного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исходя</w:t>
            </w:r>
            <w:r w:rsidRPr="00C11636">
              <w:rPr>
                <w:rFonts w:ascii="Times New Roman" w:hAnsi="Times New Roman"/>
                <w:spacing w:val="59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из </w:t>
            </w:r>
            <w:proofErr w:type="gramStart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лучшей</w:t>
            </w:r>
            <w:proofErr w:type="gramEnd"/>
          </w:p>
          <w:p w:rsidR="00602B17" w:rsidRPr="00C11636" w:rsidRDefault="00602B17" w:rsidP="00602B17">
            <w:pPr>
              <w:pStyle w:val="TableParagraph"/>
              <w:ind w:left="103" w:right="89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загрузки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двигателя</w:t>
            </w:r>
            <w:r w:rsidRPr="00C11636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учетом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gramStart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допустимых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по агротехническим</w:t>
            </w:r>
            <w:r w:rsidRPr="00C11636">
              <w:rPr>
                <w:rFonts w:ascii="Times New Roman" w:hAnsi="Times New Roman"/>
                <w:spacing w:val="2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требованиям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скоростей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движения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2.3.11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ользоваться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надлежащими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средствами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защиты</w:t>
            </w:r>
          </w:p>
          <w:p w:rsidR="00602B17" w:rsidRPr="00C11636" w:rsidRDefault="00602B17" w:rsidP="00602B17">
            <w:pPr>
              <w:pStyle w:val="TableParagraph"/>
              <w:ind w:left="103" w:right="36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2.4.01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заготовки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трав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на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</w:p>
          <w:p w:rsidR="00602B17" w:rsidRPr="00C11636" w:rsidRDefault="00602B17" w:rsidP="00602B17">
            <w:pPr>
              <w:pStyle w:val="TableParagraph"/>
              <w:ind w:left="103" w:right="36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2.4.02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уборки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овощных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технических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культур на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работы</w:t>
            </w:r>
          </w:p>
          <w:p w:rsidR="00602B17" w:rsidRPr="00C11636" w:rsidRDefault="00602B17" w:rsidP="00602B17">
            <w:pPr>
              <w:pStyle w:val="TableParagraph"/>
              <w:ind w:left="103" w:right="12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2.4.06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ыбирать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скоростной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машинно-тракторного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агрегата</w:t>
            </w:r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исходя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из</w:t>
            </w:r>
          </w:p>
          <w:p w:rsidR="00602B17" w:rsidRPr="00C11636" w:rsidRDefault="00602B17" w:rsidP="00602B17">
            <w:pPr>
              <w:pStyle w:val="TableParagraph"/>
              <w:ind w:left="103" w:right="188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лучшей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загрузки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двигателя</w:t>
            </w:r>
            <w:r w:rsidRPr="00C11636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учетом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gramStart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допустимых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по</w:t>
            </w:r>
            <w:r w:rsidRPr="00C11636">
              <w:rPr>
                <w:rFonts w:ascii="Times New Roman" w:hAnsi="Times New Roman"/>
                <w:spacing w:val="30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агротехническим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требованиям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скоростей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движения</w:t>
            </w:r>
          </w:p>
          <w:p w:rsidR="00602B17" w:rsidRPr="00C11636" w:rsidRDefault="00602B17" w:rsidP="00602B17">
            <w:pPr>
              <w:pStyle w:val="TableParagraph"/>
              <w:ind w:left="103" w:right="127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2.5.03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ыполнять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proofErr w:type="spellStart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агрегатирование</w:t>
            </w:r>
            <w:proofErr w:type="spellEnd"/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трактора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навесным</w:t>
            </w:r>
            <w:r w:rsidRPr="00C11636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оборудованием</w:t>
            </w:r>
          </w:p>
          <w:p w:rsidR="00602B17" w:rsidRDefault="00602B17" w:rsidP="00602B17">
            <w:pPr>
              <w:pStyle w:val="TableParagraph"/>
              <w:ind w:left="103" w:right="891"/>
              <w:rPr>
                <w:rFonts w:ascii="Times New Roman" w:hAnsi="Times New Roman"/>
                <w:spacing w:val="21"/>
                <w:sz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2.5.07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ыполнять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технологические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операции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стационаре</w:t>
            </w:r>
            <w:r w:rsidRPr="00C11636">
              <w:rPr>
                <w:rFonts w:ascii="Times New Roman" w:hAnsi="Times New Roman"/>
                <w:spacing w:val="21"/>
                <w:sz w:val="24"/>
                <w:lang w:val="ru-RU"/>
              </w:rPr>
              <w:t xml:space="preserve"> </w:t>
            </w:r>
          </w:p>
          <w:p w:rsidR="00602B17" w:rsidRPr="00C11636" w:rsidRDefault="00602B17" w:rsidP="00602B17">
            <w:pPr>
              <w:pStyle w:val="TableParagraph"/>
              <w:ind w:left="103" w:right="89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2.6.01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омплектовать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корчевания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пней,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удаления</w:t>
            </w:r>
          </w:p>
          <w:p w:rsidR="00602B17" w:rsidRPr="00C11636" w:rsidRDefault="00602B17" w:rsidP="00602B17">
            <w:pPr>
              <w:pStyle w:val="TableParagraph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кустарников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 уборки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камней</w:t>
            </w:r>
          </w:p>
          <w:p w:rsidR="00602B17" w:rsidRPr="00C11636" w:rsidRDefault="00602B17" w:rsidP="00602B17">
            <w:pPr>
              <w:pStyle w:val="TableParagraph"/>
              <w:ind w:left="103" w:right="128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2.6.02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омплектовать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устройства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 содержания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каналов</w:t>
            </w:r>
          </w:p>
          <w:p w:rsidR="00602B17" w:rsidRPr="00C11636" w:rsidRDefault="00602B17" w:rsidP="00602B17">
            <w:pPr>
              <w:pStyle w:val="TableParagraph"/>
              <w:ind w:left="103" w:right="128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2.6.03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омплектовать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планировки поверхности</w:t>
            </w:r>
          </w:p>
          <w:p w:rsidR="00602B17" w:rsidRDefault="00602B17" w:rsidP="00602B17">
            <w:pPr>
              <w:pStyle w:val="TableParagraph"/>
              <w:ind w:left="103" w:right="366"/>
              <w:rPr>
                <w:rFonts w:ascii="Times New Roman" w:hAnsi="Times New Roman"/>
                <w:spacing w:val="47"/>
                <w:sz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2.6.04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астраивать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</w:t>
            </w:r>
            <w:r w:rsidRPr="00C11636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устройства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содержания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каналов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на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заданный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>работы</w:t>
            </w:r>
            <w:r w:rsidRPr="00C11636">
              <w:rPr>
                <w:rFonts w:ascii="Times New Roman" w:hAnsi="Times New Roman"/>
                <w:spacing w:val="47"/>
                <w:sz w:val="24"/>
                <w:lang w:val="ru-RU"/>
              </w:rPr>
              <w:t xml:space="preserve"> </w:t>
            </w:r>
          </w:p>
          <w:p w:rsidR="00602B17" w:rsidRPr="00C11636" w:rsidRDefault="00602B17" w:rsidP="00602B17">
            <w:pPr>
              <w:pStyle w:val="TableParagraph"/>
              <w:ind w:left="103" w:right="36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2.7.01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омплектовать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машинно-тракторные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агрегаты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47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разгрузки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раздачи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кормов</w:t>
            </w:r>
          </w:p>
          <w:p w:rsidR="00602B17" w:rsidRPr="00C11636" w:rsidRDefault="00602B17" w:rsidP="00602B17">
            <w:pPr>
              <w:pStyle w:val="TableParagraph"/>
              <w:ind w:left="103" w:right="114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2.7.01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омплектовать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машинно-тракторные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агрегаты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47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разгрузки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раздачи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кормов</w:t>
            </w:r>
          </w:p>
          <w:p w:rsidR="00602B17" w:rsidRPr="00C11636" w:rsidRDefault="00602B17" w:rsidP="00602B17">
            <w:pPr>
              <w:pStyle w:val="TableParagraph"/>
              <w:ind w:left="103" w:right="36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2.7.04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К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омплектовать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машинно-тракторные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агрегаты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уборки</w:t>
            </w:r>
            <w:r w:rsidRPr="00C11636">
              <w:rPr>
                <w:rFonts w:ascii="Times New Roman" w:hAnsi="Times New Roman"/>
                <w:spacing w:val="5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навоза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отходов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животноводства</w:t>
            </w:r>
          </w:p>
          <w:p w:rsidR="00602B17" w:rsidRPr="00C11636" w:rsidRDefault="00602B17" w:rsidP="00602B17">
            <w:pPr>
              <w:pStyle w:val="TableParagraph"/>
              <w:ind w:left="103" w:right="29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11636">
              <w:rPr>
                <w:rFonts w:ascii="Times New Roman" w:hAnsi="Times New Roman"/>
                <w:sz w:val="24"/>
                <w:lang w:val="ru-RU"/>
              </w:rPr>
              <w:t>У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2.7.05</w:t>
            </w: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В</w:t>
            </w:r>
            <w:proofErr w:type="gramEnd"/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ыполнять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настройку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регулировку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машинно-тракторных</w:t>
            </w:r>
            <w:r w:rsidRPr="00C11636">
              <w:rPr>
                <w:rFonts w:ascii="Times New Roman" w:hAnsi="Times New Roman"/>
                <w:spacing w:val="67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агрегатов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уборки навоза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отходов</w:t>
            </w:r>
            <w:r w:rsidRPr="00C11636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животноводства</w:t>
            </w:r>
          </w:p>
          <w:p w:rsidR="00602B17" w:rsidRDefault="00602B17" w:rsidP="00602B17">
            <w:pPr>
              <w:widowControl w:val="0"/>
              <w:spacing w:before="6"/>
              <w:rPr>
                <w:spacing w:val="-1"/>
                <w:sz w:val="24"/>
              </w:rPr>
            </w:pPr>
            <w:r w:rsidRPr="00C11636">
              <w:rPr>
                <w:sz w:val="24"/>
              </w:rPr>
              <w:t>У</w:t>
            </w:r>
            <w:r w:rsidRPr="00C11636">
              <w:rPr>
                <w:spacing w:val="1"/>
                <w:sz w:val="24"/>
              </w:rPr>
              <w:t xml:space="preserve"> </w:t>
            </w:r>
            <w:r w:rsidRPr="00C11636">
              <w:rPr>
                <w:sz w:val="24"/>
              </w:rPr>
              <w:t>2.7.06</w:t>
            </w:r>
            <w:proofErr w:type="gramStart"/>
            <w:r w:rsidRPr="00C11636">
              <w:rPr>
                <w:sz w:val="24"/>
              </w:rPr>
              <w:t xml:space="preserve"> </w:t>
            </w:r>
            <w:r w:rsidRPr="00C11636">
              <w:rPr>
                <w:spacing w:val="-1"/>
                <w:sz w:val="24"/>
              </w:rPr>
              <w:t>П</w:t>
            </w:r>
            <w:proofErr w:type="gramEnd"/>
            <w:r w:rsidRPr="00C11636">
              <w:rPr>
                <w:spacing w:val="-1"/>
                <w:sz w:val="24"/>
              </w:rPr>
              <w:t>ользоваться</w:t>
            </w:r>
            <w:r w:rsidRPr="00C11636">
              <w:rPr>
                <w:spacing w:val="1"/>
                <w:sz w:val="24"/>
              </w:rPr>
              <w:t xml:space="preserve"> </w:t>
            </w:r>
            <w:r w:rsidRPr="00C11636">
              <w:rPr>
                <w:spacing w:val="-1"/>
                <w:sz w:val="24"/>
              </w:rPr>
              <w:t xml:space="preserve">надлежащими </w:t>
            </w:r>
            <w:r w:rsidRPr="00C11636">
              <w:rPr>
                <w:sz w:val="24"/>
              </w:rPr>
              <w:t xml:space="preserve">средствами </w:t>
            </w:r>
            <w:r w:rsidRPr="00C11636">
              <w:rPr>
                <w:spacing w:val="-1"/>
                <w:sz w:val="24"/>
              </w:rPr>
              <w:t>защиты</w:t>
            </w:r>
          </w:p>
          <w:p w:rsidR="00602B17" w:rsidRDefault="00602B17" w:rsidP="00602B17">
            <w:pPr>
              <w:widowControl w:val="0"/>
              <w:spacing w:before="6"/>
              <w:rPr>
                <w:sz w:val="6"/>
                <w:szCs w:val="6"/>
                <w:lang w:eastAsia="en-US"/>
              </w:rPr>
            </w:pPr>
          </w:p>
        </w:tc>
      </w:tr>
      <w:tr w:rsidR="00602B17" w:rsidTr="000608FF">
        <w:trPr>
          <w:trHeight w:val="315"/>
        </w:trPr>
        <w:tc>
          <w:tcPr>
            <w:tcW w:w="1460" w:type="dxa"/>
          </w:tcPr>
          <w:p w:rsidR="00602B17" w:rsidRDefault="00602B17" w:rsidP="005B46C8">
            <w:pPr>
              <w:widowControl w:val="0"/>
              <w:spacing w:before="6"/>
              <w:rPr>
                <w:sz w:val="6"/>
                <w:szCs w:val="6"/>
                <w:lang w:eastAsia="en-US"/>
              </w:rPr>
            </w:pPr>
            <w:r>
              <w:rPr>
                <w:spacing w:val="-1"/>
                <w:sz w:val="24"/>
              </w:rPr>
              <w:lastRenderedPageBreak/>
              <w:t>Знать</w:t>
            </w:r>
          </w:p>
        </w:tc>
        <w:tc>
          <w:tcPr>
            <w:tcW w:w="8712" w:type="dxa"/>
          </w:tcPr>
          <w:p w:rsidR="00602B17" w:rsidRPr="00C11636" w:rsidRDefault="00602B17" w:rsidP="00602B17">
            <w:pPr>
              <w:pStyle w:val="TableParagraph"/>
              <w:ind w:left="103" w:right="154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>З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2.1.01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Основы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технологии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механизированных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работ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C11636">
              <w:rPr>
                <w:rFonts w:ascii="Times New Roman" w:hAnsi="Times New Roman"/>
                <w:spacing w:val="39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растениеводстве</w:t>
            </w:r>
          </w:p>
          <w:p w:rsidR="00602B17" w:rsidRDefault="00602B17" w:rsidP="00602B17">
            <w:pPr>
              <w:pStyle w:val="TableParagraph"/>
              <w:ind w:left="103" w:right="1147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>З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2.1.02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Типы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агрегатов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условия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их</w:t>
            </w:r>
            <w:r w:rsidRPr="00C11636">
              <w:rPr>
                <w:rFonts w:ascii="Times New Roman" w:hAnsi="Times New Roman"/>
                <w:spacing w:val="53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применения</w:t>
            </w:r>
          </w:p>
          <w:p w:rsidR="00691CB0" w:rsidRDefault="00602B17" w:rsidP="00602B17">
            <w:pPr>
              <w:pStyle w:val="TableParagraph"/>
              <w:ind w:left="103" w:right="1147"/>
              <w:rPr>
                <w:rFonts w:ascii="Times New Roman" w:hAnsi="Times New Roman"/>
                <w:spacing w:val="40"/>
                <w:sz w:val="24"/>
                <w:lang w:val="ru-RU"/>
              </w:rPr>
            </w:pP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>З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2.1.03 Виды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 способы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движения</w:t>
            </w:r>
            <w:r w:rsidRPr="00C11636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машинно-тракторных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агрегатов</w:t>
            </w:r>
            <w:r w:rsidRPr="00C11636">
              <w:rPr>
                <w:rFonts w:ascii="Times New Roman" w:hAnsi="Times New Roman"/>
                <w:spacing w:val="40"/>
                <w:sz w:val="24"/>
                <w:lang w:val="ru-RU"/>
              </w:rPr>
              <w:t xml:space="preserve"> </w:t>
            </w:r>
          </w:p>
          <w:p w:rsidR="00602B17" w:rsidRDefault="00602B17" w:rsidP="00602B17">
            <w:pPr>
              <w:pStyle w:val="TableParagraph"/>
              <w:ind w:left="103" w:right="1147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proofErr w:type="gramStart"/>
            <w:r w:rsidRPr="00C11636">
              <w:rPr>
                <w:rFonts w:ascii="Times New Roman" w:hAnsi="Times New Roman"/>
                <w:sz w:val="24"/>
                <w:lang w:val="ru-RU"/>
              </w:rPr>
              <w:t>З</w:t>
            </w:r>
            <w:proofErr w:type="gramEnd"/>
            <w:r w:rsidRPr="00C11636">
              <w:rPr>
                <w:rFonts w:ascii="Times New Roman" w:hAnsi="Times New Roman"/>
                <w:sz w:val="24"/>
                <w:lang w:val="ru-RU"/>
              </w:rPr>
              <w:t xml:space="preserve"> 2.1.04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>Приемы</w:t>
            </w:r>
            <w:r w:rsidRPr="00C11636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основной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и предпосевной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C11636">
              <w:rPr>
                <w:rFonts w:ascii="Times New Roman" w:hAnsi="Times New Roman"/>
                <w:sz w:val="24"/>
                <w:lang w:val="ru-RU"/>
              </w:rPr>
              <w:t>обработки</w:t>
            </w:r>
            <w:r w:rsidRPr="00C11636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почвы</w:t>
            </w:r>
          </w:p>
          <w:p w:rsidR="00602B17" w:rsidRPr="00C11636" w:rsidRDefault="00602B17" w:rsidP="00602B17">
            <w:pPr>
              <w:pStyle w:val="af6"/>
              <w:ind w:right="332"/>
            </w:pPr>
            <w:r>
              <w:t xml:space="preserve">  </w:t>
            </w:r>
            <w:proofErr w:type="gramStart"/>
            <w:r w:rsidRPr="00C11636">
              <w:t>З</w:t>
            </w:r>
            <w:proofErr w:type="gramEnd"/>
            <w:r w:rsidRPr="00C11636">
              <w:t xml:space="preserve"> 2.1.07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</w:t>
            </w:r>
            <w:r w:rsidRPr="00C11636">
              <w:rPr>
                <w:spacing w:val="-1"/>
              </w:rPr>
              <w:t>комплектования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машинно-тракторных</w:t>
            </w:r>
            <w:r w:rsidRPr="00C11636">
              <w:t xml:space="preserve"> агрегатов</w:t>
            </w:r>
            <w:r w:rsidRPr="00C11636">
              <w:rPr>
                <w:spacing w:val="65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выполнения</w:t>
            </w:r>
          </w:p>
          <w:p w:rsidR="00602B17" w:rsidRPr="00C11636" w:rsidRDefault="00602B17" w:rsidP="00602B17">
            <w:pPr>
              <w:pStyle w:val="af6"/>
            </w:pPr>
            <w:r w:rsidRPr="00C11636">
              <w:rPr>
                <w:spacing w:val="-1"/>
              </w:rPr>
              <w:t>вспашки,</w:t>
            </w:r>
            <w:r w:rsidRPr="00C11636">
              <w:t xml:space="preserve"> лущения, </w:t>
            </w:r>
            <w:proofErr w:type="spellStart"/>
            <w:r w:rsidRPr="00C11636">
              <w:rPr>
                <w:spacing w:val="-1"/>
              </w:rPr>
              <w:t>дискования</w:t>
            </w:r>
            <w:proofErr w:type="spellEnd"/>
            <w:r w:rsidRPr="00C11636">
              <w:rPr>
                <w:spacing w:val="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 xml:space="preserve">безотвальной </w:t>
            </w:r>
            <w:r w:rsidRPr="00C11636">
              <w:t>обработки</w:t>
            </w:r>
            <w:r w:rsidRPr="00C11636">
              <w:rPr>
                <w:spacing w:val="-1"/>
              </w:rPr>
              <w:t xml:space="preserve"> почвы</w:t>
            </w:r>
          </w:p>
          <w:p w:rsidR="00691CB0" w:rsidRDefault="00602B17" w:rsidP="00602B17">
            <w:pPr>
              <w:pStyle w:val="af6"/>
              <w:ind w:right="380"/>
              <w:rPr>
                <w:spacing w:val="59"/>
              </w:rPr>
            </w:pPr>
            <w:r>
              <w:t xml:space="preserve">  </w:t>
            </w:r>
            <w:proofErr w:type="gramStart"/>
            <w:r w:rsidRPr="00C11636">
              <w:t>З</w:t>
            </w:r>
            <w:proofErr w:type="gramEnd"/>
            <w:r w:rsidRPr="00C11636">
              <w:t xml:space="preserve"> 2.1.08 </w:t>
            </w:r>
            <w:r w:rsidRPr="00C11636">
              <w:rPr>
                <w:spacing w:val="-1"/>
              </w:rPr>
              <w:t>Организация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разметочных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 xml:space="preserve">работ </w:t>
            </w:r>
            <w:r w:rsidRPr="00C11636">
              <w:t xml:space="preserve">и </w:t>
            </w:r>
            <w:r w:rsidRPr="00C11636">
              <w:rPr>
                <w:spacing w:val="-1"/>
              </w:rPr>
              <w:t>разбивка</w:t>
            </w:r>
            <w:r w:rsidRPr="00C11636">
              <w:t xml:space="preserve"> поля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на </w:t>
            </w:r>
            <w:r w:rsidRPr="00C11636">
              <w:rPr>
                <w:spacing w:val="-1"/>
              </w:rPr>
              <w:t>загоны</w:t>
            </w:r>
            <w:r w:rsidRPr="00C11636">
              <w:rPr>
                <w:spacing w:val="59"/>
              </w:rPr>
              <w:t xml:space="preserve"> </w:t>
            </w:r>
          </w:p>
          <w:p w:rsidR="00602B17" w:rsidRPr="00C11636" w:rsidRDefault="00691CB0" w:rsidP="00602B17">
            <w:pPr>
              <w:pStyle w:val="af6"/>
              <w:ind w:right="380"/>
            </w:pPr>
            <w:r>
              <w:rPr>
                <w:spacing w:val="59"/>
              </w:rPr>
              <w:t xml:space="preserve"> </w:t>
            </w:r>
            <w:proofErr w:type="gramStart"/>
            <w:r w:rsidR="00602B17" w:rsidRPr="00C11636">
              <w:t>З</w:t>
            </w:r>
            <w:proofErr w:type="gramEnd"/>
            <w:r w:rsidR="00602B17" w:rsidRPr="00C11636">
              <w:t xml:space="preserve"> 2.1.09 </w:t>
            </w:r>
            <w:r w:rsidR="00602B17" w:rsidRPr="00C11636">
              <w:rPr>
                <w:spacing w:val="-1"/>
              </w:rPr>
              <w:t>Контроль</w:t>
            </w:r>
            <w:r w:rsidR="00602B17" w:rsidRPr="00C11636">
              <w:rPr>
                <w:spacing w:val="-2"/>
              </w:rPr>
              <w:t xml:space="preserve"> </w:t>
            </w:r>
            <w:r w:rsidR="00602B17" w:rsidRPr="00C11636">
              <w:t xml:space="preserve">и </w:t>
            </w:r>
            <w:r w:rsidR="00602B17" w:rsidRPr="00C11636">
              <w:rPr>
                <w:spacing w:val="-1"/>
              </w:rPr>
              <w:t>оценка</w:t>
            </w:r>
            <w:r w:rsidR="00602B17" w:rsidRPr="00C11636">
              <w:rPr>
                <w:spacing w:val="1"/>
              </w:rPr>
              <w:t xml:space="preserve"> </w:t>
            </w:r>
            <w:r w:rsidR="00602B17" w:rsidRPr="00C11636">
              <w:rPr>
                <w:spacing w:val="-1"/>
              </w:rPr>
              <w:t>качества</w:t>
            </w:r>
            <w:r w:rsidR="00602B17" w:rsidRPr="00C11636">
              <w:rPr>
                <w:spacing w:val="1"/>
              </w:rPr>
              <w:t xml:space="preserve"> </w:t>
            </w:r>
            <w:r w:rsidR="00602B17" w:rsidRPr="00C11636">
              <w:rPr>
                <w:spacing w:val="-1"/>
              </w:rPr>
              <w:t xml:space="preserve">основной </w:t>
            </w:r>
            <w:r w:rsidR="00602B17" w:rsidRPr="00C11636">
              <w:t>обработки</w:t>
            </w:r>
            <w:r w:rsidR="00602B17" w:rsidRPr="00C11636">
              <w:rPr>
                <w:spacing w:val="-1"/>
              </w:rPr>
              <w:t xml:space="preserve"> почвы</w:t>
            </w:r>
          </w:p>
          <w:p w:rsidR="00602B17" w:rsidRPr="00C11636" w:rsidRDefault="00602B17" w:rsidP="00602B17">
            <w:pPr>
              <w:pStyle w:val="af6"/>
            </w:pPr>
            <w:r>
              <w:t xml:space="preserve">  </w:t>
            </w:r>
            <w:proofErr w:type="gramStart"/>
            <w:r w:rsidRPr="00C11636">
              <w:t>З</w:t>
            </w:r>
            <w:proofErr w:type="gramEnd"/>
            <w:r w:rsidRPr="00C11636">
              <w:t xml:space="preserve"> 2.1.10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и </w:t>
            </w:r>
            <w:r w:rsidRPr="00C11636">
              <w:rPr>
                <w:spacing w:val="-1"/>
              </w:rPr>
              <w:t>нормы</w:t>
            </w:r>
            <w:r w:rsidRPr="00C11636">
              <w:rPr>
                <w:spacing w:val="-2"/>
              </w:rPr>
              <w:t xml:space="preserve"> </w:t>
            </w:r>
            <w:r w:rsidRPr="00C11636">
              <w:t>охраны</w:t>
            </w:r>
            <w:r w:rsidRPr="00C11636">
              <w:rPr>
                <w:spacing w:val="-2"/>
              </w:rPr>
              <w:t xml:space="preserve"> </w:t>
            </w:r>
            <w:r w:rsidRPr="00C11636">
              <w:t>труда</w:t>
            </w:r>
          </w:p>
          <w:p w:rsidR="00602B17" w:rsidRPr="00C11636" w:rsidRDefault="00602B17" w:rsidP="00602B17">
            <w:pPr>
              <w:pStyle w:val="af6"/>
              <w:ind w:right="332"/>
            </w:pPr>
            <w:r>
              <w:t xml:space="preserve">  </w:t>
            </w:r>
            <w:proofErr w:type="gramStart"/>
            <w:r w:rsidRPr="00C11636">
              <w:t>З</w:t>
            </w:r>
            <w:proofErr w:type="gramEnd"/>
            <w:r w:rsidRPr="00C11636">
              <w:t xml:space="preserve"> 2.1.11 </w:t>
            </w:r>
            <w:r w:rsidRPr="00C11636">
              <w:rPr>
                <w:spacing w:val="-1"/>
              </w:rPr>
              <w:t>Агротехнические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требования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t>к</w:t>
            </w:r>
            <w:r w:rsidRPr="00C11636">
              <w:rPr>
                <w:spacing w:val="-5"/>
              </w:rPr>
              <w:t xml:space="preserve"> </w:t>
            </w:r>
            <w:r w:rsidRPr="00C11636">
              <w:t>предпосевной</w:t>
            </w:r>
            <w:r w:rsidRPr="00C11636">
              <w:rPr>
                <w:spacing w:val="-1"/>
              </w:rPr>
              <w:t xml:space="preserve"> подготовке</w:t>
            </w:r>
            <w:r w:rsidRPr="00C11636">
              <w:rPr>
                <w:spacing w:val="55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</w:p>
          <w:p w:rsidR="00602B17" w:rsidRPr="00C11636" w:rsidRDefault="00602B17" w:rsidP="00602B17">
            <w:pPr>
              <w:pStyle w:val="af6"/>
              <w:ind w:right="332"/>
            </w:pPr>
            <w:r>
              <w:t xml:space="preserve">  </w:t>
            </w:r>
            <w:proofErr w:type="gramStart"/>
            <w:r w:rsidRPr="00C11636">
              <w:t>З</w:t>
            </w:r>
            <w:proofErr w:type="gramEnd"/>
            <w:r w:rsidRPr="00C11636">
              <w:t xml:space="preserve"> 2.1.13 Технология </w:t>
            </w:r>
            <w:r w:rsidRPr="00C11636">
              <w:rPr>
                <w:spacing w:val="-1"/>
              </w:rPr>
              <w:t>выполнения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работ</w:t>
            </w:r>
            <w:r w:rsidRPr="00C11636">
              <w:rPr>
                <w:spacing w:val="-6"/>
              </w:rPr>
              <w:t xml:space="preserve"> </w:t>
            </w:r>
            <w:r w:rsidRPr="00C11636">
              <w:t>по предпосевной</w:t>
            </w:r>
            <w:r w:rsidRPr="00C11636">
              <w:rPr>
                <w:spacing w:val="-1"/>
              </w:rPr>
              <w:t xml:space="preserve"> подготовке</w:t>
            </w:r>
            <w:r w:rsidRPr="00C11636">
              <w:rPr>
                <w:spacing w:val="41"/>
              </w:rPr>
              <w:t xml:space="preserve"> </w:t>
            </w:r>
            <w:r w:rsidRPr="00C11636">
              <w:rPr>
                <w:spacing w:val="-1"/>
              </w:rPr>
              <w:t>почвы</w:t>
            </w:r>
            <w:r w:rsidRPr="00C11636">
              <w:rPr>
                <w:spacing w:val="-2"/>
              </w:rPr>
              <w:t xml:space="preserve"> </w:t>
            </w:r>
            <w:r w:rsidRPr="00C11636">
              <w:t>в</w:t>
            </w:r>
          </w:p>
          <w:p w:rsidR="00602B17" w:rsidRPr="00C11636" w:rsidRDefault="00602B17" w:rsidP="00602B17">
            <w:pPr>
              <w:pStyle w:val="af6"/>
              <w:ind w:right="332"/>
            </w:pPr>
            <w:proofErr w:type="gramStart"/>
            <w:r w:rsidRPr="00C11636">
              <w:rPr>
                <w:spacing w:val="-1"/>
              </w:rPr>
              <w:lastRenderedPageBreak/>
              <w:t>соответствии</w:t>
            </w:r>
            <w:proofErr w:type="gramEnd"/>
            <w:r w:rsidRPr="00C11636">
              <w:rPr>
                <w:spacing w:val="-1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t>агротехническими</w:t>
            </w:r>
            <w:r w:rsidRPr="00C11636">
              <w:rPr>
                <w:spacing w:val="-1"/>
              </w:rPr>
              <w:t xml:space="preserve"> требованиями</w:t>
            </w:r>
            <w:r w:rsidRPr="00C11636">
              <w:t xml:space="preserve"> и</w:t>
            </w:r>
            <w:r w:rsidRPr="00C11636">
              <w:rPr>
                <w:spacing w:val="-1"/>
              </w:rPr>
              <w:t xml:space="preserve"> интенсивные</w:t>
            </w:r>
            <w:r w:rsidRPr="00C11636">
              <w:rPr>
                <w:spacing w:val="53"/>
              </w:rPr>
              <w:t xml:space="preserve"> </w:t>
            </w:r>
            <w:r w:rsidRPr="00C11636">
              <w:t>технологии</w:t>
            </w:r>
          </w:p>
          <w:p w:rsidR="00602B17" w:rsidRPr="00C11636" w:rsidRDefault="00602B17" w:rsidP="00602B17">
            <w:pPr>
              <w:pStyle w:val="af6"/>
            </w:pPr>
            <w:r w:rsidRPr="00C11636">
              <w:rPr>
                <w:spacing w:val="-1"/>
              </w:rPr>
              <w:t>производства</w:t>
            </w:r>
          </w:p>
          <w:p w:rsidR="00602B17" w:rsidRPr="00C11636" w:rsidRDefault="00602B17" w:rsidP="00602B17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2.1.14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</w:t>
            </w:r>
            <w:r w:rsidRPr="00C11636">
              <w:rPr>
                <w:spacing w:val="-1"/>
              </w:rPr>
              <w:t>комплектования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машинно-тракторных</w:t>
            </w:r>
            <w:r w:rsidRPr="00C11636">
              <w:t xml:space="preserve"> агрегатов</w:t>
            </w:r>
            <w:r w:rsidRPr="00C11636">
              <w:rPr>
                <w:spacing w:val="6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выполнения</w:t>
            </w:r>
          </w:p>
          <w:p w:rsidR="00602B17" w:rsidRPr="00C11636" w:rsidRDefault="00602B17" w:rsidP="00602B17">
            <w:pPr>
              <w:pStyle w:val="af6"/>
              <w:ind w:right="332"/>
            </w:pPr>
            <w:r w:rsidRPr="00C11636">
              <w:rPr>
                <w:spacing w:val="-1"/>
              </w:rPr>
              <w:t>культивации,</w:t>
            </w:r>
            <w:r w:rsidRPr="00C11636">
              <w:t xml:space="preserve"> боронования, </w:t>
            </w:r>
            <w:r w:rsidRPr="00C11636">
              <w:rPr>
                <w:spacing w:val="-1"/>
              </w:rPr>
              <w:t>прикатывания,</w:t>
            </w:r>
            <w:r w:rsidRPr="00C11636">
              <w:t xml:space="preserve"> </w:t>
            </w:r>
            <w:r w:rsidRPr="00C11636">
              <w:rPr>
                <w:spacing w:val="-1"/>
              </w:rPr>
              <w:t>выравнивания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t>и</w:t>
            </w:r>
            <w:r w:rsidRPr="00C11636">
              <w:rPr>
                <w:spacing w:val="45"/>
              </w:rPr>
              <w:t xml:space="preserve"> </w:t>
            </w:r>
            <w:proofErr w:type="gramStart"/>
            <w:r w:rsidRPr="00C11636">
              <w:rPr>
                <w:spacing w:val="-1"/>
              </w:rPr>
              <w:t>комбинированных</w:t>
            </w:r>
            <w:proofErr w:type="gramEnd"/>
          </w:p>
          <w:p w:rsidR="00602B17" w:rsidRPr="00C11636" w:rsidRDefault="00602B17" w:rsidP="00602B17">
            <w:pPr>
              <w:pStyle w:val="af6"/>
            </w:pPr>
            <w:r w:rsidRPr="00C11636">
              <w:t>агрегатов</w:t>
            </w:r>
          </w:p>
          <w:p w:rsidR="00691CB0" w:rsidRDefault="00602B17" w:rsidP="00602B17">
            <w:pPr>
              <w:pStyle w:val="af6"/>
              <w:ind w:right="175"/>
              <w:rPr>
                <w:spacing w:val="47"/>
              </w:rPr>
            </w:pPr>
            <w:proofErr w:type="gramStart"/>
            <w:r w:rsidRPr="00C11636">
              <w:t>З</w:t>
            </w:r>
            <w:proofErr w:type="gramEnd"/>
            <w:r w:rsidRPr="00C11636">
              <w:t xml:space="preserve"> 2.1.15 </w:t>
            </w:r>
            <w:r w:rsidRPr="00C11636">
              <w:rPr>
                <w:spacing w:val="-1"/>
              </w:rPr>
              <w:t>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оценка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t>предпосевной</w:t>
            </w:r>
            <w:r w:rsidRPr="00C11636">
              <w:rPr>
                <w:spacing w:val="-1"/>
              </w:rPr>
              <w:t xml:space="preserve"> подготовки почвы</w:t>
            </w:r>
            <w:r w:rsidRPr="00C11636">
              <w:rPr>
                <w:spacing w:val="47"/>
              </w:rPr>
              <w:t xml:space="preserve"> </w:t>
            </w:r>
          </w:p>
          <w:p w:rsidR="00602B17" w:rsidRPr="00C11636" w:rsidRDefault="00602B17" w:rsidP="00602B17">
            <w:pPr>
              <w:pStyle w:val="af6"/>
              <w:ind w:right="175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2.1.16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и </w:t>
            </w:r>
            <w:r w:rsidRPr="00C11636">
              <w:rPr>
                <w:spacing w:val="-1"/>
              </w:rPr>
              <w:t>нормы</w:t>
            </w:r>
            <w:r w:rsidRPr="00C11636">
              <w:rPr>
                <w:spacing w:val="-2"/>
              </w:rPr>
              <w:t xml:space="preserve"> </w:t>
            </w:r>
            <w:r w:rsidRPr="00C11636">
              <w:t>охраны</w:t>
            </w:r>
            <w:r w:rsidRPr="00C11636">
              <w:rPr>
                <w:spacing w:val="-2"/>
              </w:rPr>
              <w:t xml:space="preserve"> </w:t>
            </w:r>
            <w:r w:rsidRPr="00C11636">
              <w:t>труда</w:t>
            </w:r>
          </w:p>
          <w:p w:rsidR="00602B17" w:rsidRPr="00C11636" w:rsidRDefault="00602B17" w:rsidP="00602B17">
            <w:pPr>
              <w:pStyle w:val="af6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2.2.01</w:t>
            </w:r>
          </w:p>
          <w:p w:rsidR="00691CB0" w:rsidRDefault="00602B17" w:rsidP="00602B17">
            <w:pPr>
              <w:pStyle w:val="af6"/>
              <w:ind w:right="2556"/>
              <w:rPr>
                <w:spacing w:val="30"/>
              </w:rPr>
            </w:pPr>
            <w:r w:rsidRPr="00C11636">
              <w:t>Виды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минеральных</w:t>
            </w:r>
            <w:r w:rsidRPr="00C11636">
              <w:t xml:space="preserve"> и органических </w:t>
            </w:r>
            <w:r w:rsidRPr="00C11636">
              <w:rPr>
                <w:spacing w:val="-1"/>
              </w:rPr>
              <w:t>удобрений</w:t>
            </w:r>
            <w:r w:rsidRPr="00C11636">
              <w:rPr>
                <w:spacing w:val="30"/>
              </w:rPr>
              <w:t xml:space="preserve"> </w:t>
            </w:r>
          </w:p>
          <w:p w:rsidR="00602B17" w:rsidRPr="00C11636" w:rsidRDefault="00602B17" w:rsidP="00602B17">
            <w:pPr>
              <w:pStyle w:val="af6"/>
              <w:ind w:right="2556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2.2.02</w:t>
            </w:r>
          </w:p>
          <w:p w:rsidR="00602B17" w:rsidRPr="00C11636" w:rsidRDefault="00602B17" w:rsidP="00602B17">
            <w:pPr>
              <w:pStyle w:val="af6"/>
            </w:pPr>
            <w:r w:rsidRPr="00C11636">
              <w:rPr>
                <w:spacing w:val="-1"/>
              </w:rPr>
              <w:t>Технологические</w:t>
            </w:r>
            <w:r w:rsidRPr="00C11636">
              <w:rPr>
                <w:spacing w:val="1"/>
              </w:rPr>
              <w:t xml:space="preserve"> </w:t>
            </w:r>
            <w:r w:rsidRPr="00C11636">
              <w:t>схемы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внесения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удобрений</w:t>
            </w:r>
          </w:p>
          <w:p w:rsidR="00602B17" w:rsidRPr="00C11636" w:rsidRDefault="00602B17" w:rsidP="00602B17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2.2.03 </w:t>
            </w:r>
            <w:r w:rsidRPr="00C11636">
              <w:rPr>
                <w:spacing w:val="-1"/>
              </w:rPr>
              <w:t>Агротехнические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требования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3"/>
              </w:rPr>
              <w:t>на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внесение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минеральных</w:t>
            </w:r>
            <w:r w:rsidRPr="00C11636">
              <w:t xml:space="preserve"> и</w:t>
            </w:r>
            <w:r w:rsidRPr="00C11636">
              <w:rPr>
                <w:spacing w:val="76"/>
              </w:rPr>
              <w:t xml:space="preserve"> </w:t>
            </w:r>
            <w:r w:rsidRPr="00C11636">
              <w:t>органических</w:t>
            </w:r>
          </w:p>
          <w:p w:rsidR="00602B17" w:rsidRPr="00C11636" w:rsidRDefault="00602B17" w:rsidP="00602B17">
            <w:pPr>
              <w:pStyle w:val="af6"/>
            </w:pPr>
            <w:r w:rsidRPr="00C11636">
              <w:t>удобрений</w:t>
            </w:r>
          </w:p>
          <w:p w:rsidR="00602B17" w:rsidRPr="00C11636" w:rsidRDefault="00602B17" w:rsidP="00602B17">
            <w:pPr>
              <w:pStyle w:val="af6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2.2.06 Технология </w:t>
            </w:r>
            <w:r w:rsidRPr="00C11636">
              <w:rPr>
                <w:spacing w:val="-1"/>
              </w:rPr>
              <w:t>внесения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минеральных</w:t>
            </w:r>
            <w:r w:rsidRPr="00C11636">
              <w:t xml:space="preserve"> удобрений</w:t>
            </w:r>
          </w:p>
          <w:p w:rsidR="00602B17" w:rsidRPr="00C11636" w:rsidRDefault="00602B17" w:rsidP="00602B17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2.2.07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</w:t>
            </w:r>
            <w:r w:rsidRPr="00C11636">
              <w:rPr>
                <w:spacing w:val="-1"/>
              </w:rPr>
              <w:t>комплектования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машинно-тракторных</w:t>
            </w:r>
            <w:r w:rsidRPr="00C11636">
              <w:t xml:space="preserve"> агрегатов</w:t>
            </w:r>
            <w:r w:rsidRPr="00C11636">
              <w:rPr>
                <w:spacing w:val="6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внесения</w:t>
            </w:r>
          </w:p>
          <w:p w:rsidR="00602B17" w:rsidRPr="00C11636" w:rsidRDefault="00602B17" w:rsidP="00602B17">
            <w:pPr>
              <w:pStyle w:val="af6"/>
              <w:ind w:left="2325"/>
            </w:pPr>
            <w:r w:rsidRPr="00C11636">
              <w:t>удобрений</w:t>
            </w:r>
          </w:p>
          <w:p w:rsidR="00691CB0" w:rsidRDefault="00602B17" w:rsidP="00602B17">
            <w:pPr>
              <w:pStyle w:val="af6"/>
              <w:ind w:right="1454"/>
              <w:rPr>
                <w:spacing w:val="51"/>
              </w:rPr>
            </w:pPr>
            <w:proofErr w:type="gramStart"/>
            <w:r w:rsidRPr="00C11636">
              <w:t>З</w:t>
            </w:r>
            <w:proofErr w:type="gramEnd"/>
            <w:r w:rsidRPr="00C11636">
              <w:t xml:space="preserve"> 2.2.08 </w:t>
            </w:r>
            <w:r w:rsidRPr="00C11636">
              <w:rPr>
                <w:spacing w:val="-1"/>
              </w:rPr>
              <w:t>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оценка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внесения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удобрений</w:t>
            </w:r>
            <w:r w:rsidRPr="00C11636">
              <w:rPr>
                <w:spacing w:val="51"/>
              </w:rPr>
              <w:t xml:space="preserve"> </w:t>
            </w:r>
          </w:p>
          <w:p w:rsidR="00602B17" w:rsidRPr="00C11636" w:rsidRDefault="00602B17" w:rsidP="00602B17">
            <w:pPr>
              <w:pStyle w:val="af6"/>
              <w:ind w:right="1454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2.2.09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и </w:t>
            </w:r>
            <w:r w:rsidRPr="00C11636">
              <w:rPr>
                <w:spacing w:val="-1"/>
              </w:rPr>
              <w:t>нормы</w:t>
            </w:r>
            <w:r w:rsidRPr="00C11636">
              <w:rPr>
                <w:spacing w:val="-2"/>
              </w:rPr>
              <w:t xml:space="preserve"> </w:t>
            </w:r>
            <w:r w:rsidRPr="00C11636">
              <w:t>охраны</w:t>
            </w:r>
            <w:r w:rsidRPr="00C11636">
              <w:rPr>
                <w:spacing w:val="-2"/>
              </w:rPr>
              <w:t xml:space="preserve"> </w:t>
            </w:r>
            <w:r w:rsidRPr="00C11636">
              <w:t>труда</w:t>
            </w:r>
          </w:p>
          <w:p w:rsidR="00602B17" w:rsidRPr="00C11636" w:rsidRDefault="00602B17" w:rsidP="00602B17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2.3.01 </w:t>
            </w:r>
            <w:r w:rsidRPr="00C11636">
              <w:rPr>
                <w:spacing w:val="-1"/>
              </w:rPr>
              <w:t>Агротехнические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требования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t>к</w:t>
            </w:r>
            <w:r w:rsidRPr="00C11636">
              <w:rPr>
                <w:spacing w:val="-5"/>
              </w:rPr>
              <w:t xml:space="preserve"> </w:t>
            </w:r>
            <w:r w:rsidRPr="00C11636">
              <w:rPr>
                <w:spacing w:val="-1"/>
              </w:rPr>
              <w:t>посеву</w:t>
            </w:r>
            <w:r w:rsidRPr="00C11636">
              <w:t xml:space="preserve"> и </w:t>
            </w:r>
            <w:r w:rsidRPr="00C11636">
              <w:rPr>
                <w:spacing w:val="-1"/>
              </w:rPr>
              <w:t>посадке</w:t>
            </w:r>
            <w:r w:rsidRPr="00C11636">
              <w:rPr>
                <w:spacing w:val="62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</w:p>
          <w:p w:rsidR="00602B17" w:rsidRPr="00C11636" w:rsidRDefault="00602B17" w:rsidP="00602B17">
            <w:pPr>
              <w:pStyle w:val="af6"/>
            </w:pPr>
            <w:r w:rsidRPr="00C11636">
              <w:rPr>
                <w:spacing w:val="-1"/>
              </w:rPr>
              <w:t>культур</w:t>
            </w:r>
          </w:p>
          <w:p w:rsidR="00691CB0" w:rsidRDefault="00602B17" w:rsidP="00602B17">
            <w:pPr>
              <w:pStyle w:val="af6"/>
              <w:ind w:right="380"/>
              <w:rPr>
                <w:spacing w:val="-1"/>
              </w:rPr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2.3.02 Технология </w:t>
            </w:r>
            <w:r w:rsidRPr="00C11636">
              <w:rPr>
                <w:spacing w:val="-1"/>
              </w:rPr>
              <w:t>посева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зерновых,</w:t>
            </w:r>
            <w:r w:rsidRPr="00C11636">
              <w:t xml:space="preserve"> </w:t>
            </w:r>
            <w:r w:rsidRPr="00C11636">
              <w:rPr>
                <w:spacing w:val="-1"/>
              </w:rPr>
              <w:t>зернобобовых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  <w:r w:rsidRPr="00C11636">
              <w:t xml:space="preserve"> и </w:t>
            </w:r>
            <w:r w:rsidRPr="00C11636">
              <w:rPr>
                <w:spacing w:val="-1"/>
              </w:rPr>
              <w:t>трав</w:t>
            </w:r>
          </w:p>
          <w:p w:rsidR="00602B17" w:rsidRPr="00C11636" w:rsidRDefault="00602B17" w:rsidP="00602B17">
            <w:pPr>
              <w:pStyle w:val="af6"/>
              <w:ind w:right="380"/>
            </w:pPr>
            <w:r w:rsidRPr="00C11636">
              <w:rPr>
                <w:spacing w:val="51"/>
              </w:rPr>
              <w:t xml:space="preserve"> </w:t>
            </w:r>
            <w:proofErr w:type="gramStart"/>
            <w:r w:rsidRPr="00C11636">
              <w:t>З</w:t>
            </w:r>
            <w:proofErr w:type="gramEnd"/>
            <w:r w:rsidRPr="00C11636">
              <w:t xml:space="preserve"> 2.3.03 Технология </w:t>
            </w:r>
            <w:r w:rsidRPr="00C11636">
              <w:rPr>
                <w:spacing w:val="-1"/>
              </w:rPr>
              <w:t>посева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пропашных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91CB0" w:rsidRDefault="00602B17" w:rsidP="00602B17">
            <w:pPr>
              <w:pStyle w:val="af6"/>
              <w:ind w:right="2641"/>
              <w:rPr>
                <w:spacing w:val="-1"/>
              </w:rPr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2.3.04 Технология </w:t>
            </w:r>
            <w:r w:rsidRPr="00C11636">
              <w:rPr>
                <w:spacing w:val="-1"/>
              </w:rPr>
              <w:t>посева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овощных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02B17" w:rsidRPr="00C11636" w:rsidRDefault="00602B17" w:rsidP="00602B17">
            <w:pPr>
              <w:pStyle w:val="af6"/>
              <w:ind w:right="2641"/>
            </w:pPr>
            <w:r w:rsidRPr="00C11636">
              <w:rPr>
                <w:spacing w:val="21"/>
              </w:rPr>
              <w:t xml:space="preserve"> </w:t>
            </w:r>
            <w:proofErr w:type="gramStart"/>
            <w:r w:rsidRPr="00C11636">
              <w:t>З</w:t>
            </w:r>
            <w:proofErr w:type="gramEnd"/>
            <w:r w:rsidRPr="00C11636">
              <w:t xml:space="preserve"> 2.3.05 Технология </w:t>
            </w:r>
            <w:r w:rsidRPr="00C11636">
              <w:rPr>
                <w:spacing w:val="-1"/>
              </w:rPr>
              <w:t>посадки рассады</w:t>
            </w:r>
          </w:p>
          <w:p w:rsidR="00602B17" w:rsidRPr="00C11636" w:rsidRDefault="00602B17" w:rsidP="00602B17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2.3.08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</w:t>
            </w:r>
            <w:r w:rsidRPr="00C11636">
              <w:rPr>
                <w:spacing w:val="-1"/>
              </w:rPr>
              <w:t>комплектования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машинно-тракторных</w:t>
            </w:r>
            <w:r w:rsidRPr="00C11636">
              <w:t xml:space="preserve"> агрегатов</w:t>
            </w:r>
            <w:r w:rsidRPr="00C11636">
              <w:rPr>
                <w:spacing w:val="6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выполнения</w:t>
            </w:r>
          </w:p>
          <w:p w:rsidR="00602B17" w:rsidRPr="00C11636" w:rsidRDefault="00602B17" w:rsidP="00602B17">
            <w:pPr>
              <w:pStyle w:val="af6"/>
            </w:pPr>
            <w:r w:rsidRPr="00C11636">
              <w:rPr>
                <w:spacing w:val="-1"/>
              </w:rPr>
              <w:t>посева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посадки 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02B17" w:rsidRPr="00C11636" w:rsidRDefault="00602B17" w:rsidP="00602B17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2.3.09 Технологии</w:t>
            </w:r>
            <w:r w:rsidRPr="00C11636">
              <w:rPr>
                <w:spacing w:val="-1"/>
              </w:rPr>
              <w:t xml:space="preserve"> посева</w:t>
            </w:r>
            <w:r w:rsidRPr="00C11636">
              <w:rPr>
                <w:spacing w:val="-3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использованием</w:t>
            </w:r>
            <w:r w:rsidRPr="00C11636">
              <w:t xml:space="preserve"> </w:t>
            </w:r>
            <w:r w:rsidRPr="00C11636">
              <w:rPr>
                <w:spacing w:val="-1"/>
              </w:rPr>
              <w:t>оборудования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для</w:t>
            </w:r>
            <w:r w:rsidRPr="00C11636">
              <w:rPr>
                <w:spacing w:val="50"/>
              </w:rPr>
              <w:t xml:space="preserve"> </w:t>
            </w:r>
            <w:r w:rsidRPr="00C11636">
              <w:rPr>
                <w:spacing w:val="-1"/>
              </w:rPr>
              <w:t>точного</w:t>
            </w:r>
            <w:r w:rsidRPr="00C11636">
              <w:t xml:space="preserve"> земледелия</w:t>
            </w:r>
          </w:p>
          <w:p w:rsidR="00602B17" w:rsidRPr="00C11636" w:rsidRDefault="00602B17" w:rsidP="00602B17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2.3.10 </w:t>
            </w:r>
            <w:r w:rsidRPr="00C11636">
              <w:rPr>
                <w:spacing w:val="-1"/>
              </w:rPr>
              <w:t>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оценка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посева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посадки</w:t>
            </w:r>
            <w:r w:rsidRPr="00C11636">
              <w:rPr>
                <w:spacing w:val="55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02B17" w:rsidRPr="00C11636" w:rsidRDefault="00602B17" w:rsidP="00602B17">
            <w:pPr>
              <w:pStyle w:val="af6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2.3.11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и </w:t>
            </w:r>
            <w:r w:rsidRPr="00C11636">
              <w:rPr>
                <w:spacing w:val="-1"/>
              </w:rPr>
              <w:t>нормы</w:t>
            </w:r>
            <w:r w:rsidRPr="00C11636">
              <w:rPr>
                <w:spacing w:val="-2"/>
              </w:rPr>
              <w:t xml:space="preserve"> </w:t>
            </w:r>
            <w:r w:rsidRPr="00C11636">
              <w:t>охраны</w:t>
            </w:r>
            <w:r w:rsidRPr="00C11636">
              <w:rPr>
                <w:spacing w:val="-2"/>
              </w:rPr>
              <w:t xml:space="preserve"> </w:t>
            </w:r>
            <w:r w:rsidRPr="00C11636">
              <w:t>труда</w:t>
            </w:r>
          </w:p>
          <w:p w:rsidR="00602B17" w:rsidRDefault="00602B17" w:rsidP="00602B17">
            <w:pPr>
              <w:pStyle w:val="af6"/>
              <w:ind w:right="332"/>
              <w:rPr>
                <w:spacing w:val="-1"/>
              </w:rPr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2.3.12 Способы</w:t>
            </w:r>
            <w:r w:rsidRPr="00C11636">
              <w:rPr>
                <w:spacing w:val="-2"/>
              </w:rPr>
              <w:t xml:space="preserve"> </w:t>
            </w:r>
            <w:r w:rsidRPr="00C11636">
              <w:t>ухода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2"/>
              </w:rPr>
              <w:t>за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посевами</w:t>
            </w:r>
            <w:r w:rsidRPr="00C11636">
              <w:t xml:space="preserve"> и</w:t>
            </w:r>
            <w:r w:rsidRPr="00C11636">
              <w:rPr>
                <w:spacing w:val="-1"/>
              </w:rPr>
              <w:t xml:space="preserve"> </w:t>
            </w:r>
            <w:r w:rsidRPr="00C11636">
              <w:t>посадками</w:t>
            </w:r>
            <w:r w:rsidRPr="00C11636">
              <w:rPr>
                <w:spacing w:val="29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2.3.15 Технология </w:t>
            </w:r>
            <w:r w:rsidRPr="00C11636">
              <w:rPr>
                <w:spacing w:val="-1"/>
              </w:rPr>
              <w:t>выполнения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междурядной обработки почвы</w:t>
            </w:r>
            <w:r w:rsidRPr="00C11636">
              <w:rPr>
                <w:spacing w:val="-2"/>
              </w:rPr>
              <w:t xml:space="preserve"> </w:t>
            </w:r>
            <w:r w:rsidRPr="00C11636">
              <w:t>в</w:t>
            </w:r>
            <w:r w:rsidRPr="00C11636">
              <w:rPr>
                <w:spacing w:val="49"/>
              </w:rPr>
              <w:t xml:space="preserve"> </w:t>
            </w:r>
            <w:r w:rsidRPr="00C11636">
              <w:rPr>
                <w:spacing w:val="-1"/>
              </w:rPr>
              <w:t xml:space="preserve">соответствии </w:t>
            </w:r>
            <w:r w:rsidRPr="00C11636">
              <w:t>с</w:t>
            </w:r>
          </w:p>
          <w:p w:rsidR="00691CB0" w:rsidRDefault="00691CB0" w:rsidP="00691CB0">
            <w:pPr>
              <w:pStyle w:val="af6"/>
              <w:ind w:right="332"/>
              <w:rPr>
                <w:spacing w:val="45"/>
              </w:rPr>
            </w:pPr>
            <w:r w:rsidRPr="00C11636">
              <w:t xml:space="preserve">требованиями </w:t>
            </w:r>
            <w:r w:rsidRPr="00C11636">
              <w:rPr>
                <w:spacing w:val="-1"/>
              </w:rPr>
              <w:t xml:space="preserve">агротехники </w:t>
            </w:r>
            <w:r w:rsidRPr="00C11636">
              <w:t xml:space="preserve">и </w:t>
            </w:r>
            <w:r w:rsidRPr="00C11636">
              <w:rPr>
                <w:spacing w:val="-1"/>
              </w:rPr>
              <w:t>интенсивных</w:t>
            </w:r>
            <w:r w:rsidRPr="00C11636">
              <w:t xml:space="preserve"> технологий</w:t>
            </w:r>
            <w:r w:rsidRPr="00C11636">
              <w:rPr>
                <w:spacing w:val="-1"/>
              </w:rPr>
              <w:t xml:space="preserve"> производства</w:t>
            </w:r>
            <w:r w:rsidRPr="00C11636">
              <w:rPr>
                <w:spacing w:val="45"/>
              </w:rPr>
              <w:t xml:space="preserve"> 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2.3.16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</w:t>
            </w:r>
            <w:r w:rsidRPr="00C11636">
              <w:rPr>
                <w:spacing w:val="-1"/>
              </w:rPr>
              <w:t>комплектования</w:t>
            </w:r>
            <w:r w:rsidRPr="00C11636">
              <w:rPr>
                <w:spacing w:val="3"/>
              </w:rPr>
              <w:t xml:space="preserve"> </w:t>
            </w:r>
            <w:r w:rsidRPr="00C11636">
              <w:rPr>
                <w:spacing w:val="-1"/>
              </w:rPr>
              <w:t>машинно-тракторных</w:t>
            </w:r>
            <w:r w:rsidRPr="00C11636">
              <w:t xml:space="preserve"> агрегатов</w:t>
            </w:r>
            <w:r w:rsidRPr="00C11636">
              <w:rPr>
                <w:spacing w:val="59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выполнения</w:t>
            </w:r>
          </w:p>
          <w:p w:rsidR="00691CB0" w:rsidRPr="00C11636" w:rsidRDefault="00691CB0" w:rsidP="00691CB0">
            <w:pPr>
              <w:pStyle w:val="af6"/>
            </w:pPr>
            <w:r w:rsidRPr="00C11636">
              <w:t>междурядной</w:t>
            </w:r>
            <w:r w:rsidRPr="00C11636">
              <w:rPr>
                <w:spacing w:val="-1"/>
              </w:rPr>
              <w:t xml:space="preserve"> обработки почвы</w:t>
            </w:r>
          </w:p>
          <w:p w:rsidR="00691CB0" w:rsidRPr="00C11636" w:rsidRDefault="00691CB0" w:rsidP="00691CB0">
            <w:pPr>
              <w:pStyle w:val="af6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2.3.17 </w:t>
            </w:r>
            <w:r w:rsidRPr="00C11636">
              <w:rPr>
                <w:spacing w:val="-1"/>
              </w:rPr>
              <w:t>Методы</w:t>
            </w:r>
            <w:r w:rsidRPr="00C11636">
              <w:rPr>
                <w:spacing w:val="-2"/>
              </w:rPr>
              <w:t xml:space="preserve"> </w:t>
            </w:r>
            <w:r w:rsidRPr="00C11636">
              <w:t>и способы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защиты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растений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2.3.18 </w:t>
            </w:r>
            <w:r w:rsidRPr="00C11636">
              <w:rPr>
                <w:spacing w:val="-1"/>
              </w:rPr>
              <w:t>Агротехнические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требования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3"/>
              </w:rPr>
              <w:t>на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опрыскивание</w:t>
            </w:r>
            <w:r w:rsidRPr="00C11636">
              <w:rPr>
                <w:spacing w:val="63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2.3.19 Технология </w:t>
            </w:r>
            <w:r w:rsidRPr="00C11636">
              <w:rPr>
                <w:spacing w:val="-1"/>
              </w:rPr>
              <w:t>выполнения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опрыскивания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t>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 xml:space="preserve">соответствии </w:t>
            </w:r>
            <w:r w:rsidRPr="00C11636">
              <w:t>с</w:t>
            </w:r>
            <w:r w:rsidRPr="00C11636">
              <w:rPr>
                <w:spacing w:val="41"/>
              </w:rPr>
              <w:t xml:space="preserve"> </w:t>
            </w:r>
            <w:r w:rsidRPr="00C11636">
              <w:t xml:space="preserve">требованиями </w:t>
            </w:r>
            <w:r w:rsidRPr="00C11636">
              <w:rPr>
                <w:spacing w:val="-1"/>
              </w:rPr>
              <w:t>агротехники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lastRenderedPageBreak/>
              <w:t>З</w:t>
            </w:r>
            <w:proofErr w:type="gramEnd"/>
            <w:r w:rsidRPr="00C11636">
              <w:t xml:space="preserve"> 2.3.21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</w:t>
            </w:r>
            <w:r w:rsidRPr="00C11636">
              <w:rPr>
                <w:spacing w:val="-1"/>
              </w:rPr>
              <w:t>комплектования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машинно-тракторных</w:t>
            </w:r>
            <w:r w:rsidRPr="00C11636">
              <w:t xml:space="preserve"> агрегатов</w:t>
            </w:r>
            <w:r w:rsidRPr="00C11636">
              <w:rPr>
                <w:spacing w:val="6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выполнения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опрыскивания</w:t>
            </w:r>
          </w:p>
          <w:p w:rsidR="00691CB0" w:rsidRDefault="00691CB0" w:rsidP="00691CB0">
            <w:pPr>
              <w:pStyle w:val="af6"/>
              <w:ind w:right="743"/>
              <w:rPr>
                <w:spacing w:val="41"/>
              </w:rPr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2.3.22 Система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параллельного</w:t>
            </w:r>
            <w:r w:rsidRPr="00C11636">
              <w:t xml:space="preserve"> </w:t>
            </w:r>
            <w:r w:rsidRPr="00C11636">
              <w:rPr>
                <w:spacing w:val="-1"/>
              </w:rPr>
              <w:t>вождения</w:t>
            </w:r>
            <w:r w:rsidRPr="00C11636">
              <w:t xml:space="preserve"> и </w:t>
            </w:r>
            <w:r w:rsidRPr="00C11636">
              <w:rPr>
                <w:spacing w:val="-1"/>
              </w:rPr>
              <w:t>автопилотирования</w:t>
            </w:r>
            <w:r w:rsidRPr="00C11636">
              <w:rPr>
                <w:spacing w:val="41"/>
              </w:rPr>
              <w:t xml:space="preserve"> </w:t>
            </w:r>
          </w:p>
          <w:p w:rsidR="00691CB0" w:rsidRPr="00C11636" w:rsidRDefault="00691CB0" w:rsidP="00691CB0">
            <w:pPr>
              <w:pStyle w:val="af6"/>
              <w:ind w:right="743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2.3.23 </w:t>
            </w:r>
            <w:r w:rsidRPr="00C11636">
              <w:rPr>
                <w:spacing w:val="-1"/>
              </w:rPr>
              <w:t>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оценка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2.3.24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и </w:t>
            </w:r>
            <w:r w:rsidRPr="00C11636">
              <w:rPr>
                <w:spacing w:val="-1"/>
              </w:rPr>
              <w:t>нормы</w:t>
            </w:r>
            <w:r w:rsidRPr="00C11636">
              <w:rPr>
                <w:spacing w:val="-2"/>
              </w:rPr>
              <w:t xml:space="preserve"> </w:t>
            </w:r>
            <w:r w:rsidRPr="00C11636">
              <w:t>охраны</w:t>
            </w:r>
            <w:r w:rsidRPr="00C11636">
              <w:rPr>
                <w:spacing w:val="-2"/>
              </w:rPr>
              <w:t xml:space="preserve"> </w:t>
            </w:r>
            <w:r w:rsidRPr="00C11636">
              <w:t>труда</w:t>
            </w:r>
            <w:r w:rsidRPr="00C11636">
              <w:rPr>
                <w:spacing w:val="1"/>
              </w:rPr>
              <w:t xml:space="preserve"> </w:t>
            </w:r>
            <w:r w:rsidRPr="00C11636">
              <w:t>при</w:t>
            </w:r>
            <w:r w:rsidRPr="00C11636">
              <w:rPr>
                <w:spacing w:val="-1"/>
              </w:rPr>
              <w:t xml:space="preserve"> опрыскивании</w:t>
            </w:r>
            <w:r w:rsidRPr="00C11636">
              <w:rPr>
                <w:spacing w:val="35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  <w:r>
              <w:rPr>
                <w:spacing w:val="-1"/>
              </w:rPr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2.4.01 </w:t>
            </w:r>
            <w:r w:rsidRPr="00C11636">
              <w:rPr>
                <w:spacing w:val="-1"/>
              </w:rPr>
              <w:t>Агротехнические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требования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t>к</w:t>
            </w:r>
            <w:r w:rsidRPr="00C11636">
              <w:rPr>
                <w:spacing w:val="-5"/>
              </w:rPr>
              <w:t xml:space="preserve"> </w:t>
            </w:r>
            <w:r w:rsidRPr="00C11636">
              <w:t>уборке</w:t>
            </w:r>
            <w:r w:rsidRPr="00C11636">
              <w:rPr>
                <w:spacing w:val="46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2.4.07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</w:t>
            </w:r>
            <w:r w:rsidRPr="00C11636">
              <w:rPr>
                <w:spacing w:val="-1"/>
              </w:rPr>
              <w:t>комплектования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машинно-тракторных</w:t>
            </w:r>
            <w:r w:rsidRPr="00C11636">
              <w:t xml:space="preserve"> агрегатов</w:t>
            </w:r>
            <w:r w:rsidRPr="00C11636">
              <w:rPr>
                <w:spacing w:val="63"/>
              </w:rPr>
              <w:t xml:space="preserve"> </w:t>
            </w:r>
            <w:r w:rsidRPr="00C11636">
              <w:t>для</w:t>
            </w:r>
            <w:r w:rsidRPr="00C11636">
              <w:rPr>
                <w:spacing w:val="1"/>
              </w:rPr>
              <w:t xml:space="preserve"> </w:t>
            </w:r>
            <w:r w:rsidRPr="00C11636">
              <w:t>уборки</w:t>
            </w:r>
          </w:p>
          <w:p w:rsidR="00691CB0" w:rsidRPr="00C11636" w:rsidRDefault="00691CB0" w:rsidP="00691CB0">
            <w:pPr>
              <w:pStyle w:val="af6"/>
            </w:pP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2.4.09 Способы</w:t>
            </w:r>
            <w:r w:rsidRPr="00C11636">
              <w:rPr>
                <w:spacing w:val="-2"/>
              </w:rPr>
              <w:t xml:space="preserve"> </w:t>
            </w:r>
            <w:r w:rsidRPr="00C11636">
              <w:t>уборки</w:t>
            </w:r>
            <w:r w:rsidRPr="00C11636">
              <w:rPr>
                <w:spacing w:val="-1"/>
              </w:rPr>
              <w:t xml:space="preserve"> зерновых,</w:t>
            </w:r>
            <w:r w:rsidRPr="00C11636">
              <w:t xml:space="preserve"> </w:t>
            </w:r>
            <w:r w:rsidRPr="00C11636">
              <w:rPr>
                <w:spacing w:val="-1"/>
              </w:rPr>
              <w:t>зернобобовых</w:t>
            </w:r>
            <w:r w:rsidRPr="00C11636">
              <w:t xml:space="preserve"> и </w:t>
            </w:r>
            <w:r w:rsidRPr="00C11636">
              <w:rPr>
                <w:spacing w:val="-1"/>
              </w:rPr>
              <w:t>масличных</w:t>
            </w:r>
            <w:r w:rsidRPr="00C11636">
              <w:rPr>
                <w:spacing w:val="43"/>
              </w:rPr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91CB0" w:rsidRPr="00C11636" w:rsidRDefault="00691CB0" w:rsidP="00691CB0">
            <w:pPr>
              <w:pStyle w:val="af6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2.4.10 Способы</w:t>
            </w:r>
            <w:r w:rsidRPr="00C11636">
              <w:rPr>
                <w:spacing w:val="-2"/>
              </w:rPr>
              <w:t xml:space="preserve"> </w:t>
            </w:r>
            <w:r w:rsidRPr="00C11636">
              <w:t>уборки</w:t>
            </w:r>
            <w:r w:rsidRPr="00C11636">
              <w:rPr>
                <w:spacing w:val="-1"/>
              </w:rPr>
              <w:t xml:space="preserve"> овощных</w:t>
            </w:r>
            <w:r w:rsidRPr="00C11636">
              <w:t xml:space="preserve"> культур</w:t>
            </w:r>
          </w:p>
          <w:p w:rsidR="00691CB0" w:rsidRPr="00C11636" w:rsidRDefault="00691CB0" w:rsidP="00691CB0">
            <w:pPr>
              <w:pStyle w:val="af6"/>
              <w:ind w:right="175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2.4.11 Технология и </w:t>
            </w:r>
            <w:r w:rsidRPr="00C11636">
              <w:rPr>
                <w:spacing w:val="-1"/>
              </w:rPr>
              <w:t>организация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 xml:space="preserve">работ </w:t>
            </w:r>
            <w:r w:rsidRPr="00C11636">
              <w:t xml:space="preserve">по уборке </w:t>
            </w:r>
            <w:r w:rsidRPr="00C11636">
              <w:rPr>
                <w:spacing w:val="-1"/>
              </w:rPr>
              <w:t>зерновых</w:t>
            </w:r>
            <w:r w:rsidRPr="00C11636">
              <w:t xml:space="preserve"> и</w:t>
            </w:r>
            <w:r w:rsidRPr="00C11636">
              <w:rPr>
                <w:spacing w:val="28"/>
              </w:rPr>
              <w:t xml:space="preserve"> </w:t>
            </w:r>
            <w:r w:rsidRPr="00C11636">
              <w:rPr>
                <w:spacing w:val="-1"/>
              </w:rPr>
              <w:t>зернобобовых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  <w:r w:rsidRPr="00C11636">
              <w:t xml:space="preserve"> 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>соответствии</w:t>
            </w:r>
            <w:r w:rsidRPr="00C11636">
              <w:t xml:space="preserve"> с требованиями </w:t>
            </w:r>
            <w:r w:rsidRPr="00C11636">
              <w:rPr>
                <w:spacing w:val="-1"/>
              </w:rPr>
              <w:t xml:space="preserve">агротехники </w:t>
            </w:r>
            <w:r w:rsidRPr="00C11636">
              <w:t>и</w:t>
            </w:r>
            <w:r w:rsidRPr="00C11636">
              <w:rPr>
                <w:spacing w:val="59"/>
              </w:rPr>
              <w:t xml:space="preserve"> </w:t>
            </w:r>
            <w:r w:rsidRPr="00C11636">
              <w:rPr>
                <w:spacing w:val="-1"/>
              </w:rPr>
              <w:t>интенсивных</w:t>
            </w:r>
            <w:r w:rsidRPr="00C11636">
              <w:t xml:space="preserve"> технологий</w:t>
            </w:r>
          </w:p>
          <w:p w:rsidR="00691CB0" w:rsidRPr="00C11636" w:rsidRDefault="00691CB0" w:rsidP="00691CB0">
            <w:pPr>
              <w:pStyle w:val="af6"/>
            </w:pPr>
            <w:r w:rsidRPr="00C11636">
              <w:rPr>
                <w:spacing w:val="-1"/>
              </w:rPr>
              <w:t>производства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2.4.12 Технология </w:t>
            </w:r>
            <w:r w:rsidRPr="00C11636">
              <w:rPr>
                <w:spacing w:val="-1"/>
              </w:rPr>
              <w:t>уборки кормовых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  <w:r w:rsidRPr="00C11636">
              <w:t xml:space="preserve"> 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 xml:space="preserve">соответствии </w:t>
            </w:r>
            <w:r w:rsidRPr="00C11636">
              <w:t>с</w:t>
            </w:r>
            <w:r w:rsidRPr="00C11636">
              <w:rPr>
                <w:spacing w:val="43"/>
              </w:rPr>
              <w:t xml:space="preserve"> </w:t>
            </w:r>
            <w:r w:rsidRPr="00C11636">
              <w:t>требованиями</w:t>
            </w:r>
          </w:p>
          <w:p w:rsidR="00691CB0" w:rsidRPr="00C11636" w:rsidRDefault="00691CB0" w:rsidP="00691CB0">
            <w:pPr>
              <w:pStyle w:val="af6"/>
            </w:pPr>
            <w:r w:rsidRPr="00C11636">
              <w:t>агротехники</w:t>
            </w:r>
            <w:r w:rsidRPr="00C11636">
              <w:rPr>
                <w:spacing w:val="-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интенсивных</w:t>
            </w:r>
            <w:r w:rsidRPr="00C11636">
              <w:t xml:space="preserve"> технологий</w:t>
            </w:r>
            <w:r w:rsidRPr="00C11636">
              <w:rPr>
                <w:spacing w:val="-1"/>
              </w:rPr>
              <w:t xml:space="preserve"> производства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2.4.13 Технология и </w:t>
            </w:r>
            <w:r w:rsidRPr="00C11636">
              <w:rPr>
                <w:spacing w:val="-1"/>
              </w:rPr>
              <w:t>организация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 xml:space="preserve">работ </w:t>
            </w:r>
            <w:r w:rsidRPr="00C11636">
              <w:t xml:space="preserve">по уборке </w:t>
            </w:r>
            <w:r w:rsidRPr="00C11636">
              <w:rPr>
                <w:spacing w:val="-1"/>
              </w:rPr>
              <w:t>масличных</w:t>
            </w:r>
            <w:r w:rsidRPr="00C11636">
              <w:rPr>
                <w:spacing w:val="34"/>
              </w:rPr>
              <w:t xml:space="preserve"> </w:t>
            </w:r>
            <w:r w:rsidRPr="00C11636">
              <w:rPr>
                <w:spacing w:val="-1"/>
              </w:rPr>
              <w:t>культур</w:t>
            </w:r>
            <w:r w:rsidRPr="00C11636">
              <w:t xml:space="preserve"> в</w:t>
            </w:r>
          </w:p>
          <w:p w:rsidR="00691CB0" w:rsidRPr="00C11636" w:rsidRDefault="00691CB0" w:rsidP="00691CB0">
            <w:pPr>
              <w:pStyle w:val="af6"/>
            </w:pPr>
            <w:proofErr w:type="gramStart"/>
            <w:r w:rsidRPr="00C11636">
              <w:rPr>
                <w:spacing w:val="-1"/>
              </w:rPr>
              <w:t>соответствии</w:t>
            </w:r>
            <w:proofErr w:type="gramEnd"/>
            <w:r w:rsidRPr="00C11636">
              <w:rPr>
                <w:spacing w:val="-1"/>
              </w:rPr>
              <w:t xml:space="preserve"> </w:t>
            </w:r>
            <w:r w:rsidRPr="00C11636">
              <w:t>с</w:t>
            </w:r>
            <w:r w:rsidRPr="00C11636">
              <w:rPr>
                <w:spacing w:val="1"/>
              </w:rPr>
              <w:t xml:space="preserve"> </w:t>
            </w:r>
            <w:r w:rsidRPr="00C11636">
              <w:t xml:space="preserve">требованиями </w:t>
            </w:r>
            <w:r w:rsidRPr="00C11636">
              <w:rPr>
                <w:spacing w:val="-1"/>
              </w:rPr>
              <w:t>агротехники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2.4.14 Технология </w:t>
            </w:r>
            <w:r w:rsidRPr="00C11636">
              <w:rPr>
                <w:spacing w:val="-1"/>
              </w:rPr>
              <w:t>уборки овощных</w:t>
            </w:r>
            <w:r w:rsidRPr="00C11636">
              <w:t xml:space="preserve"> культур 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 xml:space="preserve">соответствии </w:t>
            </w:r>
            <w:r w:rsidRPr="00C11636">
              <w:t>с</w:t>
            </w:r>
            <w:r w:rsidRPr="00C11636">
              <w:rPr>
                <w:spacing w:val="31"/>
              </w:rPr>
              <w:t xml:space="preserve"> </w:t>
            </w:r>
            <w:r w:rsidRPr="00C11636">
              <w:t>требованиями</w:t>
            </w:r>
          </w:p>
          <w:p w:rsidR="00691CB0" w:rsidRPr="00C11636" w:rsidRDefault="00691CB0" w:rsidP="00691CB0">
            <w:pPr>
              <w:pStyle w:val="af6"/>
            </w:pPr>
            <w:r w:rsidRPr="00C11636">
              <w:t>агротехники</w:t>
            </w:r>
            <w:r w:rsidRPr="00C11636">
              <w:rPr>
                <w:spacing w:val="-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интенсивных</w:t>
            </w:r>
            <w:r w:rsidRPr="00C11636">
              <w:t xml:space="preserve"> технологий</w:t>
            </w:r>
            <w:r w:rsidRPr="00C11636">
              <w:rPr>
                <w:spacing w:val="-1"/>
              </w:rPr>
              <w:t xml:space="preserve"> производства</w:t>
            </w:r>
          </w:p>
          <w:p w:rsidR="00691CB0" w:rsidRPr="00C11636" w:rsidRDefault="00691CB0" w:rsidP="00691CB0">
            <w:pPr>
              <w:pStyle w:val="af6"/>
              <w:ind w:right="332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2.4.15 Технология </w:t>
            </w:r>
            <w:r w:rsidRPr="00C11636">
              <w:rPr>
                <w:spacing w:val="-1"/>
              </w:rPr>
              <w:t>уборки сахарной свеклы</w:t>
            </w:r>
            <w:r w:rsidRPr="00C11636">
              <w:rPr>
                <w:spacing w:val="-2"/>
              </w:rPr>
              <w:t xml:space="preserve"> </w:t>
            </w:r>
            <w:r w:rsidRPr="00C11636">
              <w:t>в</w:t>
            </w:r>
            <w:r w:rsidRPr="00C11636">
              <w:rPr>
                <w:spacing w:val="-2"/>
              </w:rPr>
              <w:t xml:space="preserve"> </w:t>
            </w:r>
            <w:r w:rsidRPr="00C11636">
              <w:rPr>
                <w:spacing w:val="-1"/>
              </w:rPr>
              <w:t xml:space="preserve">соответствии </w:t>
            </w:r>
            <w:r w:rsidRPr="00C11636">
              <w:t>с</w:t>
            </w:r>
            <w:r w:rsidRPr="00C11636">
              <w:rPr>
                <w:spacing w:val="42"/>
              </w:rPr>
              <w:t xml:space="preserve"> </w:t>
            </w:r>
            <w:r w:rsidRPr="00C11636">
              <w:t>требованиями</w:t>
            </w:r>
          </w:p>
          <w:p w:rsidR="00691CB0" w:rsidRDefault="00691CB0" w:rsidP="00691CB0">
            <w:pPr>
              <w:pStyle w:val="af6"/>
              <w:ind w:right="1766"/>
              <w:rPr>
                <w:spacing w:val="31"/>
              </w:rPr>
            </w:pPr>
            <w:r w:rsidRPr="00C11636">
              <w:t>агротехники</w:t>
            </w:r>
            <w:r w:rsidRPr="00C11636">
              <w:rPr>
                <w:spacing w:val="-1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интенсивных</w:t>
            </w:r>
            <w:r w:rsidRPr="00C11636">
              <w:t xml:space="preserve"> технологий</w:t>
            </w:r>
            <w:r w:rsidRPr="00C11636">
              <w:rPr>
                <w:spacing w:val="-1"/>
              </w:rPr>
              <w:t xml:space="preserve"> производства</w:t>
            </w:r>
            <w:r w:rsidRPr="00C11636">
              <w:rPr>
                <w:spacing w:val="31"/>
              </w:rPr>
              <w:t xml:space="preserve"> </w:t>
            </w:r>
          </w:p>
          <w:p w:rsidR="00691CB0" w:rsidRDefault="00691CB0" w:rsidP="00691CB0">
            <w:pPr>
              <w:pStyle w:val="af6"/>
              <w:ind w:right="1766"/>
              <w:rPr>
                <w:spacing w:val="45"/>
              </w:rPr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2.4.16 </w:t>
            </w:r>
            <w:r w:rsidRPr="00C11636">
              <w:rPr>
                <w:spacing w:val="-1"/>
              </w:rPr>
              <w:t>Контроль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и </w:t>
            </w:r>
            <w:r w:rsidRPr="00C11636">
              <w:rPr>
                <w:spacing w:val="-1"/>
              </w:rPr>
              <w:t>оценка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качества</w:t>
            </w:r>
            <w:r w:rsidRPr="00C11636">
              <w:rPr>
                <w:spacing w:val="1"/>
              </w:rPr>
              <w:t xml:space="preserve"> </w:t>
            </w:r>
            <w:r w:rsidRPr="00C11636">
              <w:rPr>
                <w:spacing w:val="-1"/>
              </w:rPr>
              <w:t>уборочных</w:t>
            </w:r>
            <w:r w:rsidRPr="00C11636">
              <w:t xml:space="preserve"> работ</w:t>
            </w:r>
            <w:r w:rsidRPr="00C11636">
              <w:rPr>
                <w:spacing w:val="45"/>
              </w:rPr>
              <w:t xml:space="preserve"> </w:t>
            </w:r>
          </w:p>
          <w:p w:rsidR="00691CB0" w:rsidRPr="00C11636" w:rsidRDefault="00691CB0" w:rsidP="00691CB0">
            <w:pPr>
              <w:pStyle w:val="af6"/>
              <w:ind w:right="1766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2.4.17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и </w:t>
            </w:r>
            <w:r w:rsidRPr="00C11636">
              <w:rPr>
                <w:spacing w:val="-1"/>
              </w:rPr>
              <w:t>нормы</w:t>
            </w:r>
            <w:r w:rsidRPr="00C11636">
              <w:rPr>
                <w:spacing w:val="-2"/>
              </w:rPr>
              <w:t xml:space="preserve"> </w:t>
            </w:r>
            <w:r w:rsidRPr="00C11636">
              <w:t>охраны</w:t>
            </w:r>
            <w:r w:rsidRPr="00C11636">
              <w:rPr>
                <w:spacing w:val="-2"/>
              </w:rPr>
              <w:t xml:space="preserve"> </w:t>
            </w:r>
            <w:r w:rsidRPr="00C11636">
              <w:t>труда</w:t>
            </w:r>
            <w:r w:rsidRPr="00C11636">
              <w:rPr>
                <w:spacing w:val="1"/>
              </w:rPr>
              <w:t xml:space="preserve"> </w:t>
            </w:r>
            <w:r w:rsidRPr="00C11636">
              <w:t>при</w:t>
            </w:r>
            <w:r w:rsidRPr="00C11636">
              <w:rPr>
                <w:spacing w:val="-1"/>
              </w:rPr>
              <w:t xml:space="preserve"> </w:t>
            </w:r>
            <w:r w:rsidRPr="00C11636">
              <w:t>уборке</w:t>
            </w:r>
            <w:r w:rsidRPr="00C11636">
              <w:rPr>
                <w:spacing w:val="20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</w:t>
            </w:r>
            <w:r w:rsidRPr="00C11636">
              <w:rPr>
                <w:spacing w:val="-1"/>
              </w:rPr>
              <w:t>культур</w:t>
            </w:r>
          </w:p>
          <w:p w:rsidR="00691CB0" w:rsidRPr="00C11636" w:rsidRDefault="00691CB0" w:rsidP="00691CB0">
            <w:pPr>
              <w:pStyle w:val="af6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2.5.01 Классификация</w:t>
            </w:r>
            <w:r w:rsidRPr="00C11636">
              <w:rPr>
                <w:spacing w:val="-3"/>
              </w:rPr>
              <w:t xml:space="preserve"> </w:t>
            </w:r>
            <w:r w:rsidRPr="00C11636">
              <w:rPr>
                <w:spacing w:val="-1"/>
              </w:rPr>
              <w:t>сельскохозяйственных</w:t>
            </w:r>
            <w:r w:rsidRPr="00C11636">
              <w:t xml:space="preserve"> грузов</w:t>
            </w:r>
          </w:p>
          <w:p w:rsidR="00691CB0" w:rsidRPr="00C11636" w:rsidRDefault="00691CB0" w:rsidP="00691CB0">
            <w:pPr>
              <w:pStyle w:val="af6"/>
              <w:ind w:right="175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2.5.02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</w:t>
            </w:r>
            <w:r w:rsidRPr="00C11636">
              <w:rPr>
                <w:spacing w:val="-1"/>
              </w:rPr>
              <w:t>погрузки,</w:t>
            </w:r>
            <w:r w:rsidRPr="00C11636">
              <w:t xml:space="preserve"> укладки, </w:t>
            </w:r>
            <w:proofErr w:type="spellStart"/>
            <w:r w:rsidRPr="00C11636">
              <w:rPr>
                <w:spacing w:val="-1"/>
              </w:rPr>
              <w:t>строповки</w:t>
            </w:r>
            <w:proofErr w:type="spellEnd"/>
            <w:r w:rsidRPr="00C11636">
              <w:rPr>
                <w:spacing w:val="-1"/>
              </w:rPr>
              <w:t xml:space="preserve"> </w:t>
            </w:r>
            <w:r w:rsidRPr="00C11636">
              <w:t>грузов</w:t>
            </w:r>
            <w:r w:rsidRPr="00C11636">
              <w:rPr>
                <w:spacing w:val="-2"/>
              </w:rPr>
              <w:t xml:space="preserve"> </w:t>
            </w:r>
            <w:r w:rsidRPr="00C11636">
              <w:t xml:space="preserve">на </w:t>
            </w:r>
            <w:r w:rsidRPr="00C11636">
              <w:rPr>
                <w:spacing w:val="-1"/>
              </w:rPr>
              <w:t>тракторных</w:t>
            </w:r>
            <w:r w:rsidRPr="00C11636">
              <w:rPr>
                <w:spacing w:val="45"/>
              </w:rPr>
              <w:t xml:space="preserve"> </w:t>
            </w:r>
            <w:r w:rsidRPr="00C11636">
              <w:rPr>
                <w:spacing w:val="-1"/>
              </w:rPr>
              <w:t>прицепах</w:t>
            </w:r>
            <w:r w:rsidRPr="00C11636">
              <w:t xml:space="preserve"> и </w:t>
            </w:r>
            <w:r w:rsidRPr="00C11636">
              <w:rPr>
                <w:spacing w:val="-1"/>
              </w:rPr>
              <w:t>их</w:t>
            </w:r>
            <w:r w:rsidRPr="00C11636">
              <w:t xml:space="preserve"> разгрузки</w:t>
            </w:r>
          </w:p>
          <w:p w:rsidR="00691CB0" w:rsidRPr="00C11636" w:rsidRDefault="00691CB0" w:rsidP="00691CB0">
            <w:pPr>
              <w:pStyle w:val="af6"/>
              <w:ind w:right="175"/>
            </w:pPr>
            <w:proofErr w:type="gramStart"/>
            <w:r w:rsidRPr="00C11636">
              <w:t>З</w:t>
            </w:r>
            <w:proofErr w:type="gramEnd"/>
            <w:r w:rsidRPr="00C11636">
              <w:t xml:space="preserve"> 2.5.06 </w:t>
            </w:r>
            <w:r w:rsidRPr="00C11636">
              <w:rPr>
                <w:spacing w:val="-1"/>
              </w:rPr>
              <w:t>Правила</w:t>
            </w:r>
            <w:r w:rsidRPr="00C11636">
              <w:t xml:space="preserve"> охраны</w:t>
            </w:r>
            <w:r w:rsidRPr="00C11636">
              <w:rPr>
                <w:spacing w:val="-2"/>
              </w:rPr>
              <w:t xml:space="preserve"> </w:t>
            </w:r>
            <w:r w:rsidRPr="00C11636">
              <w:t>труда</w:t>
            </w:r>
            <w:r w:rsidRPr="00C11636">
              <w:rPr>
                <w:spacing w:val="1"/>
              </w:rPr>
              <w:t xml:space="preserve"> </w:t>
            </w:r>
            <w:r w:rsidRPr="00C11636">
              <w:t>при</w:t>
            </w:r>
            <w:r w:rsidRPr="00C11636">
              <w:rPr>
                <w:spacing w:val="-1"/>
              </w:rPr>
              <w:t xml:space="preserve"> проверке</w:t>
            </w:r>
            <w:r w:rsidRPr="00C11636">
              <w:t xml:space="preserve"> технического </w:t>
            </w:r>
            <w:r w:rsidRPr="00C11636">
              <w:rPr>
                <w:spacing w:val="-1"/>
              </w:rPr>
              <w:t>состояния</w:t>
            </w:r>
            <w:r w:rsidRPr="00C11636">
              <w:rPr>
                <w:spacing w:val="34"/>
              </w:rPr>
              <w:t xml:space="preserve"> </w:t>
            </w:r>
            <w:r w:rsidRPr="00C11636">
              <w:rPr>
                <w:spacing w:val="-1"/>
              </w:rPr>
              <w:t>транспортных</w:t>
            </w:r>
          </w:p>
          <w:p w:rsidR="00691CB0" w:rsidRPr="00C11636" w:rsidRDefault="00691CB0" w:rsidP="00691CB0">
            <w:pPr>
              <w:pStyle w:val="af6"/>
              <w:ind w:right="332"/>
            </w:pPr>
            <w:r w:rsidRPr="00C11636">
              <w:rPr>
                <w:spacing w:val="-1"/>
              </w:rPr>
              <w:t>агрегатов,</w:t>
            </w:r>
            <w:r w:rsidRPr="00C11636">
              <w:t xml:space="preserve"> </w:t>
            </w:r>
            <w:proofErr w:type="gramStart"/>
            <w:r w:rsidRPr="00C11636">
              <w:t>проведении</w:t>
            </w:r>
            <w:proofErr w:type="gramEnd"/>
            <w:r w:rsidRPr="00C11636">
              <w:t xml:space="preserve"> </w:t>
            </w:r>
            <w:r w:rsidRPr="00C11636">
              <w:rPr>
                <w:spacing w:val="-1"/>
              </w:rPr>
              <w:t>погрузочно-разгрузочных</w:t>
            </w:r>
            <w:r w:rsidRPr="00C11636">
              <w:t xml:space="preserve"> работ</w:t>
            </w:r>
            <w:r w:rsidRPr="00C11636">
              <w:rPr>
                <w:spacing w:val="-1"/>
              </w:rPr>
              <w:t xml:space="preserve"> </w:t>
            </w:r>
            <w:r w:rsidRPr="00C11636">
              <w:t>и</w:t>
            </w:r>
            <w:r w:rsidRPr="00C11636">
              <w:rPr>
                <w:spacing w:val="51"/>
              </w:rPr>
              <w:t xml:space="preserve"> </w:t>
            </w:r>
            <w:r w:rsidRPr="00C11636">
              <w:rPr>
                <w:spacing w:val="-1"/>
              </w:rPr>
              <w:t>транспортировке</w:t>
            </w:r>
          </w:p>
          <w:p w:rsidR="00691CB0" w:rsidRPr="00C11636" w:rsidRDefault="00691CB0" w:rsidP="00691CB0">
            <w:pPr>
              <w:spacing w:before="6"/>
              <w:ind w:left="108"/>
              <w:rPr>
                <w:rFonts w:eastAsia="Times New Roman"/>
                <w:sz w:val="24"/>
                <w:szCs w:val="24"/>
              </w:rPr>
            </w:pPr>
            <w:r w:rsidRPr="00C11636">
              <w:rPr>
                <w:sz w:val="24"/>
              </w:rPr>
              <w:t>грузов</w:t>
            </w:r>
          </w:p>
          <w:p w:rsidR="00691CB0" w:rsidRPr="00691CB0" w:rsidRDefault="00691CB0" w:rsidP="00691CB0">
            <w:pPr>
              <w:ind w:left="108" w:right="1478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2.5.07 </w:t>
            </w:r>
            <w:r w:rsidRPr="00691CB0">
              <w:rPr>
                <w:spacing w:val="-1"/>
              </w:rPr>
              <w:t>Правила</w:t>
            </w:r>
            <w:r w:rsidRPr="00691CB0">
              <w:t xml:space="preserve"> </w:t>
            </w:r>
            <w:proofErr w:type="spellStart"/>
            <w:r w:rsidRPr="00691CB0">
              <w:rPr>
                <w:spacing w:val="-1"/>
              </w:rPr>
              <w:t>агрегатирования</w:t>
            </w:r>
            <w:proofErr w:type="spellEnd"/>
            <w:r w:rsidRPr="00691CB0">
              <w:rPr>
                <w:spacing w:val="1"/>
              </w:rPr>
              <w:t xml:space="preserve"> </w:t>
            </w:r>
            <w:r w:rsidRPr="00691CB0">
              <w:rPr>
                <w:spacing w:val="-1"/>
              </w:rPr>
              <w:t>трактора</w:t>
            </w:r>
            <w:r w:rsidRPr="00691CB0">
              <w:rPr>
                <w:spacing w:val="1"/>
              </w:rPr>
              <w:t xml:space="preserve"> </w:t>
            </w:r>
            <w:r w:rsidRPr="00691CB0">
              <w:t>с</w:t>
            </w:r>
            <w:r w:rsidRPr="00691CB0">
              <w:rPr>
                <w:spacing w:val="1"/>
              </w:rPr>
              <w:t xml:space="preserve"> </w:t>
            </w:r>
            <w:r w:rsidRPr="00691CB0">
              <w:rPr>
                <w:spacing w:val="-1"/>
              </w:rPr>
              <w:t>навесными</w:t>
            </w:r>
            <w:r w:rsidRPr="00691CB0">
              <w:rPr>
                <w:spacing w:val="53"/>
              </w:rPr>
              <w:t xml:space="preserve"> </w:t>
            </w:r>
            <w:r w:rsidRPr="00691CB0">
              <w:rPr>
                <w:spacing w:val="-1"/>
              </w:rPr>
              <w:t>устройствами</w:t>
            </w:r>
          </w:p>
          <w:p w:rsidR="00691CB0" w:rsidRPr="00691CB0" w:rsidRDefault="00691CB0" w:rsidP="00691CB0">
            <w:pPr>
              <w:ind w:left="108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2.5.09 </w:t>
            </w:r>
            <w:r w:rsidRPr="00691CB0">
              <w:rPr>
                <w:spacing w:val="-1"/>
              </w:rPr>
              <w:t>Правила</w:t>
            </w:r>
            <w:r w:rsidRPr="00691CB0">
              <w:t xml:space="preserve"> и </w:t>
            </w:r>
            <w:r w:rsidRPr="00691CB0">
              <w:rPr>
                <w:spacing w:val="-1"/>
              </w:rPr>
              <w:t>нормы</w:t>
            </w:r>
            <w:r w:rsidRPr="00691CB0">
              <w:rPr>
                <w:spacing w:val="-2"/>
              </w:rPr>
              <w:t xml:space="preserve"> </w:t>
            </w:r>
            <w:r w:rsidRPr="00691CB0">
              <w:t>охраны</w:t>
            </w:r>
            <w:r w:rsidRPr="00691CB0">
              <w:rPr>
                <w:spacing w:val="-2"/>
              </w:rPr>
              <w:t xml:space="preserve"> </w:t>
            </w:r>
            <w:r w:rsidRPr="00691CB0">
              <w:t>труда</w:t>
            </w:r>
          </w:p>
          <w:p w:rsidR="00691CB0" w:rsidRPr="00691CB0" w:rsidRDefault="00691CB0" w:rsidP="00691CB0">
            <w:pPr>
              <w:ind w:left="108" w:right="948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2.6.02 Технология </w:t>
            </w:r>
            <w:r w:rsidRPr="00691CB0">
              <w:rPr>
                <w:spacing w:val="-1"/>
              </w:rPr>
              <w:t>выполнения</w:t>
            </w:r>
            <w:r w:rsidRPr="00691CB0">
              <w:rPr>
                <w:spacing w:val="1"/>
              </w:rPr>
              <w:t xml:space="preserve"> </w:t>
            </w:r>
            <w:r w:rsidRPr="00691CB0">
              <w:rPr>
                <w:spacing w:val="-1"/>
              </w:rPr>
              <w:t>культурно технических</w:t>
            </w:r>
            <w:r w:rsidRPr="00691CB0">
              <w:t xml:space="preserve"> работ</w:t>
            </w:r>
            <w:r w:rsidRPr="00691CB0">
              <w:rPr>
                <w:spacing w:val="-1"/>
              </w:rPr>
              <w:t xml:space="preserve"> </w:t>
            </w:r>
            <w:r w:rsidRPr="00691CB0">
              <w:t>в</w:t>
            </w:r>
            <w:r w:rsidRPr="00691CB0">
              <w:rPr>
                <w:spacing w:val="49"/>
              </w:rPr>
              <w:t xml:space="preserve"> </w:t>
            </w:r>
            <w:r w:rsidRPr="00691CB0">
              <w:rPr>
                <w:spacing w:val="-1"/>
              </w:rPr>
              <w:t xml:space="preserve">соответствии </w:t>
            </w:r>
            <w:r w:rsidRPr="00691CB0">
              <w:t>с</w:t>
            </w:r>
            <w:r w:rsidRPr="00691CB0">
              <w:rPr>
                <w:spacing w:val="1"/>
              </w:rPr>
              <w:t xml:space="preserve"> </w:t>
            </w:r>
            <w:r w:rsidRPr="00691CB0">
              <w:t xml:space="preserve">требованиями </w:t>
            </w:r>
            <w:r w:rsidRPr="00691CB0">
              <w:rPr>
                <w:spacing w:val="-1"/>
              </w:rPr>
              <w:t>агротехники</w:t>
            </w:r>
          </w:p>
          <w:p w:rsidR="00691CB0" w:rsidRPr="00691CB0" w:rsidRDefault="00691CB0" w:rsidP="00691CB0">
            <w:pPr>
              <w:ind w:left="108" w:right="235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2.6.04 Технология </w:t>
            </w:r>
            <w:r w:rsidRPr="00691CB0">
              <w:rPr>
                <w:spacing w:val="-1"/>
              </w:rPr>
              <w:t>выполнения</w:t>
            </w:r>
            <w:r w:rsidRPr="00691CB0">
              <w:rPr>
                <w:spacing w:val="1"/>
              </w:rPr>
              <w:t xml:space="preserve"> </w:t>
            </w:r>
            <w:r w:rsidRPr="00691CB0">
              <w:rPr>
                <w:spacing w:val="-1"/>
              </w:rPr>
              <w:t>работ</w:t>
            </w:r>
            <w:r w:rsidRPr="00691CB0">
              <w:rPr>
                <w:spacing w:val="-6"/>
              </w:rPr>
              <w:t xml:space="preserve"> </w:t>
            </w:r>
            <w:r w:rsidRPr="00691CB0">
              <w:t xml:space="preserve">по </w:t>
            </w:r>
            <w:r w:rsidRPr="00691CB0">
              <w:rPr>
                <w:spacing w:val="-1"/>
              </w:rPr>
              <w:t>устройству</w:t>
            </w:r>
            <w:r w:rsidRPr="00691CB0">
              <w:t xml:space="preserve"> и содержанию</w:t>
            </w:r>
            <w:r w:rsidRPr="00691CB0">
              <w:rPr>
                <w:spacing w:val="43"/>
              </w:rPr>
              <w:t xml:space="preserve"> </w:t>
            </w:r>
            <w:r w:rsidRPr="00691CB0">
              <w:t>каналов</w:t>
            </w:r>
            <w:r w:rsidRPr="00691CB0">
              <w:rPr>
                <w:spacing w:val="-1"/>
              </w:rPr>
              <w:t xml:space="preserve"> </w:t>
            </w:r>
            <w:r w:rsidRPr="00691CB0">
              <w:t>в</w:t>
            </w:r>
            <w:r w:rsidRPr="00691CB0">
              <w:rPr>
                <w:spacing w:val="-2"/>
              </w:rPr>
              <w:t xml:space="preserve"> </w:t>
            </w:r>
            <w:r w:rsidRPr="00691CB0">
              <w:rPr>
                <w:spacing w:val="-1"/>
              </w:rPr>
              <w:t xml:space="preserve">соответствии </w:t>
            </w:r>
            <w:r w:rsidRPr="00691CB0">
              <w:t>с</w:t>
            </w:r>
            <w:r w:rsidRPr="00691CB0">
              <w:rPr>
                <w:spacing w:val="1"/>
              </w:rPr>
              <w:t xml:space="preserve"> </w:t>
            </w:r>
            <w:r w:rsidRPr="00691CB0">
              <w:t>требованиями</w:t>
            </w:r>
            <w:r w:rsidRPr="00691CB0">
              <w:rPr>
                <w:spacing w:val="-5"/>
              </w:rPr>
              <w:t xml:space="preserve"> </w:t>
            </w:r>
            <w:r w:rsidRPr="00691CB0">
              <w:t>агротехники</w:t>
            </w:r>
          </w:p>
          <w:p w:rsidR="00691CB0" w:rsidRPr="00691CB0" w:rsidRDefault="00691CB0" w:rsidP="00691CB0">
            <w:pPr>
              <w:ind w:left="108" w:right="1608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2.6.06 Технология </w:t>
            </w:r>
            <w:r w:rsidRPr="00691CB0">
              <w:rPr>
                <w:spacing w:val="-1"/>
              </w:rPr>
              <w:t>выполнения</w:t>
            </w:r>
            <w:r w:rsidRPr="00691CB0">
              <w:rPr>
                <w:spacing w:val="1"/>
              </w:rPr>
              <w:t xml:space="preserve"> </w:t>
            </w:r>
            <w:r w:rsidRPr="00691CB0">
              <w:rPr>
                <w:spacing w:val="-1"/>
              </w:rPr>
              <w:t>планировочных</w:t>
            </w:r>
            <w:r w:rsidRPr="00691CB0">
              <w:t xml:space="preserve"> работ</w:t>
            </w:r>
            <w:r w:rsidRPr="00691CB0">
              <w:rPr>
                <w:spacing w:val="27"/>
              </w:rPr>
              <w:t xml:space="preserve"> </w:t>
            </w:r>
            <w:r w:rsidRPr="00691CB0">
              <w:t xml:space="preserve">З 2.6.07 </w:t>
            </w:r>
            <w:r w:rsidRPr="00691CB0">
              <w:rPr>
                <w:spacing w:val="-1"/>
              </w:rPr>
              <w:t>Правила</w:t>
            </w:r>
            <w:r w:rsidRPr="00691CB0">
              <w:t xml:space="preserve"> и </w:t>
            </w:r>
            <w:r w:rsidRPr="00691CB0">
              <w:rPr>
                <w:spacing w:val="-1"/>
              </w:rPr>
              <w:t>нормы</w:t>
            </w:r>
            <w:r w:rsidRPr="00691CB0">
              <w:rPr>
                <w:spacing w:val="-2"/>
              </w:rPr>
              <w:t xml:space="preserve"> </w:t>
            </w:r>
            <w:r w:rsidRPr="00691CB0">
              <w:t>охраны</w:t>
            </w:r>
            <w:r w:rsidRPr="00691CB0">
              <w:rPr>
                <w:spacing w:val="-2"/>
              </w:rPr>
              <w:t xml:space="preserve"> </w:t>
            </w:r>
            <w:r w:rsidRPr="00691CB0">
              <w:t>труда</w:t>
            </w:r>
          </w:p>
          <w:p w:rsidR="00691CB0" w:rsidRPr="00691CB0" w:rsidRDefault="00691CB0" w:rsidP="00691CB0">
            <w:pPr>
              <w:ind w:left="108" w:right="110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2.7.02 Технология </w:t>
            </w:r>
            <w:r w:rsidRPr="00691CB0">
              <w:rPr>
                <w:spacing w:val="-1"/>
              </w:rPr>
              <w:t>выполнения</w:t>
            </w:r>
            <w:r w:rsidRPr="00691CB0">
              <w:rPr>
                <w:spacing w:val="1"/>
              </w:rPr>
              <w:t xml:space="preserve"> </w:t>
            </w:r>
            <w:r w:rsidRPr="00691CB0">
              <w:rPr>
                <w:spacing w:val="-1"/>
              </w:rPr>
              <w:t>работ</w:t>
            </w:r>
            <w:r w:rsidRPr="00691CB0">
              <w:rPr>
                <w:spacing w:val="-6"/>
              </w:rPr>
              <w:t xml:space="preserve"> </w:t>
            </w:r>
            <w:r w:rsidRPr="00691CB0">
              <w:t xml:space="preserve">по разгрузке и </w:t>
            </w:r>
            <w:r w:rsidRPr="00691CB0">
              <w:rPr>
                <w:spacing w:val="-1"/>
              </w:rPr>
              <w:t>раздаче</w:t>
            </w:r>
            <w:r w:rsidRPr="00691CB0">
              <w:rPr>
                <w:spacing w:val="1"/>
              </w:rPr>
              <w:t xml:space="preserve"> </w:t>
            </w:r>
            <w:r w:rsidRPr="00691CB0">
              <w:t>кормов</w:t>
            </w:r>
            <w:r w:rsidRPr="00691CB0">
              <w:rPr>
                <w:spacing w:val="23"/>
              </w:rPr>
              <w:t xml:space="preserve"> </w:t>
            </w:r>
            <w:r w:rsidRPr="00691CB0">
              <w:t>в</w:t>
            </w:r>
            <w:r w:rsidRPr="00691CB0">
              <w:rPr>
                <w:spacing w:val="-2"/>
              </w:rPr>
              <w:t xml:space="preserve"> </w:t>
            </w:r>
            <w:r w:rsidRPr="00691CB0">
              <w:rPr>
                <w:spacing w:val="-1"/>
              </w:rPr>
              <w:t>животноводческих</w:t>
            </w:r>
            <w:r w:rsidRPr="00691CB0">
              <w:t xml:space="preserve"> помещениях</w:t>
            </w:r>
          </w:p>
          <w:p w:rsidR="00691CB0" w:rsidRPr="00691CB0" w:rsidRDefault="00691CB0" w:rsidP="00691CB0">
            <w:pPr>
              <w:ind w:left="108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2.7.04 </w:t>
            </w:r>
            <w:r w:rsidRPr="00691CB0">
              <w:rPr>
                <w:spacing w:val="-1"/>
              </w:rPr>
              <w:t>Правила</w:t>
            </w:r>
            <w:r w:rsidRPr="00691CB0">
              <w:t xml:space="preserve"> и </w:t>
            </w:r>
            <w:r w:rsidRPr="00691CB0">
              <w:rPr>
                <w:spacing w:val="-1"/>
              </w:rPr>
              <w:t>нормы</w:t>
            </w:r>
            <w:r w:rsidRPr="00691CB0">
              <w:rPr>
                <w:spacing w:val="-2"/>
              </w:rPr>
              <w:t xml:space="preserve"> </w:t>
            </w:r>
            <w:r w:rsidRPr="00691CB0">
              <w:t>охраны</w:t>
            </w:r>
            <w:r w:rsidRPr="00691CB0">
              <w:rPr>
                <w:spacing w:val="-2"/>
              </w:rPr>
              <w:t xml:space="preserve"> </w:t>
            </w:r>
            <w:r w:rsidRPr="00691CB0">
              <w:t>труда</w:t>
            </w:r>
          </w:p>
          <w:p w:rsidR="00691CB0" w:rsidRPr="00691CB0" w:rsidRDefault="00691CB0" w:rsidP="00691CB0">
            <w:pPr>
              <w:ind w:left="108" w:right="409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2.7.06 Технология </w:t>
            </w:r>
            <w:r w:rsidRPr="00691CB0">
              <w:rPr>
                <w:spacing w:val="-1"/>
              </w:rPr>
              <w:t>выполнения</w:t>
            </w:r>
            <w:r w:rsidRPr="00691CB0">
              <w:rPr>
                <w:spacing w:val="1"/>
              </w:rPr>
              <w:t xml:space="preserve"> </w:t>
            </w:r>
            <w:r w:rsidRPr="00691CB0">
              <w:rPr>
                <w:spacing w:val="-1"/>
              </w:rPr>
              <w:t>работ</w:t>
            </w:r>
            <w:r w:rsidRPr="00691CB0">
              <w:rPr>
                <w:spacing w:val="-6"/>
              </w:rPr>
              <w:t xml:space="preserve"> </w:t>
            </w:r>
            <w:r w:rsidRPr="00691CB0">
              <w:t xml:space="preserve">по уборке </w:t>
            </w:r>
            <w:r w:rsidRPr="00691CB0">
              <w:rPr>
                <w:spacing w:val="-1"/>
              </w:rPr>
              <w:t>навоза</w:t>
            </w:r>
            <w:r w:rsidRPr="00691CB0">
              <w:rPr>
                <w:spacing w:val="1"/>
              </w:rPr>
              <w:t xml:space="preserve"> </w:t>
            </w:r>
            <w:r w:rsidRPr="00691CB0">
              <w:t xml:space="preserve">и </w:t>
            </w:r>
            <w:r w:rsidRPr="00691CB0">
              <w:rPr>
                <w:spacing w:val="-1"/>
              </w:rPr>
              <w:t>отходов</w:t>
            </w:r>
            <w:r w:rsidRPr="00691CB0">
              <w:rPr>
                <w:spacing w:val="43"/>
              </w:rPr>
              <w:t xml:space="preserve"> </w:t>
            </w:r>
            <w:r w:rsidRPr="00691CB0">
              <w:rPr>
                <w:spacing w:val="-1"/>
              </w:rPr>
              <w:t>животноводства</w:t>
            </w:r>
          </w:p>
          <w:p w:rsidR="00691CB0" w:rsidRPr="00691CB0" w:rsidRDefault="00691CB0" w:rsidP="00691CB0">
            <w:pPr>
              <w:ind w:left="108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2.7.04 </w:t>
            </w:r>
            <w:r w:rsidRPr="00691CB0">
              <w:rPr>
                <w:spacing w:val="-1"/>
              </w:rPr>
              <w:t>Правила</w:t>
            </w:r>
            <w:r w:rsidRPr="00691CB0">
              <w:t xml:space="preserve"> и </w:t>
            </w:r>
            <w:r w:rsidRPr="00691CB0">
              <w:rPr>
                <w:spacing w:val="-1"/>
              </w:rPr>
              <w:t>нормы</w:t>
            </w:r>
            <w:r w:rsidRPr="00691CB0">
              <w:rPr>
                <w:spacing w:val="-2"/>
              </w:rPr>
              <w:t xml:space="preserve"> </w:t>
            </w:r>
            <w:r w:rsidRPr="00691CB0">
              <w:t>охраны</w:t>
            </w:r>
            <w:r w:rsidRPr="00691CB0">
              <w:rPr>
                <w:spacing w:val="-2"/>
              </w:rPr>
              <w:t xml:space="preserve"> </w:t>
            </w:r>
            <w:r w:rsidRPr="00691CB0">
              <w:t>труда</w:t>
            </w:r>
          </w:p>
          <w:p w:rsidR="00691CB0" w:rsidRPr="00691CB0" w:rsidRDefault="00691CB0" w:rsidP="00691CB0">
            <w:pPr>
              <w:ind w:left="108" w:right="409"/>
              <w:rPr>
                <w:rFonts w:eastAsia="Times New Roman"/>
              </w:rPr>
            </w:pPr>
            <w:proofErr w:type="gramStart"/>
            <w:r w:rsidRPr="00691CB0">
              <w:t>З</w:t>
            </w:r>
            <w:proofErr w:type="gramEnd"/>
            <w:r w:rsidRPr="00691CB0">
              <w:t xml:space="preserve"> 2.7.06 Технология </w:t>
            </w:r>
            <w:r w:rsidRPr="00691CB0">
              <w:rPr>
                <w:spacing w:val="-1"/>
              </w:rPr>
              <w:t>выполнения</w:t>
            </w:r>
            <w:r w:rsidRPr="00691CB0">
              <w:rPr>
                <w:spacing w:val="1"/>
              </w:rPr>
              <w:t xml:space="preserve"> </w:t>
            </w:r>
            <w:r w:rsidRPr="00691CB0">
              <w:rPr>
                <w:spacing w:val="-1"/>
              </w:rPr>
              <w:t>работ</w:t>
            </w:r>
            <w:r w:rsidRPr="00691CB0">
              <w:rPr>
                <w:spacing w:val="-6"/>
              </w:rPr>
              <w:t xml:space="preserve"> </w:t>
            </w:r>
            <w:r w:rsidRPr="00691CB0">
              <w:t xml:space="preserve">по уборке </w:t>
            </w:r>
            <w:r w:rsidRPr="00691CB0">
              <w:rPr>
                <w:spacing w:val="-1"/>
              </w:rPr>
              <w:t>навоза</w:t>
            </w:r>
            <w:r w:rsidRPr="00691CB0">
              <w:rPr>
                <w:spacing w:val="1"/>
              </w:rPr>
              <w:t xml:space="preserve"> </w:t>
            </w:r>
            <w:r w:rsidRPr="00691CB0">
              <w:t xml:space="preserve">и </w:t>
            </w:r>
            <w:r w:rsidRPr="00691CB0">
              <w:rPr>
                <w:spacing w:val="-1"/>
              </w:rPr>
              <w:t>отходов</w:t>
            </w:r>
            <w:r w:rsidRPr="00691CB0">
              <w:rPr>
                <w:spacing w:val="43"/>
              </w:rPr>
              <w:t xml:space="preserve"> </w:t>
            </w:r>
            <w:r w:rsidRPr="00691CB0">
              <w:rPr>
                <w:spacing w:val="-1"/>
              </w:rPr>
              <w:t>животноводства</w:t>
            </w:r>
          </w:p>
          <w:p w:rsidR="00602B17" w:rsidRDefault="00602B17" w:rsidP="005B46C8">
            <w:pPr>
              <w:widowControl w:val="0"/>
              <w:spacing w:before="6"/>
              <w:rPr>
                <w:sz w:val="6"/>
                <w:szCs w:val="6"/>
                <w:lang w:eastAsia="en-US"/>
              </w:rPr>
            </w:pPr>
            <w:r>
              <w:rPr>
                <w:sz w:val="6"/>
                <w:szCs w:val="6"/>
                <w:lang w:eastAsia="en-US"/>
              </w:rPr>
              <w:t xml:space="preserve">    </w:t>
            </w:r>
          </w:p>
        </w:tc>
      </w:tr>
    </w:tbl>
    <w:p w:rsidR="005B46C8" w:rsidRPr="000E6799" w:rsidRDefault="005B46C8" w:rsidP="005B46C8">
      <w:pPr>
        <w:widowControl w:val="0"/>
        <w:spacing w:before="6"/>
        <w:rPr>
          <w:sz w:val="6"/>
          <w:szCs w:val="6"/>
          <w:lang w:eastAsia="en-US"/>
        </w:rPr>
      </w:pPr>
    </w:p>
    <w:p w:rsidR="008E0048" w:rsidRPr="00691CB0" w:rsidRDefault="00C61216" w:rsidP="00691CB0">
      <w:pPr>
        <w:spacing w:after="160" w:line="259" w:lineRule="auto"/>
        <w:rPr>
          <w:rFonts w:cstheme="minorBidi"/>
          <w:lang w:eastAsia="en-US"/>
        </w:rPr>
      </w:pPr>
      <w:r>
        <w:rPr>
          <w:lang w:eastAsia="en-US"/>
        </w:rPr>
        <w:t xml:space="preserve">   </w:t>
      </w:r>
      <w:r w:rsidR="005B46C8">
        <w:rPr>
          <w:lang w:eastAsia="en-US"/>
        </w:rPr>
        <w:t xml:space="preserve">  </w:t>
      </w:r>
      <w:bookmarkStart w:id="3" w:name="_Toc307286514"/>
      <w:bookmarkStart w:id="4" w:name="_Toc316860050"/>
      <w:bookmarkEnd w:id="1"/>
      <w:bookmarkEnd w:id="2"/>
      <w:r w:rsidR="00FA2799">
        <w:rPr>
          <w:sz w:val="28"/>
          <w:szCs w:val="28"/>
        </w:rPr>
        <w:t>2</w:t>
      </w:r>
      <w:r w:rsidR="008E0048" w:rsidRPr="00EF71CD">
        <w:rPr>
          <w:sz w:val="28"/>
          <w:szCs w:val="28"/>
        </w:rPr>
        <w:t xml:space="preserve">. Комплект материалов для контроля и оценки освоения умений и </w:t>
      </w:r>
      <w:r w:rsidR="008E0048" w:rsidRPr="000C0D57">
        <w:rPr>
          <w:sz w:val="28"/>
          <w:szCs w:val="28"/>
        </w:rPr>
        <w:t>усвоения знаний</w:t>
      </w:r>
      <w:bookmarkEnd w:id="3"/>
      <w:bookmarkEnd w:id="4"/>
      <w:r w:rsidR="008E0048" w:rsidRPr="000C0D57">
        <w:rPr>
          <w:sz w:val="28"/>
          <w:szCs w:val="28"/>
        </w:rPr>
        <w:t xml:space="preserve"> по междисциплинарному курсу</w:t>
      </w:r>
      <w:r w:rsidR="000C0D57">
        <w:rPr>
          <w:sz w:val="28"/>
          <w:szCs w:val="28"/>
        </w:rPr>
        <w:t>.</w:t>
      </w:r>
    </w:p>
    <w:p w:rsidR="008E0048" w:rsidRPr="00EF71CD" w:rsidRDefault="008E0048" w:rsidP="008E0048">
      <w:pPr>
        <w:pStyle w:val="ad"/>
        <w:rPr>
          <w:sz w:val="24"/>
          <w:szCs w:val="24"/>
        </w:rPr>
      </w:pPr>
      <w:bookmarkStart w:id="5" w:name="_Toc307286515"/>
      <w:r w:rsidRPr="00EF71CD">
        <w:rPr>
          <w:sz w:val="24"/>
          <w:szCs w:val="24"/>
        </w:rPr>
        <w:t>Задания для оценки освоения умений и усвоения знаний могут представлять собой задачи, перечни вопросов, задания с выбором ответа (с одним или несколькими правильными ответами), задания на установление соответствия, сравнение, анализ, ситуационные задания (задачи, кейсы)</w:t>
      </w:r>
      <w:r w:rsidR="007C19C7">
        <w:rPr>
          <w:sz w:val="24"/>
          <w:szCs w:val="24"/>
        </w:rPr>
        <w:t>,</w:t>
      </w:r>
      <w:r w:rsidR="0031756A">
        <w:rPr>
          <w:sz w:val="24"/>
          <w:szCs w:val="24"/>
        </w:rPr>
        <w:t xml:space="preserve"> в</w:t>
      </w:r>
      <w:r w:rsidRPr="00EF71CD">
        <w:rPr>
          <w:sz w:val="24"/>
          <w:szCs w:val="24"/>
        </w:rPr>
        <w:t xml:space="preserve"> зависимости от этого изменяется форма их представления.</w:t>
      </w:r>
      <w:bookmarkEnd w:id="5"/>
      <w:r w:rsidRPr="00EF71CD">
        <w:rPr>
          <w:sz w:val="24"/>
          <w:szCs w:val="24"/>
        </w:rPr>
        <w:t xml:space="preserve"> </w:t>
      </w:r>
    </w:p>
    <w:p w:rsidR="008E0048" w:rsidRPr="00EF71CD" w:rsidRDefault="008E0048" w:rsidP="008E0048">
      <w:pPr>
        <w:pStyle w:val="ad"/>
        <w:rPr>
          <w:sz w:val="24"/>
          <w:szCs w:val="24"/>
        </w:rPr>
      </w:pPr>
    </w:p>
    <w:p w:rsidR="008E0048" w:rsidRPr="00EF71CD" w:rsidRDefault="008E0048" w:rsidP="008E0048">
      <w:pPr>
        <w:rPr>
          <w:b/>
        </w:rPr>
      </w:pPr>
    </w:p>
    <w:p w:rsidR="008E0048" w:rsidRPr="00FA1D60" w:rsidRDefault="00FA2799" w:rsidP="008E0048">
      <w:pPr>
        <w:rPr>
          <w:b/>
          <w:sz w:val="32"/>
          <w:szCs w:val="32"/>
        </w:rPr>
      </w:pPr>
      <w:r w:rsidRPr="00FA1D60">
        <w:rPr>
          <w:b/>
          <w:sz w:val="32"/>
          <w:szCs w:val="32"/>
        </w:rPr>
        <w:t>2</w:t>
      </w:r>
      <w:r w:rsidR="008E0048" w:rsidRPr="00FA1D60">
        <w:rPr>
          <w:b/>
          <w:sz w:val="32"/>
          <w:szCs w:val="32"/>
        </w:rPr>
        <w:t>.1. Задания для оценки освоения умений и усвоения знаний</w:t>
      </w:r>
    </w:p>
    <w:p w:rsidR="00C21B91" w:rsidRDefault="00C21B91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sz w:val="28"/>
          <w:szCs w:val="28"/>
        </w:rPr>
      </w:pPr>
    </w:p>
    <w:p w:rsidR="007C19C7" w:rsidRDefault="007C19C7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rFonts w:eastAsia="Times New Roman"/>
          <w:b/>
          <w:sz w:val="28"/>
          <w:szCs w:val="28"/>
        </w:rPr>
      </w:pPr>
      <w:r w:rsidRPr="007C19C7">
        <w:rPr>
          <w:b/>
          <w:sz w:val="28"/>
          <w:szCs w:val="28"/>
        </w:rPr>
        <w:t>2.1.1.</w:t>
      </w:r>
      <w:r w:rsidR="0019077C" w:rsidRPr="0019077C">
        <w:t xml:space="preserve"> </w:t>
      </w:r>
      <w:r w:rsidR="0019077C" w:rsidRPr="0019077C">
        <w:rPr>
          <w:b/>
          <w:sz w:val="28"/>
          <w:szCs w:val="28"/>
        </w:rPr>
        <w:t xml:space="preserve">МДК.02.01 </w:t>
      </w:r>
      <w:r w:rsidRPr="007C19C7">
        <w:rPr>
          <w:b/>
          <w:sz w:val="28"/>
          <w:szCs w:val="28"/>
        </w:rPr>
        <w:t xml:space="preserve"> </w:t>
      </w:r>
      <w:r w:rsidR="000608FF" w:rsidRPr="000608FF">
        <w:rPr>
          <w:rFonts w:eastAsia="Times New Roman"/>
          <w:b/>
          <w:sz w:val="28"/>
          <w:szCs w:val="28"/>
        </w:rPr>
        <w:t>Технология выполнения механизированных работ в сельскохозяйственном производстве с поддержанием технического состояния средств механизации</w:t>
      </w:r>
      <w:r w:rsidR="00C61216">
        <w:rPr>
          <w:rFonts w:eastAsia="Times New Roman"/>
          <w:b/>
          <w:sz w:val="28"/>
          <w:szCs w:val="28"/>
        </w:rPr>
        <w:t xml:space="preserve"> </w:t>
      </w:r>
    </w:p>
    <w:p w:rsidR="00C61216" w:rsidRDefault="00C61216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rFonts w:eastAsia="Times New Roman"/>
          <w:b/>
          <w:sz w:val="28"/>
          <w:szCs w:val="28"/>
        </w:rPr>
      </w:pPr>
    </w:p>
    <w:p w:rsidR="00141EE7" w:rsidRPr="00D632C4" w:rsidRDefault="00141EE7" w:rsidP="00141EE7">
      <w:pPr>
        <w:rPr>
          <w:b/>
          <w:bCs/>
        </w:rPr>
      </w:pPr>
      <w:r w:rsidRPr="00D632C4">
        <w:rPr>
          <w:b/>
          <w:bCs/>
        </w:rPr>
        <w:t xml:space="preserve">Тестовые задания по теме: </w:t>
      </w:r>
      <w:r w:rsidRPr="00D632C4">
        <w:rPr>
          <w:b/>
          <w:spacing w:val="-1"/>
        </w:rPr>
        <w:t>1.2.</w:t>
      </w:r>
      <w:r w:rsidRPr="00D632C4">
        <w:rPr>
          <w:b/>
          <w:spacing w:val="1"/>
        </w:rPr>
        <w:t xml:space="preserve"> </w:t>
      </w:r>
      <w:r w:rsidRPr="00D632C4">
        <w:rPr>
          <w:b/>
          <w:spacing w:val="-1"/>
        </w:rPr>
        <w:t>Энергетические средства</w:t>
      </w:r>
      <w:r w:rsidRPr="00D632C4">
        <w:rPr>
          <w:b/>
          <w:spacing w:val="2"/>
        </w:rPr>
        <w:t xml:space="preserve"> </w:t>
      </w:r>
      <w:r w:rsidRPr="00D632C4">
        <w:rPr>
          <w:b/>
        </w:rPr>
        <w:t>и</w:t>
      </w:r>
      <w:r w:rsidRPr="00D632C4">
        <w:rPr>
          <w:b/>
          <w:spacing w:val="33"/>
        </w:rPr>
        <w:t xml:space="preserve"> </w:t>
      </w:r>
      <w:r w:rsidRPr="00D632C4">
        <w:rPr>
          <w:b/>
        </w:rPr>
        <w:t xml:space="preserve">типы </w:t>
      </w:r>
      <w:r w:rsidRPr="00D632C4">
        <w:rPr>
          <w:b/>
          <w:spacing w:val="-1"/>
        </w:rPr>
        <w:t>машинно-тракторных</w:t>
      </w:r>
      <w:r w:rsidRPr="00D632C4">
        <w:rPr>
          <w:b/>
          <w:spacing w:val="25"/>
        </w:rPr>
        <w:t xml:space="preserve"> </w:t>
      </w:r>
      <w:r w:rsidRPr="00D632C4">
        <w:rPr>
          <w:b/>
          <w:spacing w:val="-1"/>
        </w:rPr>
        <w:t>агрегатов.</w:t>
      </w:r>
      <w:r w:rsidRPr="00D632C4">
        <w:rPr>
          <w:b/>
          <w:spacing w:val="1"/>
        </w:rPr>
        <w:t xml:space="preserve"> </w:t>
      </w:r>
      <w:r w:rsidRPr="00D632C4">
        <w:rPr>
          <w:b/>
          <w:spacing w:val="-1"/>
        </w:rPr>
        <w:t>Эксплуатационные</w:t>
      </w:r>
      <w:r w:rsidRPr="00D632C4">
        <w:rPr>
          <w:b/>
          <w:spacing w:val="31"/>
        </w:rPr>
        <w:t xml:space="preserve"> </w:t>
      </w:r>
      <w:r w:rsidRPr="00D632C4">
        <w:rPr>
          <w:b/>
          <w:spacing w:val="-1"/>
        </w:rPr>
        <w:t>показатели</w:t>
      </w:r>
      <w:r w:rsidRPr="00D632C4">
        <w:rPr>
          <w:b/>
          <w:spacing w:val="2"/>
        </w:rPr>
        <w:t xml:space="preserve"> </w:t>
      </w:r>
      <w:r w:rsidRPr="00D632C4">
        <w:rPr>
          <w:b/>
          <w:spacing w:val="-1"/>
        </w:rPr>
        <w:t>МТА.</w:t>
      </w:r>
      <w:r w:rsidRPr="00D632C4">
        <w:rPr>
          <w:b/>
        </w:rPr>
        <w:t xml:space="preserve"> Тема</w:t>
      </w:r>
      <w:r w:rsidRPr="00D632C4">
        <w:rPr>
          <w:b/>
          <w:spacing w:val="-2"/>
        </w:rPr>
        <w:t xml:space="preserve"> </w:t>
      </w:r>
      <w:r w:rsidRPr="00D632C4">
        <w:rPr>
          <w:b/>
          <w:spacing w:val="-1"/>
        </w:rPr>
        <w:t>1.3.</w:t>
      </w:r>
      <w:r w:rsidRPr="00D632C4">
        <w:rPr>
          <w:b/>
          <w:spacing w:val="1"/>
        </w:rPr>
        <w:t xml:space="preserve"> </w:t>
      </w:r>
      <w:r w:rsidRPr="00D632C4">
        <w:rPr>
          <w:b/>
          <w:spacing w:val="-1"/>
        </w:rPr>
        <w:t>Комплектование</w:t>
      </w:r>
      <w:r w:rsidRPr="00D632C4">
        <w:rPr>
          <w:b/>
          <w:spacing w:val="51"/>
        </w:rPr>
        <w:t xml:space="preserve"> </w:t>
      </w:r>
      <w:r w:rsidRPr="00D632C4">
        <w:rPr>
          <w:b/>
        </w:rPr>
        <w:t>и</w:t>
      </w:r>
      <w:r w:rsidRPr="00D632C4">
        <w:rPr>
          <w:b/>
          <w:spacing w:val="27"/>
        </w:rPr>
        <w:t xml:space="preserve"> </w:t>
      </w:r>
      <w:r w:rsidRPr="00D632C4">
        <w:rPr>
          <w:b/>
          <w:spacing w:val="-1"/>
        </w:rPr>
        <w:t>показатели</w:t>
      </w:r>
      <w:r w:rsidRPr="00D632C4">
        <w:rPr>
          <w:b/>
          <w:spacing w:val="54"/>
        </w:rPr>
        <w:t xml:space="preserve"> </w:t>
      </w:r>
      <w:r w:rsidRPr="00D632C4">
        <w:rPr>
          <w:b/>
        </w:rPr>
        <w:t>работы</w:t>
      </w:r>
      <w:r w:rsidRPr="00D632C4">
        <w:rPr>
          <w:b/>
          <w:spacing w:val="53"/>
        </w:rPr>
        <w:t xml:space="preserve"> </w:t>
      </w:r>
      <w:r w:rsidRPr="00D632C4">
        <w:rPr>
          <w:b/>
          <w:spacing w:val="-1"/>
        </w:rPr>
        <w:t>МТА.</w:t>
      </w:r>
    </w:p>
    <w:p w:rsidR="00141EE7" w:rsidRPr="00D632C4" w:rsidRDefault="00141EE7" w:rsidP="00141EE7">
      <w:pPr>
        <w:suppressAutoHyphens/>
        <w:snapToGrid w:val="0"/>
        <w:jc w:val="center"/>
        <w:rPr>
          <w:b/>
          <w:bCs/>
        </w:rPr>
      </w:pP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b/>
          <w:bCs/>
          <w:color w:val="000000"/>
        </w:rPr>
        <w:t xml:space="preserve"> 1. Расшифруйте аббревиатуру МТА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А) Механический транспортный агрегат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 xml:space="preserve">Б) </w:t>
      </w:r>
      <w:proofErr w:type="gramStart"/>
      <w:r w:rsidRPr="00D632C4">
        <w:rPr>
          <w:color w:val="000000"/>
        </w:rPr>
        <w:t>Машино-транспортный</w:t>
      </w:r>
      <w:proofErr w:type="gramEnd"/>
      <w:r w:rsidRPr="00D632C4">
        <w:rPr>
          <w:color w:val="000000"/>
        </w:rPr>
        <w:t xml:space="preserve"> агрегат</w:t>
      </w:r>
    </w:p>
    <w:p w:rsidR="00141EE7" w:rsidRPr="00D632C4" w:rsidRDefault="00141EE7" w:rsidP="00141EE7">
      <w:r w:rsidRPr="00D632C4">
        <w:t xml:space="preserve">В) </w:t>
      </w:r>
      <w:proofErr w:type="gramStart"/>
      <w:r w:rsidRPr="00D632C4">
        <w:t>Машино-тракторный</w:t>
      </w:r>
      <w:proofErr w:type="gramEnd"/>
      <w:r w:rsidRPr="00D632C4">
        <w:t xml:space="preserve"> агрегат.</w:t>
      </w:r>
    </w:p>
    <w:p w:rsidR="00141EE7" w:rsidRPr="00D632C4" w:rsidRDefault="00141EE7" w:rsidP="00141EE7">
      <w:pPr>
        <w:shd w:val="clear" w:color="auto" w:fill="FFFFFF"/>
        <w:rPr>
          <w:color w:val="FFFFFF"/>
          <w:sz w:val="21"/>
          <w:szCs w:val="21"/>
        </w:rPr>
      </w:pP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b/>
          <w:bCs/>
          <w:color w:val="000000"/>
        </w:rPr>
        <w:t xml:space="preserve">2. Продолжите правильно предложение: «По способу соединения сельскохозяйственных машин с трактором МТА классифицируют </w:t>
      </w:r>
      <w:proofErr w:type="gramStart"/>
      <w:r w:rsidRPr="00D632C4">
        <w:rPr>
          <w:b/>
          <w:bCs/>
          <w:color w:val="000000"/>
        </w:rPr>
        <w:t>на</w:t>
      </w:r>
      <w:proofErr w:type="gramEnd"/>
      <w:r w:rsidRPr="00D632C4">
        <w:rPr>
          <w:b/>
          <w:bCs/>
          <w:color w:val="000000"/>
        </w:rPr>
        <w:t>: …»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А) Тяговые и тягово-приводные.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Б) Тяговые, тягово-приводные и самоходные.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В) Тяговые, тягово-приводные, тягово-прицепные, самоходные.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Г) Тяговые, тягово-прицепные и тягово-приводные.</w:t>
      </w:r>
    </w:p>
    <w:p w:rsidR="00141EE7" w:rsidRPr="00D632C4" w:rsidRDefault="00141EE7" w:rsidP="00141EE7">
      <w:r w:rsidRPr="00D632C4">
        <w:t>Д) Прицепные, полунавесные, навесные, приводные и самоходные.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b/>
          <w:bCs/>
          <w:color w:val="000000"/>
        </w:rPr>
        <w:t>3. Выберите правильный ответ на вопрос: «Что называется центром поворота агрегата?»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А) Центром поворота агрегата называют условную геометрическую точку на плоскости движения (поверхности поля) траектория, которой рассматривается как траектория МТА при движении по полю.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Б) Центром поворота агрегата называют точку, расположенную на середине ведущей оси колёсного трактора с жёсткой рамой (МТЗ-80); в центре шарнира для тракторов с шарнирно сочленённой рамой (Т-150К); точки пересечения диагоналей, проведённых через края гусениц – для гусеничных тракторов.</w:t>
      </w:r>
    </w:p>
    <w:p w:rsidR="00141EE7" w:rsidRPr="00D632C4" w:rsidRDefault="00141EE7" w:rsidP="00141EE7">
      <w:r w:rsidRPr="00D632C4">
        <w:t>В) Центром поворота агрегата называют точку О</w:t>
      </w:r>
      <w:proofErr w:type="gramStart"/>
      <w:r w:rsidRPr="00D632C4">
        <w:t>1</w:t>
      </w:r>
      <w:proofErr w:type="gramEnd"/>
      <w:r w:rsidRPr="00D632C4">
        <w:t>, вокруг которой происходит движение центра агрегата по дуге радиусом R.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b/>
          <w:bCs/>
          <w:color w:val="000000"/>
        </w:rPr>
        <w:t>4. Что подразумевается в сельскохозяйственном производстве под понятием «Агротехнические требования»?</w:t>
      </w:r>
    </w:p>
    <w:p w:rsidR="00141EE7" w:rsidRPr="00D632C4" w:rsidRDefault="00141EE7" w:rsidP="00141EE7">
      <w:r w:rsidRPr="00D632C4">
        <w:t>А) Требования, предъявляемые к качеству выполняемых технологических операций.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Б) Требования, предъявляемые к качеству выполняемых регулировок.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В) Требования, предъявляемые к качеству технического обслуживания.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b/>
          <w:bCs/>
          <w:color w:val="000000"/>
        </w:rPr>
        <w:lastRenderedPageBreak/>
        <w:t>5. Продолжите правильно предложение: «Машинно-тракторные агрегаты, в состав которых входят комбинированные сельскохозяйственные машины используют с целью…»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А) …предотвращения уплотнения и распыления почвы с одновременной экономией ГСМ, материальных и людских ресурсов.</w:t>
      </w:r>
    </w:p>
    <w:p w:rsidR="00141EE7" w:rsidRPr="00D632C4" w:rsidRDefault="00141EE7" w:rsidP="00141EE7">
      <w:pPr>
        <w:shd w:val="clear" w:color="auto" w:fill="FFFFFF"/>
        <w:rPr>
          <w:color w:val="000000"/>
          <w:sz w:val="21"/>
          <w:szCs w:val="21"/>
        </w:rPr>
      </w:pPr>
      <w:r w:rsidRPr="00D632C4">
        <w:rPr>
          <w:color w:val="000000"/>
        </w:rPr>
        <w:t>Б) …проведения работ в сжатые сроки.</w:t>
      </w:r>
    </w:p>
    <w:p w:rsidR="00141EE7" w:rsidRPr="00D632C4" w:rsidRDefault="00141EE7" w:rsidP="00141EE7">
      <w:r w:rsidRPr="00D632C4">
        <w:t>В) … предотвращения уплотнения и распыления почвы с одновременной экономией ГСМ, материальных и людских ресурсов, а также проведения работ в сжатые сроки.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b/>
          <w:bCs/>
          <w:color w:val="000000"/>
        </w:rPr>
        <w:t xml:space="preserve">6. Продолжите правильно предложение: «По способу производства сельскохозяйственных работ МТА классифицируют </w:t>
      </w:r>
      <w:proofErr w:type="gramStart"/>
      <w:r w:rsidRPr="00D632C4">
        <w:rPr>
          <w:b/>
          <w:bCs/>
          <w:color w:val="000000"/>
        </w:rPr>
        <w:t>на</w:t>
      </w:r>
      <w:proofErr w:type="gramEnd"/>
      <w:r w:rsidRPr="00D632C4">
        <w:rPr>
          <w:b/>
          <w:bCs/>
          <w:color w:val="000000"/>
        </w:rPr>
        <w:t>: …»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>А) Тяговые и тягово-приводные.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>Б) Тяговые, тягово-приводные и самоходные.</w:t>
      </w:r>
    </w:p>
    <w:p w:rsidR="00141EE7" w:rsidRPr="00D632C4" w:rsidRDefault="00141EE7" w:rsidP="00141EE7">
      <w:r w:rsidRPr="00D632C4">
        <w:t>В) Тяговые, тягово-приводные, тягово-прицепные, самоходные.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>Г) Тяговые, тягово-прицепные и тягово-приводные.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>Д) Прицепные, полунавесные, навесные, приводные и самоходные.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>Е) Подвижные, ограниченно-подвижные и стационарные.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b/>
          <w:bCs/>
          <w:color w:val="000000"/>
        </w:rPr>
        <w:t xml:space="preserve">7. Продолжите правильно предложение: «Машинно-тракторные </w:t>
      </w:r>
      <w:proofErr w:type="gramStart"/>
      <w:r w:rsidRPr="00D632C4">
        <w:rPr>
          <w:b/>
          <w:bCs/>
          <w:color w:val="000000"/>
        </w:rPr>
        <w:t>агрегаты</w:t>
      </w:r>
      <w:proofErr w:type="gramEnd"/>
      <w:r w:rsidRPr="00D632C4">
        <w:rPr>
          <w:b/>
          <w:bCs/>
          <w:color w:val="000000"/>
        </w:rPr>
        <w:t xml:space="preserve"> в состав которых входят комбинированные сельскохозяйственные машины предназначены для…»</w:t>
      </w:r>
    </w:p>
    <w:p w:rsidR="00141EE7" w:rsidRPr="00D632C4" w:rsidRDefault="00141EE7" w:rsidP="00141EE7">
      <w:r w:rsidRPr="00D632C4">
        <w:t>А) …проведения нескольких технологических операций совместно: таких как: основная и предпосевная обработка почвы, внесение удобрений, посев, прикатывание, внесение почвенных гербицидов.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>Б) … проведения нескольких технологических операций совместно: таких как: основная и предпосевная обработка почвы, внесение удобрений, подготовку семян к посеву, посев, прикатывание, внесение почвенных гербицидов.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>В) … проведения нескольких технологических операций совместно: таких как: основная и предпосевная обработка почвы, внесение удобрений, посев, прикатывание, внесение почвенных гербицидов и уборочных работ.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</w:rPr>
      </w:pPr>
      <w:r w:rsidRPr="00D632C4">
        <w:rPr>
          <w:color w:val="000000"/>
        </w:rPr>
        <w:t>Г) … проведения нескольких технологических операций совместно: таких как: основная и предпосевная обработка почвы, внесение удобрений, протравливание семян, посев, прикатывание, внесение почвенных гербицидов.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b/>
          <w:bCs/>
          <w:color w:val="000000"/>
        </w:rPr>
        <w:t>8. Расшифруйте аббревиатуру МТП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>А) Механический транспортный парк</w:t>
      </w:r>
    </w:p>
    <w:p w:rsidR="00141EE7" w:rsidRPr="00D632C4" w:rsidRDefault="00141EE7" w:rsidP="00141EE7">
      <w:pPr>
        <w:shd w:val="clear" w:color="auto" w:fill="FFFFFF"/>
        <w:spacing w:line="294" w:lineRule="atLeast"/>
        <w:rPr>
          <w:color w:val="000000"/>
          <w:sz w:val="21"/>
          <w:szCs w:val="21"/>
        </w:rPr>
      </w:pPr>
      <w:r w:rsidRPr="00D632C4">
        <w:rPr>
          <w:color w:val="000000"/>
        </w:rPr>
        <w:t xml:space="preserve">Б) </w:t>
      </w:r>
      <w:proofErr w:type="gramStart"/>
      <w:r w:rsidRPr="00D632C4">
        <w:rPr>
          <w:color w:val="000000"/>
        </w:rPr>
        <w:t>Машино-транспортный</w:t>
      </w:r>
      <w:proofErr w:type="gramEnd"/>
      <w:r w:rsidRPr="00D632C4">
        <w:rPr>
          <w:color w:val="000000"/>
        </w:rPr>
        <w:t xml:space="preserve"> парк</w:t>
      </w:r>
    </w:p>
    <w:p w:rsidR="00141EE7" w:rsidRPr="00D632C4" w:rsidRDefault="00141EE7" w:rsidP="00141EE7">
      <w:r w:rsidRPr="00D632C4">
        <w:t xml:space="preserve">В) </w:t>
      </w:r>
      <w:proofErr w:type="gramStart"/>
      <w:r w:rsidRPr="00D632C4">
        <w:t>Машино-тракторный</w:t>
      </w:r>
      <w:proofErr w:type="gramEnd"/>
      <w:r w:rsidRPr="00D632C4">
        <w:t xml:space="preserve"> парк</w:t>
      </w:r>
    </w:p>
    <w:p w:rsidR="00145C35" w:rsidRPr="005509CF" w:rsidRDefault="008E587A" w:rsidP="00145C35">
      <w:pPr>
        <w:shd w:val="clear" w:color="auto" w:fill="FFFFFF"/>
        <w:spacing w:line="294" w:lineRule="atLeast"/>
        <w:rPr>
          <w:sz w:val="23"/>
          <w:szCs w:val="23"/>
        </w:rPr>
      </w:pPr>
      <w:r>
        <w:rPr>
          <w:b/>
          <w:iCs/>
          <w:sz w:val="23"/>
          <w:szCs w:val="23"/>
        </w:rPr>
        <w:t>9</w:t>
      </w:r>
      <w:r w:rsidR="00145C35" w:rsidRPr="005509CF">
        <w:rPr>
          <w:b/>
          <w:iCs/>
          <w:sz w:val="23"/>
          <w:szCs w:val="23"/>
        </w:rPr>
        <w:t xml:space="preserve">.Тяговое сопротивление почвообрабатывающих машин-орудий зависит </w:t>
      </w:r>
      <w:proofErr w:type="gramStart"/>
      <w:r w:rsidR="00145C35" w:rsidRPr="005509CF">
        <w:rPr>
          <w:b/>
          <w:iCs/>
          <w:sz w:val="23"/>
          <w:szCs w:val="23"/>
        </w:rPr>
        <w:t>от</w:t>
      </w:r>
      <w:proofErr w:type="gramEnd"/>
      <w:r w:rsidR="00145C35" w:rsidRPr="005509CF">
        <w:rPr>
          <w:b/>
          <w:iCs/>
          <w:sz w:val="23"/>
          <w:szCs w:val="23"/>
        </w:rPr>
        <w:t xml:space="preserve">:                       </w:t>
      </w:r>
      <w:r w:rsidR="00145C35" w:rsidRPr="005509CF">
        <w:rPr>
          <w:bCs/>
          <w:sz w:val="23"/>
          <w:szCs w:val="23"/>
        </w:rPr>
        <w:t>А)</w:t>
      </w:r>
      <w:r w:rsidR="00145C35" w:rsidRPr="005509CF">
        <w:rPr>
          <w:sz w:val="23"/>
          <w:szCs w:val="23"/>
        </w:rPr>
        <w:t xml:space="preserve"> Размеров и конфигурации поля.                                                                                                     </w:t>
      </w:r>
      <w:r w:rsidR="00145C35" w:rsidRPr="005509CF">
        <w:rPr>
          <w:bCs/>
          <w:sz w:val="23"/>
          <w:szCs w:val="23"/>
        </w:rPr>
        <w:t>Б)</w:t>
      </w:r>
      <w:r w:rsidR="00145C35" w:rsidRPr="005509CF">
        <w:rPr>
          <w:sz w:val="23"/>
          <w:szCs w:val="23"/>
        </w:rPr>
        <w:t xml:space="preserve"> Тягового класса трактора.                                                                                                                          </w:t>
      </w:r>
      <w:r w:rsidR="00145C35" w:rsidRPr="005509CF">
        <w:rPr>
          <w:bCs/>
          <w:sz w:val="23"/>
          <w:szCs w:val="23"/>
        </w:rPr>
        <w:t>В)</w:t>
      </w:r>
      <w:r w:rsidR="00145C35" w:rsidRPr="005509CF">
        <w:rPr>
          <w:sz w:val="23"/>
          <w:szCs w:val="23"/>
        </w:rPr>
        <w:t xml:space="preserve"> Глубины обработки почвы.  </w:t>
      </w:r>
    </w:p>
    <w:p w:rsidR="00145C35" w:rsidRPr="005509CF" w:rsidRDefault="008E587A" w:rsidP="00145C35">
      <w:pPr>
        <w:shd w:val="clear" w:color="auto" w:fill="FFFFFF"/>
        <w:spacing w:line="294" w:lineRule="atLeas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10</w:t>
      </w:r>
      <w:r w:rsidR="00145C35" w:rsidRPr="005509CF">
        <w:rPr>
          <w:b/>
          <w:bCs/>
          <w:sz w:val="23"/>
          <w:szCs w:val="23"/>
        </w:rPr>
        <w:t xml:space="preserve">. Производительность машинотракторного агрегата измеряется  </w:t>
      </w:r>
    </w:p>
    <w:p w:rsidR="00145C35" w:rsidRPr="005509CF" w:rsidRDefault="00145C35" w:rsidP="00145C35">
      <w:pPr>
        <w:shd w:val="clear" w:color="auto" w:fill="FFFFFF"/>
        <w:spacing w:line="294" w:lineRule="atLeast"/>
        <w:rPr>
          <w:bCs/>
          <w:sz w:val="23"/>
          <w:szCs w:val="23"/>
        </w:rPr>
      </w:pPr>
      <w:r w:rsidRPr="005509CF">
        <w:rPr>
          <w:bCs/>
          <w:sz w:val="23"/>
          <w:szCs w:val="23"/>
        </w:rPr>
        <w:t>А) га/час</w:t>
      </w:r>
    </w:p>
    <w:p w:rsidR="00145C35" w:rsidRPr="005509CF" w:rsidRDefault="00145C35" w:rsidP="00145C35">
      <w:pPr>
        <w:shd w:val="clear" w:color="auto" w:fill="FFFFFF"/>
        <w:spacing w:line="294" w:lineRule="atLeast"/>
        <w:rPr>
          <w:bCs/>
          <w:sz w:val="23"/>
          <w:szCs w:val="23"/>
        </w:rPr>
      </w:pPr>
      <w:r w:rsidRPr="005509CF">
        <w:rPr>
          <w:bCs/>
          <w:sz w:val="23"/>
          <w:szCs w:val="23"/>
        </w:rPr>
        <w:t>Б) т/ км</w:t>
      </w:r>
    </w:p>
    <w:p w:rsidR="00145C35" w:rsidRPr="005509CF" w:rsidRDefault="00145C35" w:rsidP="00145C35">
      <w:pPr>
        <w:shd w:val="clear" w:color="auto" w:fill="FFFFFF"/>
        <w:spacing w:line="294" w:lineRule="atLeast"/>
        <w:rPr>
          <w:bCs/>
          <w:sz w:val="23"/>
          <w:szCs w:val="23"/>
        </w:rPr>
      </w:pPr>
      <w:r w:rsidRPr="005509CF">
        <w:rPr>
          <w:bCs/>
          <w:sz w:val="23"/>
          <w:szCs w:val="23"/>
        </w:rPr>
        <w:t>В) га/сек</w:t>
      </w:r>
    </w:p>
    <w:p w:rsidR="00145C35" w:rsidRPr="005509CF" w:rsidRDefault="008E587A" w:rsidP="00145C35">
      <w:pPr>
        <w:widowControl w:val="0"/>
        <w:tabs>
          <w:tab w:val="left" w:pos="366"/>
        </w:tabs>
        <w:spacing w:line="269" w:lineRule="exac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 11</w:t>
      </w:r>
      <w:r w:rsidR="00145C35" w:rsidRPr="005509CF">
        <w:rPr>
          <w:b/>
          <w:bCs/>
          <w:sz w:val="23"/>
          <w:szCs w:val="23"/>
        </w:rPr>
        <w:t xml:space="preserve">. </w:t>
      </w:r>
      <w:r w:rsidR="00145C35" w:rsidRPr="005509CF">
        <w:rPr>
          <w:b/>
          <w:color w:val="000000"/>
          <w:sz w:val="23"/>
          <w:szCs w:val="23"/>
          <w:shd w:val="clear" w:color="auto" w:fill="FFFFFF"/>
        </w:rPr>
        <w:t>Какие фазы имеет пахотный слой почвы?</w:t>
      </w:r>
    </w:p>
    <w:p w:rsidR="00145C35" w:rsidRPr="005509CF" w:rsidRDefault="00145C35" w:rsidP="00145C35">
      <w:pPr>
        <w:widowControl w:val="0"/>
        <w:tabs>
          <w:tab w:val="left" w:pos="250"/>
        </w:tabs>
        <w:spacing w:line="269" w:lineRule="exact"/>
        <w:rPr>
          <w:sz w:val="23"/>
          <w:szCs w:val="23"/>
        </w:rPr>
      </w:pPr>
      <w:r w:rsidRPr="005509CF">
        <w:rPr>
          <w:color w:val="000000"/>
          <w:sz w:val="23"/>
          <w:szCs w:val="23"/>
          <w:shd w:val="clear" w:color="auto" w:fill="FFFFFF"/>
        </w:rPr>
        <w:t xml:space="preserve">  </w:t>
      </w:r>
      <w:r w:rsidRPr="005509CF">
        <w:rPr>
          <w:bCs/>
          <w:sz w:val="23"/>
          <w:szCs w:val="23"/>
        </w:rPr>
        <w:t>А)</w:t>
      </w:r>
      <w:r w:rsidRPr="005509CF">
        <w:rPr>
          <w:color w:val="000000"/>
          <w:sz w:val="23"/>
          <w:szCs w:val="23"/>
          <w:shd w:val="clear" w:color="auto" w:fill="FFFFFF"/>
        </w:rPr>
        <w:t xml:space="preserve"> Мельчайшие, крупные;</w:t>
      </w:r>
    </w:p>
    <w:p w:rsidR="00145C35" w:rsidRPr="005509CF" w:rsidRDefault="00145C35" w:rsidP="00145C35">
      <w:pPr>
        <w:widowControl w:val="0"/>
        <w:tabs>
          <w:tab w:val="left" w:pos="270"/>
        </w:tabs>
        <w:spacing w:line="269" w:lineRule="exact"/>
        <w:ind w:left="20"/>
        <w:rPr>
          <w:sz w:val="23"/>
          <w:szCs w:val="23"/>
        </w:rPr>
      </w:pPr>
      <w:r w:rsidRPr="005509CF">
        <w:rPr>
          <w:bCs/>
          <w:sz w:val="23"/>
          <w:szCs w:val="23"/>
        </w:rPr>
        <w:t xml:space="preserve">  Б) </w:t>
      </w:r>
      <w:r w:rsidRPr="005509CF">
        <w:rPr>
          <w:color w:val="000000"/>
          <w:sz w:val="23"/>
          <w:szCs w:val="23"/>
          <w:shd w:val="clear" w:color="auto" w:fill="FFFFFF"/>
        </w:rPr>
        <w:t>Твёрдую, жидкую, газообразную;</w:t>
      </w:r>
    </w:p>
    <w:p w:rsidR="00145C35" w:rsidRPr="005509CF" w:rsidRDefault="00145C35" w:rsidP="00145C35">
      <w:pPr>
        <w:widowControl w:val="0"/>
        <w:tabs>
          <w:tab w:val="left" w:pos="270"/>
        </w:tabs>
        <w:spacing w:after="236" w:line="269" w:lineRule="exact"/>
        <w:ind w:left="20"/>
        <w:rPr>
          <w:color w:val="000000"/>
          <w:sz w:val="23"/>
          <w:szCs w:val="23"/>
          <w:shd w:val="clear" w:color="auto" w:fill="FFFFFF"/>
        </w:rPr>
      </w:pPr>
      <w:r w:rsidRPr="005509CF">
        <w:t xml:space="preserve">  В)</w:t>
      </w:r>
      <w:r w:rsidRPr="005509CF">
        <w:rPr>
          <w:color w:val="000000"/>
          <w:sz w:val="23"/>
          <w:szCs w:val="23"/>
          <w:shd w:val="clear" w:color="auto" w:fill="FFFFFF"/>
        </w:rPr>
        <w:t xml:space="preserve"> Капиллярные и некапиллярные.</w:t>
      </w:r>
    </w:p>
    <w:p w:rsidR="00145C35" w:rsidRPr="005509CF" w:rsidRDefault="008E587A" w:rsidP="00145C35">
      <w:pPr>
        <w:widowControl w:val="0"/>
        <w:tabs>
          <w:tab w:val="left" w:pos="375"/>
        </w:tabs>
        <w:spacing w:line="274" w:lineRule="exact"/>
        <w:rPr>
          <w:b/>
          <w:sz w:val="23"/>
          <w:szCs w:val="23"/>
        </w:rPr>
      </w:pPr>
      <w:r>
        <w:rPr>
          <w:b/>
          <w:bCs/>
          <w:sz w:val="23"/>
          <w:szCs w:val="23"/>
        </w:rPr>
        <w:t>12</w:t>
      </w:r>
      <w:r w:rsidR="00145C35" w:rsidRPr="005509CF">
        <w:rPr>
          <w:b/>
          <w:bCs/>
          <w:sz w:val="23"/>
          <w:szCs w:val="23"/>
        </w:rPr>
        <w:t xml:space="preserve">. </w:t>
      </w:r>
      <w:r w:rsidR="00145C35" w:rsidRPr="005509CF">
        <w:rPr>
          <w:b/>
          <w:color w:val="000000"/>
          <w:sz w:val="23"/>
          <w:szCs w:val="23"/>
          <w:shd w:val="clear" w:color="auto" w:fill="FFFFFF"/>
        </w:rPr>
        <w:t>Кто разлагает растительные остатки в почве?</w:t>
      </w:r>
    </w:p>
    <w:p w:rsidR="00145C35" w:rsidRPr="005509CF" w:rsidRDefault="00145C35" w:rsidP="00145C35">
      <w:pPr>
        <w:widowControl w:val="0"/>
        <w:tabs>
          <w:tab w:val="left" w:pos="255"/>
        </w:tabs>
        <w:spacing w:line="274" w:lineRule="exact"/>
        <w:ind w:left="20"/>
        <w:rPr>
          <w:sz w:val="23"/>
          <w:szCs w:val="23"/>
        </w:rPr>
      </w:pPr>
      <w:r w:rsidRPr="005509CF">
        <w:rPr>
          <w:color w:val="000000"/>
        </w:rPr>
        <w:t>А</w:t>
      </w:r>
      <w:proofErr w:type="gramStart"/>
      <w:r w:rsidRPr="005509CF">
        <w:rPr>
          <w:color w:val="000000"/>
        </w:rPr>
        <w:t>)</w:t>
      </w:r>
      <w:r w:rsidRPr="005509CF">
        <w:rPr>
          <w:color w:val="000000"/>
          <w:sz w:val="23"/>
          <w:szCs w:val="23"/>
          <w:shd w:val="clear" w:color="auto" w:fill="FFFFFF"/>
        </w:rPr>
        <w:t>Ч</w:t>
      </w:r>
      <w:proofErr w:type="gramEnd"/>
      <w:r w:rsidRPr="005509CF">
        <w:rPr>
          <w:color w:val="000000"/>
          <w:sz w:val="23"/>
          <w:szCs w:val="23"/>
          <w:shd w:val="clear" w:color="auto" w:fill="FFFFFF"/>
        </w:rPr>
        <w:t>ерви;</w:t>
      </w:r>
    </w:p>
    <w:p w:rsidR="00145C35" w:rsidRPr="005509CF" w:rsidRDefault="00145C35" w:rsidP="00145C35">
      <w:pPr>
        <w:widowControl w:val="0"/>
        <w:tabs>
          <w:tab w:val="left" w:pos="274"/>
        </w:tabs>
        <w:spacing w:line="274" w:lineRule="exact"/>
        <w:ind w:left="20"/>
        <w:rPr>
          <w:sz w:val="23"/>
          <w:szCs w:val="23"/>
        </w:rPr>
      </w:pPr>
      <w:r w:rsidRPr="005509CF">
        <w:rPr>
          <w:color w:val="000000"/>
        </w:rPr>
        <w:t>Б)</w:t>
      </w:r>
      <w:r w:rsidRPr="005509CF">
        <w:rPr>
          <w:color w:val="000000"/>
          <w:sz w:val="23"/>
          <w:szCs w:val="23"/>
          <w:shd w:val="clear" w:color="auto" w:fill="FFFFFF"/>
        </w:rPr>
        <w:tab/>
        <w:t>Кроты;</w:t>
      </w:r>
    </w:p>
    <w:p w:rsidR="00145C35" w:rsidRPr="005509CF" w:rsidRDefault="00145C35" w:rsidP="00145C35">
      <w:pPr>
        <w:widowControl w:val="0"/>
        <w:tabs>
          <w:tab w:val="left" w:pos="265"/>
        </w:tabs>
        <w:spacing w:after="240" w:line="274" w:lineRule="exact"/>
        <w:ind w:left="20"/>
        <w:rPr>
          <w:color w:val="000000"/>
          <w:sz w:val="23"/>
          <w:szCs w:val="23"/>
          <w:shd w:val="clear" w:color="auto" w:fill="FFFFFF"/>
        </w:rPr>
      </w:pPr>
      <w:r w:rsidRPr="005509CF">
        <w:lastRenderedPageBreak/>
        <w:t>В)</w:t>
      </w:r>
      <w:r w:rsidRPr="005509CF">
        <w:rPr>
          <w:color w:val="000000"/>
          <w:sz w:val="23"/>
          <w:szCs w:val="23"/>
          <w:shd w:val="clear" w:color="auto" w:fill="FFFFFF"/>
        </w:rPr>
        <w:t xml:space="preserve"> Микроорганизмы или бактерии.</w:t>
      </w:r>
    </w:p>
    <w:p w:rsidR="00145C35" w:rsidRPr="005509CF" w:rsidRDefault="008E587A" w:rsidP="00145C35">
      <w:pPr>
        <w:widowControl w:val="0"/>
        <w:tabs>
          <w:tab w:val="left" w:pos="356"/>
        </w:tabs>
        <w:spacing w:line="269" w:lineRule="exact"/>
        <w:ind w:left="20"/>
        <w:rPr>
          <w:b/>
          <w:sz w:val="23"/>
          <w:szCs w:val="23"/>
        </w:rPr>
      </w:pPr>
      <w:r>
        <w:rPr>
          <w:b/>
          <w:bCs/>
          <w:sz w:val="23"/>
          <w:szCs w:val="23"/>
        </w:rPr>
        <w:t>13</w:t>
      </w:r>
      <w:r w:rsidR="00145C35" w:rsidRPr="005509CF">
        <w:rPr>
          <w:b/>
          <w:bCs/>
          <w:sz w:val="23"/>
          <w:szCs w:val="23"/>
        </w:rPr>
        <w:t xml:space="preserve">. </w:t>
      </w:r>
      <w:r w:rsidR="00145C35" w:rsidRPr="005509CF">
        <w:rPr>
          <w:b/>
          <w:color w:val="000000"/>
          <w:sz w:val="23"/>
          <w:szCs w:val="23"/>
          <w:shd w:val="clear" w:color="auto" w:fill="FFFFFF"/>
        </w:rPr>
        <w:t>Основные отрасли сельскохозяйственного производства?</w:t>
      </w:r>
    </w:p>
    <w:p w:rsidR="00145C35" w:rsidRPr="005509CF" w:rsidRDefault="00145C35" w:rsidP="00145C35">
      <w:pPr>
        <w:widowControl w:val="0"/>
        <w:tabs>
          <w:tab w:val="left" w:pos="255"/>
        </w:tabs>
        <w:spacing w:line="269" w:lineRule="exact"/>
        <w:ind w:left="20"/>
        <w:rPr>
          <w:sz w:val="23"/>
          <w:szCs w:val="23"/>
        </w:rPr>
      </w:pPr>
      <w:r w:rsidRPr="005509CF">
        <w:rPr>
          <w:bCs/>
          <w:sz w:val="23"/>
          <w:szCs w:val="23"/>
        </w:rPr>
        <w:t>А)</w:t>
      </w:r>
      <w:r w:rsidRPr="005509CF">
        <w:rPr>
          <w:color w:val="000000"/>
          <w:sz w:val="23"/>
          <w:szCs w:val="23"/>
          <w:shd w:val="clear" w:color="auto" w:fill="FFFFFF"/>
        </w:rPr>
        <w:t xml:space="preserve"> Растениеводство и животноводство;</w:t>
      </w:r>
    </w:p>
    <w:p w:rsidR="00145C35" w:rsidRPr="005509CF" w:rsidRDefault="00145C35" w:rsidP="00145C35">
      <w:pPr>
        <w:widowControl w:val="0"/>
        <w:tabs>
          <w:tab w:val="left" w:pos="274"/>
        </w:tabs>
        <w:spacing w:line="269" w:lineRule="exact"/>
        <w:ind w:left="20"/>
        <w:rPr>
          <w:sz w:val="23"/>
          <w:szCs w:val="23"/>
        </w:rPr>
      </w:pPr>
      <w:r w:rsidRPr="005509CF">
        <w:rPr>
          <w:color w:val="000000"/>
        </w:rPr>
        <w:t>Б)</w:t>
      </w:r>
      <w:r w:rsidRPr="005509CF">
        <w:rPr>
          <w:color w:val="000000"/>
          <w:sz w:val="23"/>
          <w:szCs w:val="23"/>
          <w:shd w:val="clear" w:color="auto" w:fill="FFFFFF"/>
        </w:rPr>
        <w:t xml:space="preserve"> Луговодство и полеводство;</w:t>
      </w:r>
    </w:p>
    <w:p w:rsidR="00145C35" w:rsidRPr="005509CF" w:rsidRDefault="00145C35" w:rsidP="00145C35">
      <w:pPr>
        <w:widowControl w:val="0"/>
        <w:tabs>
          <w:tab w:val="left" w:pos="270"/>
        </w:tabs>
        <w:spacing w:after="240" w:line="269" w:lineRule="exact"/>
        <w:ind w:left="20"/>
        <w:rPr>
          <w:color w:val="000000"/>
          <w:sz w:val="23"/>
          <w:szCs w:val="23"/>
          <w:shd w:val="clear" w:color="auto" w:fill="FFFFFF"/>
        </w:rPr>
      </w:pPr>
      <w:r w:rsidRPr="005509CF">
        <w:t>В)</w:t>
      </w:r>
      <w:r w:rsidRPr="005509CF">
        <w:rPr>
          <w:color w:val="000000"/>
          <w:sz w:val="23"/>
          <w:szCs w:val="23"/>
          <w:shd w:val="clear" w:color="auto" w:fill="FFFFFF"/>
        </w:rPr>
        <w:t xml:space="preserve"> Полеводство и виноградарство.</w:t>
      </w:r>
    </w:p>
    <w:p w:rsidR="00145C35" w:rsidRPr="005509CF" w:rsidRDefault="008E587A" w:rsidP="00145C35">
      <w:pPr>
        <w:widowControl w:val="0"/>
        <w:tabs>
          <w:tab w:val="left" w:pos="370"/>
          <w:tab w:val="left" w:pos="2334"/>
          <w:tab w:val="left" w:pos="4287"/>
        </w:tabs>
        <w:spacing w:line="274" w:lineRule="exact"/>
        <w:rPr>
          <w:b/>
          <w:sz w:val="23"/>
          <w:szCs w:val="23"/>
        </w:rPr>
      </w:pPr>
      <w:r>
        <w:rPr>
          <w:b/>
          <w:color w:val="000000"/>
          <w:sz w:val="23"/>
          <w:szCs w:val="23"/>
        </w:rPr>
        <w:t>14</w:t>
      </w:r>
      <w:r w:rsidR="00145C35" w:rsidRPr="005509CF">
        <w:rPr>
          <w:b/>
          <w:color w:val="000000"/>
          <w:sz w:val="23"/>
          <w:szCs w:val="23"/>
        </w:rPr>
        <w:t>. В какое время года проводится предпосевная обработка почвы?</w:t>
      </w:r>
    </w:p>
    <w:p w:rsidR="00145C35" w:rsidRPr="005509CF" w:rsidRDefault="00145C35" w:rsidP="00145C35">
      <w:pPr>
        <w:widowControl w:val="0"/>
        <w:tabs>
          <w:tab w:val="left" w:pos="260"/>
          <w:tab w:val="left" w:pos="370"/>
          <w:tab w:val="left" w:pos="2334"/>
          <w:tab w:val="left" w:pos="4287"/>
        </w:tabs>
        <w:spacing w:after="240" w:line="274" w:lineRule="exact"/>
        <w:ind w:left="20"/>
        <w:rPr>
          <w:color w:val="000000"/>
          <w:sz w:val="23"/>
          <w:szCs w:val="23"/>
        </w:rPr>
      </w:pPr>
      <w:r w:rsidRPr="005509CF">
        <w:rPr>
          <w:bCs/>
          <w:sz w:val="23"/>
          <w:szCs w:val="23"/>
        </w:rPr>
        <w:t>А)</w:t>
      </w:r>
      <w:r w:rsidRPr="005509CF">
        <w:rPr>
          <w:color w:val="000000"/>
          <w:sz w:val="23"/>
          <w:szCs w:val="23"/>
        </w:rPr>
        <w:t xml:space="preserve"> Весной;</w:t>
      </w:r>
      <w:r w:rsidRPr="005509CF">
        <w:rPr>
          <w:color w:val="000000"/>
          <w:sz w:val="23"/>
          <w:szCs w:val="23"/>
        </w:rPr>
        <w:tab/>
        <w:t xml:space="preserve">                                                                                                                                           </w:t>
      </w:r>
      <w:r w:rsidRPr="005509CF">
        <w:rPr>
          <w:color w:val="000000"/>
        </w:rPr>
        <w:t>Б)</w:t>
      </w:r>
      <w:r w:rsidRPr="005509CF">
        <w:rPr>
          <w:color w:val="000000"/>
          <w:sz w:val="23"/>
          <w:szCs w:val="23"/>
        </w:rPr>
        <w:t xml:space="preserve"> Летом;                                                                                                                                   </w:t>
      </w:r>
      <w:r w:rsidRPr="005509CF">
        <w:rPr>
          <w:color w:val="000000"/>
          <w:sz w:val="23"/>
          <w:szCs w:val="23"/>
        </w:rPr>
        <w:tab/>
        <w:t xml:space="preserve">                    </w:t>
      </w:r>
      <w:r w:rsidRPr="005509CF">
        <w:t>В)</w:t>
      </w:r>
      <w:r w:rsidRPr="005509CF">
        <w:rPr>
          <w:color w:val="000000"/>
          <w:sz w:val="23"/>
          <w:szCs w:val="23"/>
        </w:rPr>
        <w:t xml:space="preserve"> Осенью.</w:t>
      </w:r>
    </w:p>
    <w:p w:rsidR="00145C35" w:rsidRPr="005509CF" w:rsidRDefault="008E587A" w:rsidP="00145C35">
      <w:pPr>
        <w:widowControl w:val="0"/>
        <w:tabs>
          <w:tab w:val="left" w:pos="370"/>
          <w:tab w:val="left" w:pos="2156"/>
          <w:tab w:val="left" w:pos="4105"/>
        </w:tabs>
        <w:spacing w:after="240" w:line="269" w:lineRule="exact"/>
        <w:ind w:right="600"/>
        <w:rPr>
          <w:color w:val="000000"/>
          <w:sz w:val="23"/>
          <w:szCs w:val="23"/>
        </w:rPr>
      </w:pPr>
      <w:r>
        <w:rPr>
          <w:b/>
          <w:color w:val="000000"/>
          <w:sz w:val="23"/>
          <w:szCs w:val="23"/>
        </w:rPr>
        <w:t>15</w:t>
      </w:r>
      <w:r w:rsidR="00145C35" w:rsidRPr="005509CF">
        <w:rPr>
          <w:b/>
          <w:color w:val="000000"/>
          <w:sz w:val="23"/>
          <w:szCs w:val="23"/>
        </w:rPr>
        <w:t>.</w:t>
      </w:r>
      <w:r w:rsidR="00145C35" w:rsidRPr="005509CF">
        <w:rPr>
          <w:color w:val="000000"/>
          <w:sz w:val="23"/>
          <w:szCs w:val="23"/>
        </w:rPr>
        <w:t xml:space="preserve"> </w:t>
      </w:r>
      <w:r w:rsidR="00145C35" w:rsidRPr="005509CF">
        <w:rPr>
          <w:b/>
          <w:color w:val="000000"/>
          <w:sz w:val="23"/>
          <w:szCs w:val="23"/>
        </w:rPr>
        <w:t>Какой газ потребляют растения при процессе дыхания</w:t>
      </w:r>
      <w:r w:rsidR="00145C35" w:rsidRPr="005509CF">
        <w:rPr>
          <w:color w:val="000000"/>
          <w:sz w:val="23"/>
          <w:szCs w:val="23"/>
        </w:rPr>
        <w:t xml:space="preserve">? </w:t>
      </w:r>
      <w:r w:rsidR="00145C35" w:rsidRPr="005509CF">
        <w:rPr>
          <w:sz w:val="23"/>
          <w:szCs w:val="23"/>
        </w:rPr>
        <w:t xml:space="preserve">                                                                          </w:t>
      </w:r>
      <w:r w:rsidR="00145C35" w:rsidRPr="005509CF">
        <w:rPr>
          <w:bCs/>
          <w:sz w:val="23"/>
          <w:szCs w:val="23"/>
        </w:rPr>
        <w:t>А)</w:t>
      </w:r>
      <w:r w:rsidR="00145C35" w:rsidRPr="005509CF">
        <w:rPr>
          <w:color w:val="000000"/>
          <w:sz w:val="23"/>
          <w:szCs w:val="23"/>
        </w:rPr>
        <w:t xml:space="preserve"> Кислород;</w:t>
      </w:r>
      <w:r w:rsidR="00145C35" w:rsidRPr="005509CF">
        <w:rPr>
          <w:color w:val="000000"/>
          <w:sz w:val="23"/>
          <w:szCs w:val="23"/>
        </w:rPr>
        <w:tab/>
        <w:t xml:space="preserve">                                                                                                                                    </w:t>
      </w:r>
      <w:r w:rsidR="00145C35" w:rsidRPr="005509CF">
        <w:rPr>
          <w:color w:val="000000"/>
        </w:rPr>
        <w:t>Б)</w:t>
      </w:r>
      <w:r w:rsidR="00145C35" w:rsidRPr="005509CF">
        <w:rPr>
          <w:color w:val="000000"/>
          <w:sz w:val="23"/>
          <w:szCs w:val="23"/>
        </w:rPr>
        <w:t xml:space="preserve">  Водород;</w:t>
      </w:r>
      <w:r w:rsidR="00145C35" w:rsidRPr="005509CF">
        <w:rPr>
          <w:color w:val="000000"/>
          <w:sz w:val="23"/>
          <w:szCs w:val="23"/>
        </w:rPr>
        <w:tab/>
        <w:t xml:space="preserve">                                                                                                                                            </w:t>
      </w:r>
      <w:r w:rsidR="00145C35" w:rsidRPr="005509CF">
        <w:t>В)</w:t>
      </w:r>
      <w:r w:rsidR="00145C35" w:rsidRPr="005509CF">
        <w:rPr>
          <w:color w:val="000000"/>
          <w:sz w:val="23"/>
          <w:szCs w:val="23"/>
        </w:rPr>
        <w:t xml:space="preserve"> Углекислый.</w:t>
      </w:r>
    </w:p>
    <w:p w:rsidR="00145C35" w:rsidRPr="005509CF" w:rsidRDefault="008E587A" w:rsidP="00145C35">
      <w:pPr>
        <w:widowControl w:val="0"/>
        <w:tabs>
          <w:tab w:val="left" w:pos="370"/>
          <w:tab w:val="left" w:pos="2156"/>
          <w:tab w:val="left" w:pos="4105"/>
        </w:tabs>
        <w:spacing w:after="240"/>
        <w:ind w:right="600"/>
        <w:rPr>
          <w:b/>
          <w:sz w:val="23"/>
          <w:szCs w:val="23"/>
        </w:rPr>
      </w:pPr>
      <w:r>
        <w:rPr>
          <w:b/>
          <w:sz w:val="23"/>
          <w:szCs w:val="23"/>
        </w:rPr>
        <w:t>16</w:t>
      </w:r>
      <w:r w:rsidR="00145C35" w:rsidRPr="005509CF">
        <w:rPr>
          <w:b/>
          <w:sz w:val="23"/>
          <w:szCs w:val="23"/>
        </w:rPr>
        <w:t>. Какие почвы характеризуются более высоким потенциальным плодородием?</w:t>
      </w:r>
    </w:p>
    <w:p w:rsidR="00145C35" w:rsidRPr="005509CF" w:rsidRDefault="00145C35" w:rsidP="00145C35">
      <w:pPr>
        <w:widowControl w:val="0"/>
        <w:tabs>
          <w:tab w:val="left" w:pos="370"/>
          <w:tab w:val="left" w:pos="2156"/>
          <w:tab w:val="left" w:pos="4105"/>
        </w:tabs>
        <w:spacing w:after="240"/>
        <w:ind w:right="600"/>
        <w:rPr>
          <w:sz w:val="23"/>
          <w:szCs w:val="23"/>
        </w:rPr>
      </w:pPr>
      <w:r w:rsidRPr="005509CF">
        <w:rPr>
          <w:sz w:val="23"/>
          <w:szCs w:val="23"/>
        </w:rPr>
        <w:t xml:space="preserve"> </w:t>
      </w:r>
      <w:r w:rsidRPr="005509CF">
        <w:rPr>
          <w:bCs/>
          <w:sz w:val="23"/>
          <w:szCs w:val="23"/>
        </w:rPr>
        <w:t>А</w:t>
      </w:r>
      <w:proofErr w:type="gramStart"/>
      <w:r w:rsidRPr="005509CF">
        <w:rPr>
          <w:bCs/>
          <w:sz w:val="23"/>
          <w:szCs w:val="23"/>
        </w:rPr>
        <w:t>)</w:t>
      </w:r>
      <w:r w:rsidRPr="005509CF">
        <w:rPr>
          <w:sz w:val="23"/>
          <w:szCs w:val="23"/>
        </w:rPr>
        <w:t>Ч</w:t>
      </w:r>
      <w:proofErr w:type="gramEnd"/>
      <w:r w:rsidRPr="005509CF">
        <w:rPr>
          <w:sz w:val="23"/>
          <w:szCs w:val="23"/>
        </w:rPr>
        <w:t xml:space="preserve">ерноземы </w:t>
      </w:r>
    </w:p>
    <w:p w:rsidR="00145C35" w:rsidRPr="005509CF" w:rsidRDefault="00145C35" w:rsidP="00145C35">
      <w:pPr>
        <w:widowControl w:val="0"/>
        <w:tabs>
          <w:tab w:val="left" w:pos="370"/>
          <w:tab w:val="left" w:pos="2156"/>
          <w:tab w:val="left" w:pos="4105"/>
        </w:tabs>
        <w:spacing w:after="240" w:line="269" w:lineRule="exact"/>
        <w:ind w:right="600"/>
        <w:rPr>
          <w:sz w:val="23"/>
          <w:szCs w:val="23"/>
        </w:rPr>
      </w:pPr>
      <w:r w:rsidRPr="005509CF">
        <w:rPr>
          <w:color w:val="000000"/>
        </w:rPr>
        <w:t>Б)</w:t>
      </w:r>
      <w:r w:rsidRPr="005509CF">
        <w:rPr>
          <w:color w:val="000000"/>
          <w:sz w:val="23"/>
          <w:szCs w:val="23"/>
        </w:rPr>
        <w:t xml:space="preserve"> </w:t>
      </w:r>
      <w:r w:rsidRPr="005509CF">
        <w:rPr>
          <w:sz w:val="23"/>
          <w:szCs w:val="23"/>
        </w:rPr>
        <w:t xml:space="preserve"> Серые лесные почвы</w:t>
      </w:r>
    </w:p>
    <w:p w:rsidR="00145C35" w:rsidRDefault="00145C35" w:rsidP="00145C35">
      <w:pPr>
        <w:widowControl w:val="0"/>
        <w:tabs>
          <w:tab w:val="left" w:pos="370"/>
          <w:tab w:val="left" w:pos="2156"/>
          <w:tab w:val="left" w:pos="4105"/>
        </w:tabs>
        <w:spacing w:after="240" w:line="269" w:lineRule="exact"/>
        <w:ind w:right="600"/>
        <w:rPr>
          <w:sz w:val="23"/>
          <w:szCs w:val="23"/>
        </w:rPr>
      </w:pPr>
      <w:r w:rsidRPr="005509CF">
        <w:t>В)</w:t>
      </w:r>
      <w:r w:rsidRPr="005509CF">
        <w:rPr>
          <w:sz w:val="23"/>
          <w:szCs w:val="23"/>
        </w:rPr>
        <w:t xml:space="preserve"> Дернов</w:t>
      </w:r>
      <w:proofErr w:type="gramStart"/>
      <w:r w:rsidRPr="005509CF">
        <w:rPr>
          <w:sz w:val="23"/>
          <w:szCs w:val="23"/>
        </w:rPr>
        <w:t>о-</w:t>
      </w:r>
      <w:proofErr w:type="gramEnd"/>
      <w:r w:rsidRPr="005509CF">
        <w:rPr>
          <w:sz w:val="23"/>
          <w:szCs w:val="23"/>
        </w:rPr>
        <w:t xml:space="preserve"> подзолистые</w:t>
      </w:r>
    </w:p>
    <w:p w:rsidR="008E587A" w:rsidRPr="005509CF" w:rsidRDefault="008E587A" w:rsidP="008E587A">
      <w:pPr>
        <w:rPr>
          <w:b/>
        </w:rPr>
      </w:pPr>
      <w:r w:rsidRPr="005509CF">
        <w:rPr>
          <w:b/>
        </w:rPr>
        <w:t>Варианты правильных ответов:</w:t>
      </w:r>
    </w:p>
    <w:p w:rsidR="00145C35" w:rsidRDefault="00145C35" w:rsidP="00145C35">
      <w:pPr>
        <w:widowControl w:val="0"/>
        <w:tabs>
          <w:tab w:val="left" w:pos="370"/>
          <w:tab w:val="left" w:pos="2156"/>
          <w:tab w:val="left" w:pos="4105"/>
        </w:tabs>
        <w:spacing w:after="240" w:line="269" w:lineRule="exact"/>
        <w:ind w:right="600"/>
        <w:rPr>
          <w:sz w:val="23"/>
          <w:szCs w:val="23"/>
        </w:rPr>
      </w:pP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134"/>
      </w:tblGrid>
      <w:tr w:rsidR="008E587A" w:rsidRPr="005509CF" w:rsidTr="00145C35">
        <w:tc>
          <w:tcPr>
            <w:tcW w:w="2268" w:type="dxa"/>
            <w:gridSpan w:val="2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Д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 В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</w:tcPr>
          <w:p w:rsidR="008E587A" w:rsidRPr="005509CF" w:rsidRDefault="008E587A" w:rsidP="00145C35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8E587A" w:rsidRPr="005509CF" w:rsidTr="00145C35"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1134" w:type="dxa"/>
          </w:tcPr>
          <w:p w:rsidR="008E587A" w:rsidRPr="005509CF" w:rsidRDefault="008E587A" w:rsidP="008E587A">
            <w:pPr>
              <w:jc w:val="center"/>
              <w:rPr>
                <w:b/>
                <w:bCs/>
                <w:sz w:val="20"/>
                <w:szCs w:val="20"/>
              </w:rPr>
            </w:pPr>
            <w:r w:rsidRPr="005509CF">
              <w:rPr>
                <w:b/>
                <w:bCs/>
                <w:sz w:val="20"/>
                <w:szCs w:val="20"/>
              </w:rPr>
              <w:t>А</w:t>
            </w:r>
          </w:p>
        </w:tc>
      </w:tr>
    </w:tbl>
    <w:p w:rsidR="00145C35" w:rsidRPr="005509CF" w:rsidRDefault="00145C35" w:rsidP="00145C35">
      <w:pPr>
        <w:widowControl w:val="0"/>
        <w:tabs>
          <w:tab w:val="left" w:pos="370"/>
          <w:tab w:val="left" w:pos="2156"/>
          <w:tab w:val="left" w:pos="4105"/>
        </w:tabs>
        <w:spacing w:after="240" w:line="269" w:lineRule="exact"/>
        <w:ind w:right="600"/>
        <w:rPr>
          <w:sz w:val="23"/>
          <w:szCs w:val="23"/>
        </w:rPr>
      </w:pPr>
    </w:p>
    <w:p w:rsidR="00EE6B84" w:rsidRPr="00D632C4" w:rsidRDefault="00EE6B84" w:rsidP="00141EE7"/>
    <w:p w:rsidR="00F366FD" w:rsidRPr="00D632C4" w:rsidRDefault="00C61216" w:rsidP="00141EE7">
      <w:pPr>
        <w:rPr>
          <w:b/>
          <w:spacing w:val="-1"/>
        </w:rPr>
      </w:pPr>
      <w:r w:rsidRPr="00D632C4">
        <w:rPr>
          <w:b/>
        </w:rPr>
        <w:t xml:space="preserve">Тестовые задания по теме: </w:t>
      </w:r>
      <w:r w:rsidR="00EE6B84" w:rsidRPr="00D632C4">
        <w:rPr>
          <w:b/>
          <w:spacing w:val="54"/>
        </w:rPr>
        <w:t xml:space="preserve"> </w:t>
      </w:r>
      <w:r w:rsidR="00EE6B84" w:rsidRPr="00D632C4">
        <w:rPr>
          <w:b/>
          <w:spacing w:val="-1"/>
        </w:rPr>
        <w:t>1.5</w:t>
      </w:r>
      <w:r w:rsidR="00EE6B84" w:rsidRPr="00D632C4">
        <w:rPr>
          <w:b/>
          <w:spacing w:val="54"/>
        </w:rPr>
        <w:t xml:space="preserve"> </w:t>
      </w:r>
      <w:r w:rsidR="00EE6B84" w:rsidRPr="00D632C4">
        <w:rPr>
          <w:b/>
          <w:spacing w:val="-1"/>
        </w:rPr>
        <w:t>Технология</w:t>
      </w:r>
      <w:r w:rsidR="00EE6B84" w:rsidRPr="00D632C4">
        <w:rPr>
          <w:b/>
          <w:spacing w:val="53"/>
        </w:rPr>
        <w:t xml:space="preserve"> </w:t>
      </w:r>
      <w:r w:rsidR="00EE6B84" w:rsidRPr="00D632C4">
        <w:rPr>
          <w:b/>
        </w:rPr>
        <w:t>основной</w:t>
      </w:r>
      <w:r w:rsidR="00EE6B84" w:rsidRPr="00D632C4">
        <w:rPr>
          <w:b/>
          <w:spacing w:val="29"/>
        </w:rPr>
        <w:t xml:space="preserve"> </w:t>
      </w:r>
      <w:r w:rsidR="00EE6B84" w:rsidRPr="00D632C4">
        <w:rPr>
          <w:b/>
          <w:spacing w:val="-1"/>
        </w:rPr>
        <w:t>обработки</w:t>
      </w:r>
      <w:r w:rsidR="00EE6B84" w:rsidRPr="00D632C4">
        <w:rPr>
          <w:b/>
        </w:rPr>
        <w:t xml:space="preserve"> </w:t>
      </w:r>
      <w:r w:rsidR="00EE6B84" w:rsidRPr="00D632C4">
        <w:rPr>
          <w:b/>
          <w:spacing w:val="2"/>
        </w:rPr>
        <w:t xml:space="preserve"> </w:t>
      </w:r>
      <w:r w:rsidR="00EE6B84" w:rsidRPr="00D632C4">
        <w:rPr>
          <w:b/>
          <w:spacing w:val="-1"/>
        </w:rPr>
        <w:t>почвы</w:t>
      </w:r>
    </w:p>
    <w:p w:rsidR="00C61216" w:rsidRPr="00D632C4" w:rsidRDefault="00C61216" w:rsidP="00141EE7">
      <w:pPr>
        <w:rPr>
          <w:b/>
          <w:spacing w:val="-1"/>
        </w:rPr>
      </w:pPr>
    </w:p>
    <w:p w:rsidR="00EE6B84" w:rsidRPr="00D632C4" w:rsidRDefault="00EE6B84" w:rsidP="00EE6B84">
      <w:pPr>
        <w:rPr>
          <w:b/>
        </w:rPr>
      </w:pPr>
      <w:r w:rsidRPr="00D632C4">
        <w:rPr>
          <w:b/>
        </w:rPr>
        <w:t>1. Какая операция не относится к технологической регулировке плугов?</w:t>
      </w:r>
    </w:p>
    <w:p w:rsidR="00EE6B84" w:rsidRPr="00D632C4" w:rsidRDefault="00EE6B84" w:rsidP="00EE6B84">
      <w:r w:rsidRPr="00D632C4">
        <w:t>1. Выравнивание положения рамы относительно поверхности поля.</w:t>
      </w:r>
    </w:p>
    <w:p w:rsidR="00EE6B84" w:rsidRPr="00D632C4" w:rsidRDefault="00EE6B84" w:rsidP="00EE6B84">
      <w:r w:rsidRPr="00D632C4">
        <w:t>2. Установка плугов на заданную глубину пахоты.</w:t>
      </w:r>
    </w:p>
    <w:p w:rsidR="00EE6B84" w:rsidRPr="00D632C4" w:rsidRDefault="00EE6B84" w:rsidP="00EE6B84">
      <w:r w:rsidRPr="00D632C4">
        <w:t>3.Установка плугов в горизонтальном положении относительно трактора.</w:t>
      </w:r>
    </w:p>
    <w:p w:rsidR="00EE6B84" w:rsidRPr="00D632C4" w:rsidRDefault="00EE6B84" w:rsidP="00EE6B84">
      <w:r w:rsidRPr="00D632C4">
        <w:t>4.Заточка лемехов плуга и предплужника.</w:t>
      </w:r>
    </w:p>
    <w:p w:rsidR="00EE6B84" w:rsidRPr="00D632C4" w:rsidRDefault="00EE6B84" w:rsidP="00EE6B84">
      <w:pPr>
        <w:rPr>
          <w:b/>
        </w:rPr>
      </w:pPr>
      <w:r w:rsidRPr="00D632C4">
        <w:rPr>
          <w:b/>
        </w:rPr>
        <w:lastRenderedPageBreak/>
        <w:t>2. Глубину хода корпусов полунавесного плуга ПЛП-6-35 регулируют?</w:t>
      </w:r>
    </w:p>
    <w:p w:rsidR="00EE6B84" w:rsidRPr="00D632C4" w:rsidRDefault="00EE6B84" w:rsidP="00EE6B84">
      <w:r w:rsidRPr="00D632C4">
        <w:t>1. Центральной тягой навесного устройства.</w:t>
      </w:r>
    </w:p>
    <w:p w:rsidR="00EE6B84" w:rsidRPr="00D632C4" w:rsidRDefault="00EE6B84" w:rsidP="00EE6B84">
      <w:r w:rsidRPr="00D632C4">
        <w:t>2. Раскосами навесного устройства.</w:t>
      </w:r>
    </w:p>
    <w:p w:rsidR="00EE6B84" w:rsidRPr="00D632C4" w:rsidRDefault="00EE6B84" w:rsidP="00EE6B84">
      <w:r w:rsidRPr="00D632C4">
        <w:t>3. Винтовыми механизмами переднего опорного и заднего опорно-транспортного колеса.</w:t>
      </w:r>
    </w:p>
    <w:p w:rsidR="00EE6B84" w:rsidRPr="00D632C4" w:rsidRDefault="00EE6B84" w:rsidP="00EE6B84">
      <w:r w:rsidRPr="00D632C4">
        <w:t>4. Винтовым механизмом переднего опорного колеса.</w:t>
      </w:r>
    </w:p>
    <w:p w:rsidR="00EE6B84" w:rsidRPr="00D632C4" w:rsidRDefault="00EE6B84" w:rsidP="00EE6B84">
      <w:pPr>
        <w:rPr>
          <w:b/>
        </w:rPr>
      </w:pPr>
      <w:r w:rsidRPr="00D632C4">
        <w:rPr>
          <w:b/>
        </w:rPr>
        <w:t>3. Плуг 5-корпусный навесной ПЛН-5-35 предназначен?</w:t>
      </w:r>
    </w:p>
    <w:p w:rsidR="00EE6B84" w:rsidRPr="00D632C4" w:rsidRDefault="00EE6B84" w:rsidP="00EE6B84">
      <w:r w:rsidRPr="00D632C4">
        <w:t>1. Для отвальной вспашки почв.</w:t>
      </w:r>
    </w:p>
    <w:p w:rsidR="00EE6B84" w:rsidRPr="00D632C4" w:rsidRDefault="00EE6B84" w:rsidP="00EE6B84">
      <w:r w:rsidRPr="00D632C4">
        <w:t>2. Для безотвальной вспашки почв.</w:t>
      </w:r>
    </w:p>
    <w:p w:rsidR="00EE6B84" w:rsidRPr="00D632C4" w:rsidRDefault="00EE6B84" w:rsidP="00EE6B84">
      <w:r w:rsidRPr="00D632C4">
        <w:t>3. Для отвальной и безотвальной вспашки почв на глубину до 30 см.</w:t>
      </w:r>
    </w:p>
    <w:p w:rsidR="00EE6B84" w:rsidRPr="00D632C4" w:rsidRDefault="00EE6B84" w:rsidP="00EE6B84">
      <w:pPr>
        <w:rPr>
          <w:b/>
        </w:rPr>
      </w:pPr>
      <w:r w:rsidRPr="00D632C4">
        <w:rPr>
          <w:b/>
        </w:rPr>
        <w:t>4</w:t>
      </w:r>
      <w:r w:rsidR="009D5E0A">
        <w:rPr>
          <w:b/>
        </w:rPr>
        <w:t xml:space="preserve">. На какую глубину обработки </w:t>
      </w:r>
      <w:r w:rsidRPr="00D632C4">
        <w:rPr>
          <w:b/>
        </w:rPr>
        <w:t xml:space="preserve"> устанавливаются лемеха предплужника?</w:t>
      </w:r>
    </w:p>
    <w:p w:rsidR="00EE6B84" w:rsidRPr="00D632C4" w:rsidRDefault="00EE6B84" w:rsidP="00EE6B84">
      <w:r w:rsidRPr="00D632C4">
        <w:t>1. На глубину 10-12 см.</w:t>
      </w:r>
    </w:p>
    <w:p w:rsidR="00EE6B84" w:rsidRPr="00D632C4" w:rsidRDefault="00EE6B84" w:rsidP="00EE6B84">
      <w:r w:rsidRPr="00D632C4">
        <w:t>2. На глубину 12-15 см.</w:t>
      </w:r>
    </w:p>
    <w:p w:rsidR="00EE6B84" w:rsidRPr="00D632C4" w:rsidRDefault="00EE6B84" w:rsidP="00EE6B84">
      <w:r w:rsidRPr="00D632C4">
        <w:t>3. На глубину 15-17 см.</w:t>
      </w:r>
    </w:p>
    <w:p w:rsidR="00EE6B84" w:rsidRPr="00D632C4" w:rsidRDefault="00EE6B84" w:rsidP="00EE6B84">
      <w:r w:rsidRPr="00D632C4">
        <w:t>4. В зависимости от глубины пахоты основного корпуса.</w:t>
      </w:r>
    </w:p>
    <w:p w:rsidR="00EE6B84" w:rsidRPr="00D632C4" w:rsidRDefault="00EE6B84" w:rsidP="00EE6B84">
      <w:pPr>
        <w:rPr>
          <w:b/>
        </w:rPr>
      </w:pPr>
      <w:r w:rsidRPr="00D632C4">
        <w:rPr>
          <w:b/>
        </w:rPr>
        <w:t>5. При настройке пахотных агрегатов с лемешными плугами установка предплужников не требуется?</w:t>
      </w:r>
    </w:p>
    <w:p w:rsidR="00EE6B84" w:rsidRPr="00D632C4" w:rsidRDefault="00EE6B84" w:rsidP="00EE6B84">
      <w:r w:rsidRPr="00D632C4">
        <w:t>1. При вспашке пласта многолетних трав.</w:t>
      </w:r>
    </w:p>
    <w:p w:rsidR="00EE6B84" w:rsidRPr="00D632C4" w:rsidRDefault="00EE6B84" w:rsidP="00EE6B84">
      <w:r w:rsidRPr="00D632C4">
        <w:t>2. При вспашке стерни.</w:t>
      </w:r>
    </w:p>
    <w:p w:rsidR="00EE6B84" w:rsidRPr="00D632C4" w:rsidRDefault="00EE6B84" w:rsidP="00EE6B84">
      <w:r w:rsidRPr="00D632C4">
        <w:t>3. При перепашке зяби и пара.</w:t>
      </w:r>
    </w:p>
    <w:p w:rsidR="00EE6B84" w:rsidRPr="00D632C4" w:rsidRDefault="00EE6B84" w:rsidP="00EE6B84">
      <w:pPr>
        <w:rPr>
          <w:b/>
        </w:rPr>
      </w:pPr>
      <w:r w:rsidRPr="00D632C4">
        <w:rPr>
          <w:b/>
        </w:rPr>
        <w:t>6. Какой высоты (А) брусок (подставку) необходимо установить под опорное колесо при регулировке полунавесного плуга для пахоты на глубину 22 см?</w:t>
      </w:r>
    </w:p>
    <w:p w:rsidR="00EE6B84" w:rsidRPr="00D632C4" w:rsidRDefault="00EE6B84" w:rsidP="00D632C4">
      <w:pPr>
        <w:jc w:val="center"/>
      </w:pPr>
      <w:r w:rsidRPr="00D632C4">
        <w:rPr>
          <w:noProof/>
        </w:rPr>
        <w:drawing>
          <wp:inline distT="0" distB="0" distL="0" distR="0">
            <wp:extent cx="5199744" cy="1940944"/>
            <wp:effectExtent l="0" t="0" r="0" b="0"/>
            <wp:docPr id="29" name="Рисунок 2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762" cy="1941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B84" w:rsidRPr="00D632C4" w:rsidRDefault="00EE6B84" w:rsidP="00EE6B84">
      <w:r w:rsidRPr="00D632C4">
        <w:t>1. 22 см.</w:t>
      </w:r>
    </w:p>
    <w:p w:rsidR="00EE6B84" w:rsidRPr="00D632C4" w:rsidRDefault="00EE6B84" w:rsidP="00EE6B84">
      <w:r w:rsidRPr="00D632C4">
        <w:t>2. 25 см.</w:t>
      </w:r>
    </w:p>
    <w:p w:rsidR="00EE6B84" w:rsidRPr="00D632C4" w:rsidRDefault="00EE6B84" w:rsidP="00EE6B84">
      <w:r w:rsidRPr="00D632C4">
        <w:t>3. 18-19 см.</w:t>
      </w:r>
    </w:p>
    <w:p w:rsidR="00C61216" w:rsidRPr="00D632C4" w:rsidRDefault="00C61216" w:rsidP="00C61216">
      <w:pPr>
        <w:rPr>
          <w:b/>
        </w:rPr>
      </w:pPr>
      <w:r w:rsidRPr="00D632C4">
        <w:rPr>
          <w:b/>
        </w:rPr>
        <w:t>7. Какое движение пахотного агрегата применяется при запахивании поворотных полос?</w:t>
      </w:r>
    </w:p>
    <w:p w:rsidR="00C61216" w:rsidRPr="00D632C4" w:rsidRDefault="00C61216" w:rsidP="00C61216">
      <w:r w:rsidRPr="00D632C4">
        <w:t xml:space="preserve">1. </w:t>
      </w:r>
      <w:proofErr w:type="spellStart"/>
      <w:r w:rsidRPr="00D632C4">
        <w:t>Всвал</w:t>
      </w:r>
      <w:proofErr w:type="spellEnd"/>
      <w:r w:rsidRPr="00D632C4">
        <w:t>.</w:t>
      </w:r>
    </w:p>
    <w:p w:rsidR="00C61216" w:rsidRPr="00D632C4" w:rsidRDefault="00C61216" w:rsidP="00C61216">
      <w:r w:rsidRPr="00D632C4">
        <w:t>2. Вразвал.</w:t>
      </w:r>
    </w:p>
    <w:p w:rsidR="00EE6B84" w:rsidRPr="00D632C4" w:rsidRDefault="00C61216" w:rsidP="00C61216">
      <w:r w:rsidRPr="00D632C4">
        <w:t>3. Верно п. 1 и 2.</w:t>
      </w:r>
    </w:p>
    <w:p w:rsidR="00C61216" w:rsidRPr="00D632C4" w:rsidRDefault="00C61216" w:rsidP="00C61216">
      <w:pPr>
        <w:rPr>
          <w:b/>
        </w:rPr>
      </w:pPr>
      <w:r w:rsidRPr="00D632C4">
        <w:rPr>
          <w:b/>
        </w:rPr>
        <w:t>8. Каким способом запахивают поворотные полосы после вспашки основных загонов?</w:t>
      </w:r>
    </w:p>
    <w:p w:rsidR="00C61216" w:rsidRPr="00D632C4" w:rsidRDefault="00C61216" w:rsidP="00C61216">
      <w:r w:rsidRPr="00D632C4">
        <w:t xml:space="preserve">1. </w:t>
      </w:r>
      <w:proofErr w:type="spellStart"/>
      <w:r w:rsidRPr="00D632C4">
        <w:t>Всвал</w:t>
      </w:r>
      <w:proofErr w:type="spellEnd"/>
      <w:r w:rsidRPr="00D632C4">
        <w:t>.</w:t>
      </w:r>
    </w:p>
    <w:p w:rsidR="00C61216" w:rsidRPr="00D632C4" w:rsidRDefault="00C61216" w:rsidP="00C61216">
      <w:r w:rsidRPr="00D632C4">
        <w:t>2. Вразвал.</w:t>
      </w:r>
    </w:p>
    <w:p w:rsidR="00C61216" w:rsidRPr="00D632C4" w:rsidRDefault="00C61216" w:rsidP="00C61216">
      <w:r w:rsidRPr="00D632C4">
        <w:t>3. Любым из перечисленных, способов.</w:t>
      </w:r>
    </w:p>
    <w:p w:rsidR="00C61216" w:rsidRPr="00D632C4" w:rsidRDefault="00C61216" w:rsidP="00C61216">
      <w:pPr>
        <w:rPr>
          <w:b/>
        </w:rPr>
      </w:pPr>
      <w:r w:rsidRPr="00D632C4">
        <w:rPr>
          <w:b/>
        </w:rPr>
        <w:t>9. Какое минимальное расстояние (А) между пахотными, посевными и уборочными агрегатами должно быть при групповой работе?</w:t>
      </w:r>
    </w:p>
    <w:p w:rsidR="00C61216" w:rsidRPr="00D632C4" w:rsidRDefault="00C61216" w:rsidP="00D632C4">
      <w:pPr>
        <w:jc w:val="center"/>
        <w:rPr>
          <w:b/>
        </w:rPr>
      </w:pPr>
      <w:r w:rsidRPr="00D632C4">
        <w:rPr>
          <w:noProof/>
        </w:rPr>
        <w:lastRenderedPageBreak/>
        <w:drawing>
          <wp:inline distT="0" distB="0" distL="0" distR="0">
            <wp:extent cx="3847465" cy="1440815"/>
            <wp:effectExtent l="0" t="0" r="635" b="6985"/>
            <wp:docPr id="30" name="Рисунок 3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216" w:rsidRPr="00D632C4" w:rsidRDefault="00C61216" w:rsidP="00C61216">
      <w:r w:rsidRPr="00D632C4">
        <w:t>1. Не менее 10 м.</w:t>
      </w:r>
    </w:p>
    <w:p w:rsidR="00C61216" w:rsidRPr="00D632C4" w:rsidRDefault="00C61216" w:rsidP="00C61216">
      <w:r w:rsidRPr="00D632C4">
        <w:t>2. Не менее 30 м.</w:t>
      </w:r>
    </w:p>
    <w:p w:rsidR="00C61216" w:rsidRPr="00D632C4" w:rsidRDefault="00C61216" w:rsidP="00C61216">
      <w:r w:rsidRPr="00D632C4">
        <w:t>3. Не менее 45 м.</w:t>
      </w:r>
    </w:p>
    <w:p w:rsidR="00C61216" w:rsidRPr="00D632C4" w:rsidRDefault="00C61216" w:rsidP="00C61216">
      <w:pPr>
        <w:rPr>
          <w:b/>
        </w:rPr>
      </w:pPr>
      <w:r w:rsidRPr="00D632C4">
        <w:rPr>
          <w:b/>
        </w:rPr>
        <w:t>10. Движение пахотного агрегата с чередованием пахоты «</w:t>
      </w:r>
      <w:proofErr w:type="spellStart"/>
      <w:r w:rsidRPr="00D632C4">
        <w:rPr>
          <w:b/>
        </w:rPr>
        <w:t>всвал</w:t>
      </w:r>
      <w:proofErr w:type="spellEnd"/>
      <w:r w:rsidRPr="00D632C4">
        <w:rPr>
          <w:b/>
        </w:rPr>
        <w:t>» и «вразвал» применяется с целью?</w:t>
      </w:r>
    </w:p>
    <w:p w:rsidR="00C61216" w:rsidRPr="00D632C4" w:rsidRDefault="00C61216" w:rsidP="00D632C4">
      <w:pPr>
        <w:jc w:val="center"/>
        <w:rPr>
          <w:b/>
        </w:rPr>
      </w:pPr>
      <w:r w:rsidRPr="00D632C4">
        <w:rPr>
          <w:noProof/>
        </w:rPr>
        <w:drawing>
          <wp:inline distT="0" distB="0" distL="0" distR="0">
            <wp:extent cx="5434641" cy="2028626"/>
            <wp:effectExtent l="0" t="0" r="0" b="0"/>
            <wp:docPr id="31" name="Рисунок 3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705" cy="2029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216" w:rsidRPr="00D632C4" w:rsidRDefault="00C61216" w:rsidP="00C61216">
      <w:r w:rsidRPr="00D632C4">
        <w:t>1.Улучшения качества пахоты.</w:t>
      </w:r>
    </w:p>
    <w:p w:rsidR="00C61216" w:rsidRPr="00D632C4" w:rsidRDefault="00C61216" w:rsidP="00C61216">
      <w:r w:rsidRPr="00D632C4">
        <w:t>2. Уменьшения холостых переездов на поворотных полосах.</w:t>
      </w:r>
    </w:p>
    <w:p w:rsidR="00C61216" w:rsidRPr="00D632C4" w:rsidRDefault="00C61216" w:rsidP="00C61216">
      <w:r w:rsidRPr="00D632C4">
        <w:t>3. Уменьшения размера поворотных полос.</w:t>
      </w:r>
    </w:p>
    <w:p w:rsidR="00C61216" w:rsidRPr="00D632C4" w:rsidRDefault="00C61216" w:rsidP="00C61216">
      <w:r w:rsidRPr="00D632C4">
        <w:t>4. Правильно п. 1 и 2.</w:t>
      </w:r>
    </w:p>
    <w:p w:rsidR="00C61216" w:rsidRDefault="00C61216" w:rsidP="00C61216">
      <w:r w:rsidRPr="00D632C4">
        <w:t>5. Правильно п. 1-3.</w:t>
      </w:r>
    </w:p>
    <w:p w:rsidR="009D5E0A" w:rsidRPr="00D632C4" w:rsidRDefault="009D5E0A" w:rsidP="00C61216"/>
    <w:p w:rsidR="009D5E0A" w:rsidRDefault="009D5E0A" w:rsidP="009D5E0A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652565" w:rsidRDefault="00652565" w:rsidP="009D5E0A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9D5E0A" w:rsidTr="009D5E0A">
        <w:trPr>
          <w:jc w:val="center"/>
        </w:trPr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9D5E0A" w:rsidRDefault="009D5E0A" w:rsidP="009D5E0A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9D5E0A" w:rsidTr="009D5E0A">
        <w:trPr>
          <w:jc w:val="center"/>
        </w:trPr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9D5E0A" w:rsidTr="009D5E0A">
        <w:trPr>
          <w:jc w:val="center"/>
        </w:trPr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9D5E0A" w:rsidRDefault="00652565" w:rsidP="009D5E0A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9D5E0A" w:rsidTr="009D5E0A">
        <w:trPr>
          <w:jc w:val="center"/>
        </w:trPr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9D5E0A" w:rsidRDefault="00652565" w:rsidP="009D5E0A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9D5E0A" w:rsidTr="009D5E0A">
        <w:trPr>
          <w:jc w:val="center"/>
        </w:trPr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9D5E0A" w:rsidTr="009D5E0A">
        <w:trPr>
          <w:jc w:val="center"/>
        </w:trPr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9D5E0A" w:rsidRDefault="009D5E0A" w:rsidP="009D5E0A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9D5E0A" w:rsidRDefault="00652565" w:rsidP="009D5E0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9D5E0A" w:rsidRPr="005509CF" w:rsidRDefault="009D5E0A" w:rsidP="009D5E0A">
      <w:pPr>
        <w:rPr>
          <w:b/>
        </w:rPr>
      </w:pPr>
    </w:p>
    <w:p w:rsidR="00C61216" w:rsidRPr="00D632C4" w:rsidRDefault="00C61216" w:rsidP="00C61216"/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652565" w:rsidRDefault="00652565" w:rsidP="00C61216">
      <w:pPr>
        <w:rPr>
          <w:b/>
        </w:rPr>
      </w:pPr>
    </w:p>
    <w:p w:rsidR="00C61216" w:rsidRPr="00D632C4" w:rsidRDefault="00C61216" w:rsidP="00C61216">
      <w:pPr>
        <w:rPr>
          <w:b/>
        </w:rPr>
      </w:pPr>
      <w:r w:rsidRPr="00D632C4">
        <w:rPr>
          <w:b/>
        </w:rPr>
        <w:lastRenderedPageBreak/>
        <w:t>Тестовые задания по теме:  Технология предпосевной обработки  почвы.</w:t>
      </w:r>
    </w:p>
    <w:p w:rsidR="00C61216" w:rsidRPr="00D632C4" w:rsidRDefault="00C61216" w:rsidP="00C61216">
      <w:pPr>
        <w:rPr>
          <w:b/>
        </w:rPr>
      </w:pPr>
    </w:p>
    <w:p w:rsidR="00192B1F" w:rsidRPr="00D632C4" w:rsidRDefault="00192B1F" w:rsidP="00192B1F">
      <w:pPr>
        <w:spacing w:line="360" w:lineRule="atLeast"/>
        <w:rPr>
          <w:rFonts w:eastAsia="Times New Roman"/>
          <w:color w:val="202124"/>
          <w:spacing w:val="3"/>
        </w:rPr>
      </w:pPr>
      <w:r w:rsidRPr="00D632C4">
        <w:rPr>
          <w:rFonts w:eastAsia="Times New Roman"/>
          <w:b/>
          <w:bCs/>
          <w:color w:val="202124"/>
        </w:rPr>
        <w:t>1.Угол атаки дисков бороны регулируется?</w:t>
      </w:r>
      <w:r w:rsidRPr="00D632C4">
        <w:rPr>
          <w:rFonts w:eastAsia="Times New Roman"/>
          <w:color w:val="202124"/>
        </w:rPr>
        <w:br/>
      </w:r>
    </w:p>
    <w:p w:rsidR="00192B1F" w:rsidRPr="00D632C4" w:rsidRDefault="00192B1F" w:rsidP="00192B1F">
      <w:pPr>
        <w:jc w:val="center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779034" cy="1783903"/>
            <wp:effectExtent l="0" t="0" r="0" b="0"/>
            <wp:docPr id="32" name="Рисунок 3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91" cy="178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B1F" w:rsidRPr="00D632C4" w:rsidRDefault="00192B1F" w:rsidP="00192B1F">
      <w:pPr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 Изменением положения батарей относительно рамы.</w:t>
      </w:r>
    </w:p>
    <w:p w:rsidR="00192B1F" w:rsidRPr="00D632C4" w:rsidRDefault="00192B1F" w:rsidP="00192B1F">
      <w:pPr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Изменением положения дисков на раме каждой секции.</w:t>
      </w:r>
    </w:p>
    <w:p w:rsidR="00192B1F" w:rsidRPr="00D632C4" w:rsidRDefault="00192B1F" w:rsidP="00192B1F">
      <w:pPr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3. Изменением положения рычагов заднего навесного устройства трактора.</w:t>
      </w:r>
    </w:p>
    <w:p w:rsidR="00192B1F" w:rsidRPr="00D632C4" w:rsidRDefault="00192B1F" w:rsidP="00192B1F">
      <w:pPr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4. Правильно варианты п. 1 и 2.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b/>
          <w:bCs/>
          <w:color w:val="202124"/>
        </w:rPr>
      </w:pPr>
      <w:r w:rsidRPr="00D632C4">
        <w:rPr>
          <w:rFonts w:eastAsia="Times New Roman"/>
          <w:color w:val="202124"/>
          <w:sz w:val="22"/>
          <w:szCs w:val="22"/>
        </w:rPr>
        <w:t>5. Правильно варианты п. 1-3.</w:t>
      </w:r>
      <w:r w:rsidRPr="00D632C4">
        <w:rPr>
          <w:rFonts w:eastAsia="Times New Roman"/>
          <w:b/>
          <w:bCs/>
          <w:color w:val="202124"/>
        </w:rPr>
        <w:t xml:space="preserve"> 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b/>
          <w:bCs/>
          <w:color w:val="202124"/>
        </w:rPr>
      </w:pPr>
      <w:r w:rsidRPr="00D632C4">
        <w:rPr>
          <w:rFonts w:eastAsia="Times New Roman"/>
          <w:b/>
          <w:bCs/>
          <w:color w:val="202124"/>
        </w:rPr>
        <w:t>2. Лущильник дисковый предназначен?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 Для рыхления и подготовки почвы под посев, уничтожения сорняков и измельчения пожнивных остатков пропашных культур.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Для сбора сорняков и пожнивных остатков пропашных культур.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3. Для выравнивания подготовленной почвы под посев.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b/>
          <w:bCs/>
          <w:color w:val="202124"/>
        </w:rPr>
      </w:pPr>
      <w:r w:rsidRPr="00D632C4">
        <w:rPr>
          <w:rFonts w:eastAsia="Times New Roman"/>
          <w:b/>
          <w:bCs/>
          <w:color w:val="202124"/>
        </w:rPr>
        <w:t>3. На какую наладку по агротехническому просвету необходимо переоборудовать трактор при работе с зубовыми боронами?</w:t>
      </w:r>
    </w:p>
    <w:p w:rsidR="00192B1F" w:rsidRPr="00D632C4" w:rsidRDefault="00192B1F" w:rsidP="00192B1F">
      <w:pPr>
        <w:shd w:val="clear" w:color="auto" w:fill="FFFFFF"/>
        <w:spacing w:line="360" w:lineRule="atLeast"/>
        <w:rPr>
          <w:rFonts w:eastAsia="Times New Roman"/>
          <w:color w:val="202124"/>
          <w:sz w:val="18"/>
          <w:szCs w:val="18"/>
        </w:rPr>
      </w:pPr>
      <w:r w:rsidRPr="00D632C4">
        <w:rPr>
          <w:rFonts w:eastAsia="Times New Roman"/>
          <w:color w:val="202124"/>
        </w:rPr>
        <w:br/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951562" cy="1848304"/>
            <wp:effectExtent l="0" t="0" r="0" b="0"/>
            <wp:docPr id="61" name="Рисунок 6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621" cy="184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 На высокую.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На среднюю.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3. На низкую.</w:t>
      </w:r>
    </w:p>
    <w:p w:rsidR="00192B1F" w:rsidRPr="00D632C4" w:rsidRDefault="00192B1F" w:rsidP="00192B1F">
      <w:pPr>
        <w:shd w:val="clear" w:color="auto" w:fill="FFFFFF"/>
        <w:spacing w:line="360" w:lineRule="atLeast"/>
        <w:rPr>
          <w:rFonts w:eastAsia="Times New Roman"/>
          <w:color w:val="202124"/>
          <w:sz w:val="18"/>
          <w:szCs w:val="18"/>
        </w:rPr>
      </w:pPr>
      <w:r w:rsidRPr="00D632C4">
        <w:rPr>
          <w:rFonts w:eastAsia="Times New Roman"/>
          <w:b/>
          <w:bCs/>
          <w:color w:val="202124"/>
        </w:rPr>
        <w:t>4. Для обеспечения хорошего качества работы культиватора в агрегате с трактором необходимо?</w:t>
      </w:r>
      <w:r w:rsidRPr="00D632C4">
        <w:rPr>
          <w:rFonts w:eastAsia="Times New Roman"/>
          <w:color w:val="202124"/>
        </w:rPr>
        <w:br/>
      </w:r>
    </w:p>
    <w:p w:rsidR="00192B1F" w:rsidRPr="00D632C4" w:rsidRDefault="00192B1F" w:rsidP="00192B1F">
      <w:pPr>
        <w:shd w:val="clear" w:color="auto" w:fill="FFFFFF"/>
        <w:rPr>
          <w:rFonts w:eastAsia="Times New Roman"/>
          <w:sz w:val="27"/>
          <w:szCs w:val="27"/>
        </w:rPr>
      </w:pPr>
      <w:r w:rsidRPr="00D632C4">
        <w:rPr>
          <w:rFonts w:eastAsia="Times New Roman"/>
          <w:sz w:val="22"/>
          <w:szCs w:val="22"/>
        </w:rPr>
        <w:t>1. Следить, чтобы стойки рабочих органов, заглубленных в почву, всегда находились в вертикальном положении.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sz w:val="27"/>
          <w:szCs w:val="27"/>
        </w:rPr>
      </w:pPr>
      <w:r w:rsidRPr="00D632C4">
        <w:rPr>
          <w:rFonts w:eastAsia="Times New Roman"/>
          <w:sz w:val="22"/>
          <w:szCs w:val="22"/>
        </w:rPr>
        <w:t>2. Проверять крепления культиватора и подтягивать гайки не реже одного раза в день и после переезда по дорогам.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sz w:val="27"/>
          <w:szCs w:val="27"/>
        </w:rPr>
      </w:pPr>
      <w:r w:rsidRPr="00D632C4">
        <w:rPr>
          <w:rFonts w:eastAsia="Times New Roman"/>
          <w:sz w:val="22"/>
          <w:szCs w:val="22"/>
        </w:rPr>
        <w:t>3. Следить, чтобы опорные колеса культиватора при работе вращались.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sz w:val="27"/>
          <w:szCs w:val="27"/>
        </w:rPr>
      </w:pPr>
      <w:r w:rsidRPr="00D632C4">
        <w:rPr>
          <w:rFonts w:eastAsia="Times New Roman"/>
          <w:sz w:val="22"/>
          <w:szCs w:val="22"/>
        </w:rPr>
        <w:t>4. Правильно п. 1 - 3.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sz w:val="27"/>
          <w:szCs w:val="27"/>
        </w:rPr>
      </w:pPr>
      <w:r w:rsidRPr="00D632C4">
        <w:rPr>
          <w:rFonts w:eastAsia="Times New Roman"/>
          <w:sz w:val="22"/>
          <w:szCs w:val="22"/>
        </w:rPr>
        <w:t>5. Правильно п. 2 и 3.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b/>
          <w:bCs/>
          <w:color w:val="202124"/>
        </w:rPr>
      </w:pPr>
      <w:r w:rsidRPr="00D632C4">
        <w:rPr>
          <w:rFonts w:eastAsia="Times New Roman"/>
          <w:b/>
          <w:bCs/>
          <w:color w:val="202124"/>
        </w:rPr>
        <w:lastRenderedPageBreak/>
        <w:t>5. Степень крошения почвы дисковой бороной?</w:t>
      </w:r>
    </w:p>
    <w:p w:rsidR="00192B1F" w:rsidRPr="00D632C4" w:rsidRDefault="00D478A0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>
        <w:rPr>
          <w:rFonts w:eastAsia="Times New Roman"/>
          <w:color w:val="202124"/>
          <w:sz w:val="22"/>
          <w:szCs w:val="22"/>
        </w:rPr>
        <w:t xml:space="preserve">1. </w:t>
      </w:r>
      <w:r w:rsidR="00192B1F" w:rsidRPr="00D632C4">
        <w:rPr>
          <w:rFonts w:eastAsia="Times New Roman"/>
          <w:color w:val="202124"/>
          <w:sz w:val="22"/>
          <w:szCs w:val="22"/>
        </w:rPr>
        <w:t>Повышается с увеличением скорости агрегата.</w:t>
      </w:r>
    </w:p>
    <w:p w:rsidR="00192B1F" w:rsidRPr="00D632C4" w:rsidRDefault="00D478A0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>
        <w:rPr>
          <w:rFonts w:eastAsia="Times New Roman"/>
          <w:color w:val="202124"/>
          <w:sz w:val="22"/>
          <w:szCs w:val="22"/>
        </w:rPr>
        <w:t xml:space="preserve">2. </w:t>
      </w:r>
      <w:r w:rsidR="00192B1F" w:rsidRPr="00D632C4">
        <w:rPr>
          <w:rFonts w:eastAsia="Times New Roman"/>
          <w:color w:val="202124"/>
          <w:sz w:val="22"/>
          <w:szCs w:val="22"/>
        </w:rPr>
        <w:t>Снижается с увеличением скорости агрегата.</w:t>
      </w:r>
    </w:p>
    <w:p w:rsidR="00192B1F" w:rsidRPr="00D632C4" w:rsidRDefault="00D478A0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>
        <w:rPr>
          <w:rFonts w:eastAsia="Times New Roman"/>
          <w:color w:val="202124"/>
          <w:sz w:val="22"/>
          <w:szCs w:val="22"/>
        </w:rPr>
        <w:t xml:space="preserve">3. </w:t>
      </w:r>
      <w:r w:rsidR="00192B1F" w:rsidRPr="00D632C4">
        <w:rPr>
          <w:rFonts w:eastAsia="Times New Roman"/>
          <w:color w:val="202124"/>
          <w:sz w:val="22"/>
          <w:szCs w:val="22"/>
        </w:rPr>
        <w:t>Степень крошения почвы не зависит от скорости агрегата.</w:t>
      </w:r>
    </w:p>
    <w:p w:rsidR="00192B1F" w:rsidRPr="00D632C4" w:rsidRDefault="00192B1F" w:rsidP="00192B1F">
      <w:pPr>
        <w:shd w:val="clear" w:color="auto" w:fill="FFFFFF"/>
        <w:spacing w:line="360" w:lineRule="atLeast"/>
        <w:rPr>
          <w:rFonts w:eastAsia="Times New Roman"/>
          <w:color w:val="202124"/>
          <w:sz w:val="18"/>
          <w:szCs w:val="18"/>
        </w:rPr>
      </w:pPr>
      <w:r w:rsidRPr="00D632C4">
        <w:rPr>
          <w:rFonts w:eastAsia="Times New Roman"/>
          <w:b/>
          <w:bCs/>
          <w:color w:val="202124"/>
        </w:rPr>
        <w:t>6. Дисковые лущильники типа ЛДГ-10 и ЛДГ-15 присоединяют к гусеничным тракторам с помощью?</w:t>
      </w:r>
      <w:r w:rsidRPr="00D632C4">
        <w:rPr>
          <w:rFonts w:eastAsia="Times New Roman"/>
          <w:color w:val="202124"/>
        </w:rPr>
        <w:br/>
      </w:r>
    </w:p>
    <w:p w:rsidR="00192B1F" w:rsidRPr="00D632C4" w:rsidRDefault="00192B1F" w:rsidP="00192B1F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417185" cy="2018665"/>
            <wp:effectExtent l="0" t="0" r="0" b="635"/>
            <wp:docPr id="62" name="Рисунок 6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8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 Трехточечной навесной системы.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Упряжной серьги прицепного приспособления.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3. Любым из перечисленных способов.</w:t>
      </w:r>
    </w:p>
    <w:p w:rsidR="00192B1F" w:rsidRPr="00D632C4" w:rsidRDefault="00192B1F" w:rsidP="00192B1F">
      <w:pPr>
        <w:shd w:val="clear" w:color="auto" w:fill="FFFFFF"/>
        <w:spacing w:line="360" w:lineRule="atLeast"/>
        <w:rPr>
          <w:rFonts w:eastAsia="Times New Roman"/>
          <w:color w:val="202124"/>
          <w:sz w:val="18"/>
          <w:szCs w:val="18"/>
        </w:rPr>
      </w:pPr>
      <w:r w:rsidRPr="00D632C4">
        <w:rPr>
          <w:rFonts w:eastAsia="Times New Roman"/>
          <w:b/>
          <w:bCs/>
          <w:color w:val="202124"/>
        </w:rPr>
        <w:t>7. При забивании зубьев навесной бороны стеблями растений, корневищами и т. д. необходимо?</w:t>
      </w:r>
      <w:r w:rsidRPr="00D632C4">
        <w:rPr>
          <w:rFonts w:eastAsia="Times New Roman"/>
          <w:color w:val="202124"/>
        </w:rPr>
        <w:br/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 Остановиться и очистить зубья.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Периодически приподнимать борону на ходу.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3. Допускаются оба способа.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18"/>
          <w:szCs w:val="18"/>
        </w:rPr>
      </w:pPr>
      <w:r w:rsidRPr="00D632C4">
        <w:rPr>
          <w:rFonts w:eastAsia="Times New Roman"/>
          <w:b/>
          <w:bCs/>
          <w:color w:val="202124"/>
        </w:rPr>
        <w:t xml:space="preserve">8. Чем регулируется глубина культивации при </w:t>
      </w:r>
      <w:proofErr w:type="spellStart"/>
      <w:r w:rsidRPr="00D632C4">
        <w:rPr>
          <w:rFonts w:eastAsia="Times New Roman"/>
          <w:b/>
          <w:bCs/>
          <w:color w:val="202124"/>
        </w:rPr>
        <w:t>агрегатировании</w:t>
      </w:r>
      <w:proofErr w:type="spellEnd"/>
      <w:r w:rsidRPr="00D632C4">
        <w:rPr>
          <w:rFonts w:eastAsia="Times New Roman"/>
          <w:b/>
          <w:bCs/>
          <w:color w:val="202124"/>
        </w:rPr>
        <w:t xml:space="preserve"> мини-трактора с </w:t>
      </w:r>
      <w:proofErr w:type="gramStart"/>
      <w:r w:rsidRPr="00D632C4">
        <w:rPr>
          <w:rFonts w:eastAsia="Times New Roman"/>
          <w:b/>
          <w:bCs/>
          <w:color w:val="202124"/>
        </w:rPr>
        <w:t>культиватором</w:t>
      </w:r>
      <w:proofErr w:type="gramEnd"/>
      <w:r w:rsidRPr="00D632C4">
        <w:rPr>
          <w:rFonts w:eastAsia="Times New Roman"/>
          <w:b/>
          <w:bCs/>
          <w:color w:val="202124"/>
        </w:rPr>
        <w:t xml:space="preserve"> оснащенным опорными катками?</w:t>
      </w:r>
      <w:r w:rsidRPr="00D632C4">
        <w:rPr>
          <w:rFonts w:eastAsia="Times New Roman"/>
          <w:color w:val="202124"/>
        </w:rPr>
        <w:br/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 xml:space="preserve">1. Расположением </w:t>
      </w:r>
      <w:proofErr w:type="spellStart"/>
      <w:r w:rsidRPr="00D632C4">
        <w:rPr>
          <w:rFonts w:eastAsia="Times New Roman"/>
          <w:color w:val="202124"/>
          <w:sz w:val="22"/>
          <w:szCs w:val="22"/>
        </w:rPr>
        <w:t>рыхлительных</w:t>
      </w:r>
      <w:proofErr w:type="spellEnd"/>
      <w:r w:rsidRPr="00D632C4">
        <w:rPr>
          <w:rFonts w:eastAsia="Times New Roman"/>
          <w:color w:val="202124"/>
          <w:sz w:val="22"/>
          <w:szCs w:val="22"/>
        </w:rPr>
        <w:t xml:space="preserve"> лап.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Расположением опорных катков.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 xml:space="preserve">3. Расположением </w:t>
      </w:r>
      <w:proofErr w:type="spellStart"/>
      <w:r w:rsidRPr="00D632C4">
        <w:rPr>
          <w:rFonts w:eastAsia="Times New Roman"/>
          <w:color w:val="202124"/>
          <w:sz w:val="22"/>
          <w:szCs w:val="22"/>
        </w:rPr>
        <w:t>рыхлительных</w:t>
      </w:r>
      <w:proofErr w:type="spellEnd"/>
      <w:r w:rsidRPr="00D632C4">
        <w:rPr>
          <w:rFonts w:eastAsia="Times New Roman"/>
          <w:color w:val="202124"/>
          <w:sz w:val="22"/>
          <w:szCs w:val="22"/>
        </w:rPr>
        <w:t xml:space="preserve"> лап и опорных катков.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pacing w:val="3"/>
        </w:rPr>
      </w:pPr>
      <w:r w:rsidRPr="00D632C4">
        <w:rPr>
          <w:rFonts w:eastAsia="Times New Roman"/>
          <w:b/>
          <w:bCs/>
          <w:color w:val="202124"/>
        </w:rPr>
        <w:t xml:space="preserve">9. Что необходимо предпринять при </w:t>
      </w:r>
      <w:proofErr w:type="spellStart"/>
      <w:r w:rsidRPr="00D632C4">
        <w:rPr>
          <w:rFonts w:eastAsia="Times New Roman"/>
          <w:b/>
          <w:bCs/>
          <w:color w:val="202124"/>
        </w:rPr>
        <w:t>затуплении</w:t>
      </w:r>
      <w:proofErr w:type="spellEnd"/>
      <w:r w:rsidRPr="00D632C4">
        <w:rPr>
          <w:rFonts w:eastAsia="Times New Roman"/>
          <w:b/>
          <w:bCs/>
          <w:color w:val="202124"/>
        </w:rPr>
        <w:t xml:space="preserve"> рабочей кромки </w:t>
      </w:r>
      <w:proofErr w:type="spellStart"/>
      <w:r w:rsidRPr="00D632C4">
        <w:rPr>
          <w:rFonts w:eastAsia="Times New Roman"/>
          <w:b/>
          <w:bCs/>
          <w:color w:val="202124"/>
        </w:rPr>
        <w:t>рыхлительных</w:t>
      </w:r>
      <w:proofErr w:type="spellEnd"/>
      <w:r w:rsidRPr="00D632C4">
        <w:rPr>
          <w:rFonts w:eastAsia="Times New Roman"/>
          <w:b/>
          <w:bCs/>
          <w:color w:val="202124"/>
        </w:rPr>
        <w:t xml:space="preserve"> лап культиватора КДТ-1.</w:t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201728" cy="1941685"/>
            <wp:effectExtent l="0" t="0" r="0" b="0"/>
            <wp:docPr id="64" name="Рисунок 6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790" cy="1941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B1F" w:rsidRPr="00D632C4" w:rsidRDefault="00D478A0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>
        <w:rPr>
          <w:rFonts w:eastAsia="Times New Roman"/>
          <w:color w:val="202124"/>
          <w:sz w:val="22"/>
          <w:szCs w:val="22"/>
        </w:rPr>
        <w:t xml:space="preserve">1. </w:t>
      </w:r>
      <w:r w:rsidR="00192B1F" w:rsidRPr="00D632C4">
        <w:rPr>
          <w:rFonts w:eastAsia="Times New Roman"/>
          <w:color w:val="202124"/>
          <w:sz w:val="22"/>
          <w:szCs w:val="22"/>
        </w:rPr>
        <w:t>Рабочие кромки заточить.</w:t>
      </w:r>
    </w:p>
    <w:p w:rsidR="00192B1F" w:rsidRPr="00D632C4" w:rsidRDefault="00D478A0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>
        <w:rPr>
          <w:rFonts w:eastAsia="Times New Roman"/>
          <w:color w:val="202124"/>
          <w:sz w:val="22"/>
          <w:szCs w:val="22"/>
        </w:rPr>
        <w:t xml:space="preserve">2. </w:t>
      </w:r>
      <w:r w:rsidR="00192B1F" w:rsidRPr="00D632C4">
        <w:rPr>
          <w:rFonts w:eastAsia="Times New Roman"/>
          <w:color w:val="202124"/>
          <w:sz w:val="22"/>
          <w:szCs w:val="22"/>
        </w:rPr>
        <w:t>Рабочие кромки развернуть на 180°.</w:t>
      </w:r>
    </w:p>
    <w:p w:rsidR="00192B1F" w:rsidRPr="00D632C4" w:rsidRDefault="00D478A0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>
        <w:rPr>
          <w:rFonts w:eastAsia="Times New Roman"/>
          <w:color w:val="202124"/>
          <w:sz w:val="22"/>
          <w:szCs w:val="22"/>
        </w:rPr>
        <w:t xml:space="preserve">3. </w:t>
      </w:r>
      <w:r w:rsidR="00192B1F" w:rsidRPr="00D632C4">
        <w:rPr>
          <w:rFonts w:eastAsia="Times New Roman"/>
          <w:color w:val="202124"/>
          <w:sz w:val="22"/>
          <w:szCs w:val="22"/>
        </w:rPr>
        <w:t xml:space="preserve">Заменить кромки </w:t>
      </w:r>
      <w:proofErr w:type="gramStart"/>
      <w:r w:rsidR="00192B1F" w:rsidRPr="00D632C4">
        <w:rPr>
          <w:rFonts w:eastAsia="Times New Roman"/>
          <w:color w:val="202124"/>
          <w:sz w:val="22"/>
          <w:szCs w:val="22"/>
        </w:rPr>
        <w:t>на</w:t>
      </w:r>
      <w:proofErr w:type="gramEnd"/>
      <w:r w:rsidR="00192B1F" w:rsidRPr="00D632C4">
        <w:rPr>
          <w:rFonts w:eastAsia="Times New Roman"/>
          <w:color w:val="202124"/>
          <w:sz w:val="22"/>
          <w:szCs w:val="22"/>
        </w:rPr>
        <w:t xml:space="preserve"> новые.</w:t>
      </w:r>
    </w:p>
    <w:p w:rsidR="00192B1F" w:rsidRPr="00D632C4" w:rsidRDefault="00D632C4" w:rsidP="00D632C4">
      <w:pPr>
        <w:shd w:val="clear" w:color="auto" w:fill="FFFFFF"/>
        <w:rPr>
          <w:rFonts w:eastAsia="Times New Roman"/>
          <w:color w:val="202124"/>
          <w:sz w:val="18"/>
          <w:szCs w:val="18"/>
        </w:rPr>
      </w:pPr>
      <w:r w:rsidRPr="00D632C4">
        <w:rPr>
          <w:rFonts w:eastAsia="Times New Roman"/>
          <w:b/>
          <w:bCs/>
          <w:color w:val="202124"/>
        </w:rPr>
        <w:t xml:space="preserve">10. </w:t>
      </w:r>
      <w:r w:rsidR="00192B1F" w:rsidRPr="00D632C4">
        <w:rPr>
          <w:rFonts w:eastAsia="Times New Roman"/>
          <w:b/>
          <w:bCs/>
          <w:color w:val="202124"/>
        </w:rPr>
        <w:t>Правильность соединения дисковой бороны с трактором и оптимальный угол атаки дисков каждого ряда проверяются?</w:t>
      </w:r>
      <w:r w:rsidR="00192B1F" w:rsidRPr="00D632C4">
        <w:rPr>
          <w:rFonts w:eastAsia="Times New Roman"/>
          <w:color w:val="202124"/>
        </w:rPr>
        <w:br/>
      </w:r>
    </w:p>
    <w:p w:rsidR="00192B1F" w:rsidRPr="00D632C4" w:rsidRDefault="00192B1F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5037826" cy="1880504"/>
            <wp:effectExtent l="0" t="0" r="0" b="0"/>
            <wp:docPr id="67" name="Рисунок 6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886" cy="188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B1F" w:rsidRPr="00D632C4" w:rsidRDefault="00D632C4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</w:t>
      </w:r>
      <w:r w:rsidR="00192B1F" w:rsidRPr="00D632C4">
        <w:rPr>
          <w:rFonts w:eastAsia="Times New Roman"/>
          <w:color w:val="202124"/>
          <w:sz w:val="22"/>
          <w:szCs w:val="22"/>
        </w:rPr>
        <w:t>Визуально перед началом работы.</w:t>
      </w:r>
    </w:p>
    <w:p w:rsidR="00192B1F" w:rsidRPr="00D632C4" w:rsidRDefault="00D632C4" w:rsidP="00192B1F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 xml:space="preserve">2. </w:t>
      </w:r>
      <w:r w:rsidR="00192B1F" w:rsidRPr="00D632C4">
        <w:rPr>
          <w:rFonts w:eastAsia="Times New Roman"/>
          <w:color w:val="202124"/>
          <w:sz w:val="22"/>
          <w:szCs w:val="22"/>
        </w:rPr>
        <w:t>С помощью измерительных инструментов.</w:t>
      </w:r>
    </w:p>
    <w:p w:rsidR="00192B1F" w:rsidRPr="00D632C4" w:rsidRDefault="00D632C4" w:rsidP="00192B1F">
      <w:pPr>
        <w:shd w:val="clear" w:color="auto" w:fill="FFFFFF"/>
        <w:rPr>
          <w:rFonts w:eastAsia="Times New Roman"/>
          <w:color w:val="202124"/>
          <w:sz w:val="22"/>
          <w:szCs w:val="22"/>
        </w:rPr>
      </w:pPr>
      <w:r w:rsidRPr="00D632C4">
        <w:rPr>
          <w:rFonts w:eastAsia="Times New Roman"/>
          <w:color w:val="202124"/>
          <w:sz w:val="22"/>
          <w:szCs w:val="22"/>
        </w:rPr>
        <w:t xml:space="preserve">3. </w:t>
      </w:r>
      <w:r w:rsidR="00192B1F" w:rsidRPr="00D632C4">
        <w:rPr>
          <w:rFonts w:eastAsia="Times New Roman"/>
          <w:color w:val="202124"/>
          <w:sz w:val="22"/>
          <w:szCs w:val="22"/>
        </w:rPr>
        <w:t>В поле посредством контрольного прогона бороны.</w:t>
      </w:r>
    </w:p>
    <w:p w:rsidR="00D632C4" w:rsidRPr="00D632C4" w:rsidRDefault="00D632C4" w:rsidP="00192B1F">
      <w:pPr>
        <w:shd w:val="clear" w:color="auto" w:fill="FFFFFF"/>
        <w:rPr>
          <w:rFonts w:eastAsia="Times New Roman"/>
          <w:color w:val="202124"/>
          <w:sz w:val="22"/>
          <w:szCs w:val="22"/>
        </w:rPr>
      </w:pPr>
    </w:p>
    <w:p w:rsidR="00652565" w:rsidRDefault="00652565" w:rsidP="00652565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652565" w:rsidRDefault="00652565" w:rsidP="00652565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652565" w:rsidTr="00772547">
        <w:trPr>
          <w:jc w:val="center"/>
        </w:trPr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652565" w:rsidRDefault="00652565" w:rsidP="00772547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652565" w:rsidTr="00772547">
        <w:trPr>
          <w:jc w:val="center"/>
        </w:trPr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52565" w:rsidTr="00772547">
        <w:trPr>
          <w:jc w:val="center"/>
        </w:trPr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52565" w:rsidTr="00772547">
        <w:trPr>
          <w:jc w:val="center"/>
        </w:trPr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652565" w:rsidTr="00772547">
        <w:trPr>
          <w:jc w:val="center"/>
        </w:trPr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52565" w:rsidTr="00772547">
        <w:trPr>
          <w:jc w:val="center"/>
        </w:trPr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652565" w:rsidRDefault="00D478A0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52565" w:rsidRDefault="00652565" w:rsidP="00772547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652565" w:rsidRDefault="00682D3D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652565" w:rsidRPr="005509CF" w:rsidRDefault="00652565" w:rsidP="00652565">
      <w:pPr>
        <w:rPr>
          <w:b/>
        </w:rPr>
      </w:pPr>
    </w:p>
    <w:p w:rsidR="004C759A" w:rsidRDefault="004C759A" w:rsidP="00652565">
      <w:pPr>
        <w:shd w:val="clear" w:color="auto" w:fill="FFFFFF"/>
        <w:jc w:val="center"/>
        <w:rPr>
          <w:b/>
          <w:bCs/>
        </w:rPr>
      </w:pPr>
    </w:p>
    <w:p w:rsidR="004C759A" w:rsidRDefault="004C759A" w:rsidP="00192B1F">
      <w:pPr>
        <w:shd w:val="clear" w:color="auto" w:fill="FFFFFF"/>
        <w:rPr>
          <w:b/>
          <w:bCs/>
        </w:rPr>
      </w:pPr>
    </w:p>
    <w:p w:rsidR="004C759A" w:rsidRDefault="004C759A" w:rsidP="00192B1F">
      <w:pPr>
        <w:shd w:val="clear" w:color="auto" w:fill="FFFFFF"/>
        <w:rPr>
          <w:b/>
          <w:bCs/>
        </w:rPr>
      </w:pPr>
    </w:p>
    <w:p w:rsidR="004C759A" w:rsidRDefault="004C759A" w:rsidP="00192B1F">
      <w:pPr>
        <w:shd w:val="clear" w:color="auto" w:fill="FFFFFF"/>
        <w:rPr>
          <w:b/>
          <w:bCs/>
        </w:rPr>
      </w:pPr>
    </w:p>
    <w:p w:rsidR="004C759A" w:rsidRDefault="004C759A" w:rsidP="00192B1F">
      <w:pPr>
        <w:shd w:val="clear" w:color="auto" w:fill="FFFFFF"/>
        <w:rPr>
          <w:b/>
          <w:bCs/>
        </w:rPr>
      </w:pPr>
    </w:p>
    <w:p w:rsidR="00D632C4" w:rsidRPr="004C759A" w:rsidRDefault="00D632C4" w:rsidP="00192B1F">
      <w:pPr>
        <w:shd w:val="clear" w:color="auto" w:fill="FFFFFF"/>
        <w:rPr>
          <w:rFonts w:eastAsia="Times New Roman"/>
          <w:sz w:val="27"/>
          <w:szCs w:val="27"/>
        </w:rPr>
      </w:pPr>
      <w:r w:rsidRPr="004C759A">
        <w:rPr>
          <w:b/>
          <w:bCs/>
        </w:rPr>
        <w:t xml:space="preserve">Тестовые задания по теме:  </w:t>
      </w:r>
      <w:r w:rsidRPr="004C759A">
        <w:rPr>
          <w:b/>
          <w:spacing w:val="-2"/>
        </w:rPr>
        <w:t xml:space="preserve"> </w:t>
      </w:r>
      <w:r w:rsidRPr="004C759A">
        <w:rPr>
          <w:b/>
        </w:rPr>
        <w:t>1.7</w:t>
      </w:r>
      <w:r w:rsidRPr="004C759A">
        <w:rPr>
          <w:b/>
          <w:spacing w:val="-2"/>
        </w:rPr>
        <w:t xml:space="preserve"> </w:t>
      </w:r>
      <w:r w:rsidRPr="004C759A">
        <w:rPr>
          <w:b/>
          <w:spacing w:val="-1"/>
        </w:rPr>
        <w:t>Внесение удобрений</w:t>
      </w:r>
    </w:p>
    <w:p w:rsidR="00192B1F" w:rsidRPr="00D632C4" w:rsidRDefault="00192B1F" w:rsidP="00192B1F">
      <w:pPr>
        <w:rPr>
          <w:rFonts w:eastAsia="Times New Roman"/>
          <w:color w:val="202124"/>
          <w:sz w:val="22"/>
          <w:szCs w:val="22"/>
        </w:rPr>
      </w:pPr>
    </w:p>
    <w:p w:rsidR="00D632C4" w:rsidRPr="00D632C4" w:rsidRDefault="00D632C4" w:rsidP="00D632C4">
      <w:pPr>
        <w:spacing w:line="360" w:lineRule="atLeast"/>
        <w:rPr>
          <w:rFonts w:eastAsia="Times New Roman"/>
          <w:color w:val="202124"/>
          <w:spacing w:val="3"/>
        </w:rPr>
      </w:pPr>
      <w:r w:rsidRPr="00D632C4">
        <w:rPr>
          <w:rFonts w:eastAsia="Times New Roman"/>
          <w:b/>
          <w:bCs/>
          <w:color w:val="202124"/>
        </w:rPr>
        <w:t xml:space="preserve">1.На какую наладку (А) по агротехническому просвету необходимо переоборудовать трактор при использовании его с машинами для </w:t>
      </w:r>
      <w:r w:rsidR="004C759A">
        <w:rPr>
          <w:rFonts w:eastAsia="Times New Roman"/>
          <w:b/>
          <w:bCs/>
          <w:color w:val="202124"/>
        </w:rPr>
        <w:t>внесения удобрений</w:t>
      </w:r>
      <w:r w:rsidRPr="00D632C4">
        <w:rPr>
          <w:rFonts w:eastAsia="Times New Roman"/>
          <w:b/>
          <w:bCs/>
          <w:color w:val="202124"/>
        </w:rPr>
        <w:t>?</w:t>
      </w:r>
      <w:r w:rsidRPr="00D632C4">
        <w:rPr>
          <w:rFonts w:eastAsia="Times New Roman"/>
          <w:color w:val="202124"/>
        </w:rPr>
        <w:br/>
      </w:r>
    </w:p>
    <w:p w:rsidR="00D632C4" w:rsidRPr="00D632C4" w:rsidRDefault="00D632C4" w:rsidP="00D632C4">
      <w:pPr>
        <w:jc w:val="center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072332" cy="1893384"/>
            <wp:effectExtent l="0" t="0" r="0" b="0"/>
            <wp:docPr id="70" name="Рисунок 7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392" cy="189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2C4" w:rsidRPr="00D632C4" w:rsidRDefault="00D632C4" w:rsidP="00D632C4">
      <w:pPr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 На высокую.</w:t>
      </w:r>
    </w:p>
    <w:p w:rsidR="00D632C4" w:rsidRPr="00D632C4" w:rsidRDefault="00D632C4" w:rsidP="00D632C4">
      <w:pPr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На среднюю.</w:t>
      </w:r>
    </w:p>
    <w:p w:rsidR="00D632C4" w:rsidRPr="00D632C4" w:rsidRDefault="00D632C4" w:rsidP="00D632C4">
      <w:pPr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3. На низкую.</w:t>
      </w:r>
    </w:p>
    <w:p w:rsidR="00D632C4" w:rsidRPr="00D632C4" w:rsidRDefault="00D632C4" w:rsidP="00D632C4">
      <w:pPr>
        <w:shd w:val="clear" w:color="auto" w:fill="FFFFFF"/>
        <w:spacing w:line="360" w:lineRule="atLeast"/>
        <w:rPr>
          <w:rFonts w:eastAsia="Times New Roman"/>
          <w:color w:val="202124"/>
          <w:sz w:val="18"/>
          <w:szCs w:val="18"/>
        </w:rPr>
      </w:pPr>
      <w:r w:rsidRPr="00D632C4">
        <w:rPr>
          <w:rFonts w:eastAsia="Times New Roman"/>
          <w:b/>
          <w:bCs/>
          <w:color w:val="202124"/>
        </w:rPr>
        <w:t>2. Норма внесения удобрений полуприцепом-разбрасывателем ПРТ-10 регулируется?</w:t>
      </w:r>
      <w:r w:rsidRPr="00D632C4">
        <w:rPr>
          <w:rFonts w:eastAsia="Times New Roman"/>
          <w:color w:val="202124"/>
        </w:rPr>
        <w:br/>
      </w:r>
    </w:p>
    <w:p w:rsidR="00D632C4" w:rsidRPr="00D632C4" w:rsidRDefault="00D632C4" w:rsidP="00D632C4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5222852" cy="1949570"/>
            <wp:effectExtent l="0" t="0" r="0" b="0"/>
            <wp:docPr id="71" name="Рисунок 7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914" cy="1949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2C4" w:rsidRPr="00D632C4" w:rsidRDefault="00D632C4" w:rsidP="00D632C4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 Заслонкой в задней части машины (1).</w:t>
      </w:r>
    </w:p>
    <w:p w:rsidR="00D632C4" w:rsidRPr="00D632C4" w:rsidRDefault="00D632C4" w:rsidP="00D632C4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Сменными звездочками, устанавливаемыми на валах привода транспортера (2).</w:t>
      </w:r>
    </w:p>
    <w:p w:rsidR="00D632C4" w:rsidRPr="00D632C4" w:rsidRDefault="00D632C4" w:rsidP="00D632C4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3. Заслонкой и звездочками.</w:t>
      </w:r>
    </w:p>
    <w:p w:rsidR="00D632C4" w:rsidRPr="00D632C4" w:rsidRDefault="00D632C4" w:rsidP="00D632C4">
      <w:pPr>
        <w:shd w:val="clear" w:color="auto" w:fill="FFFFFF"/>
        <w:spacing w:line="360" w:lineRule="atLeast"/>
        <w:rPr>
          <w:rFonts w:eastAsia="Times New Roman"/>
          <w:color w:val="202124"/>
          <w:sz w:val="18"/>
          <w:szCs w:val="18"/>
        </w:rPr>
      </w:pPr>
      <w:r w:rsidRPr="00D632C4">
        <w:rPr>
          <w:rFonts w:eastAsia="Times New Roman"/>
          <w:b/>
          <w:bCs/>
          <w:color w:val="202124"/>
        </w:rPr>
        <w:t>3.Откидные защитные решетки на разбрасывателе минеральных удобрений служат?</w:t>
      </w:r>
      <w:r w:rsidRPr="00D632C4">
        <w:rPr>
          <w:rFonts w:eastAsia="Times New Roman"/>
          <w:color w:val="202124"/>
        </w:rPr>
        <w:br/>
      </w:r>
    </w:p>
    <w:p w:rsidR="00D632C4" w:rsidRPr="00D632C4" w:rsidRDefault="00D632C4" w:rsidP="00D632C4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865298" cy="1816103"/>
            <wp:effectExtent l="0" t="0" r="0" b="0"/>
            <wp:docPr id="72" name="Рисунок 7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356" cy="18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2C4" w:rsidRPr="00D632C4" w:rsidRDefault="00D632C4" w:rsidP="00D632C4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1. Для защиты от контакта с вращающей спиралью мешалки.</w:t>
      </w:r>
    </w:p>
    <w:p w:rsidR="00D632C4" w:rsidRPr="00D632C4" w:rsidRDefault="00D632C4" w:rsidP="00D632C4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D632C4">
        <w:rPr>
          <w:rFonts w:eastAsia="Times New Roman"/>
          <w:color w:val="202124"/>
          <w:sz w:val="22"/>
          <w:szCs w:val="22"/>
        </w:rPr>
        <w:t>2. Для защиты рабочих органов от инородных частиц и комков удобрений.</w:t>
      </w:r>
    </w:p>
    <w:p w:rsidR="00D632C4" w:rsidRDefault="00D632C4" w:rsidP="00D632C4">
      <w:pPr>
        <w:shd w:val="clear" w:color="auto" w:fill="FFFFFF"/>
        <w:rPr>
          <w:rFonts w:eastAsia="Times New Roman"/>
          <w:color w:val="202124"/>
          <w:sz w:val="22"/>
          <w:szCs w:val="22"/>
        </w:rPr>
      </w:pPr>
      <w:r w:rsidRPr="00D632C4">
        <w:rPr>
          <w:rFonts w:eastAsia="Times New Roman"/>
          <w:color w:val="202124"/>
          <w:sz w:val="22"/>
          <w:szCs w:val="22"/>
        </w:rPr>
        <w:t>3. Оба варианта верны.</w:t>
      </w:r>
    </w:p>
    <w:p w:rsidR="009B2D0D" w:rsidRPr="009B2D0D" w:rsidRDefault="009B2D0D" w:rsidP="009B2D0D">
      <w:pPr>
        <w:spacing w:line="360" w:lineRule="atLeast"/>
        <w:rPr>
          <w:rFonts w:eastAsia="Times New Roman"/>
          <w:b/>
          <w:color w:val="202124"/>
          <w:spacing w:val="3"/>
        </w:rPr>
      </w:pPr>
      <w:r w:rsidRPr="009B2D0D">
        <w:rPr>
          <w:rFonts w:eastAsia="Times New Roman"/>
          <w:b/>
          <w:color w:val="202124"/>
        </w:rPr>
        <w:t>4. Какие удобрения разбрасывает РОУ-6?</w:t>
      </w:r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1. органические твёрдые</w:t>
      </w:r>
      <w:proofErr w:type="gramStart"/>
      <w:r w:rsidRPr="009B2D0D">
        <w:rPr>
          <w:rFonts w:eastAsia="Times New Roman"/>
          <w:color w:val="202124"/>
        </w:rPr>
        <w:t xml:space="preserve"> ;</w:t>
      </w:r>
      <w:proofErr w:type="gramEnd"/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2. органические жидкие</w:t>
      </w:r>
      <w:proofErr w:type="gramStart"/>
      <w:r w:rsidRPr="009B2D0D">
        <w:rPr>
          <w:rFonts w:eastAsia="Times New Roman"/>
          <w:color w:val="202124"/>
        </w:rPr>
        <w:t xml:space="preserve"> ;</w:t>
      </w:r>
      <w:proofErr w:type="gramEnd"/>
    </w:p>
    <w:p w:rsid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3. минеральные твердые</w:t>
      </w:r>
      <w:proofErr w:type="gramStart"/>
      <w:r w:rsidRPr="009B2D0D">
        <w:rPr>
          <w:rFonts w:eastAsia="Times New Roman"/>
          <w:color w:val="202124"/>
        </w:rPr>
        <w:t xml:space="preserve"> .</w:t>
      </w:r>
      <w:proofErr w:type="gramEnd"/>
    </w:p>
    <w:p w:rsidR="009B2D0D" w:rsidRPr="009B2D0D" w:rsidRDefault="009B2D0D" w:rsidP="009B2D0D">
      <w:pPr>
        <w:spacing w:line="360" w:lineRule="atLeast"/>
        <w:rPr>
          <w:rFonts w:eastAsia="Times New Roman"/>
          <w:b/>
          <w:color w:val="202124"/>
          <w:spacing w:val="3"/>
        </w:rPr>
      </w:pPr>
      <w:r w:rsidRPr="009B2D0D">
        <w:rPr>
          <w:rFonts w:eastAsia="Times New Roman"/>
          <w:b/>
          <w:color w:val="202124"/>
        </w:rPr>
        <w:t>5. Откуда получает привод транспортёр  разбрасывателя 1РМГ-4А?</w:t>
      </w:r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1. от левого ходового колеса .</w:t>
      </w:r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2. от ВОМ трактора</w:t>
      </w:r>
      <w:proofErr w:type="gramStart"/>
      <w:r w:rsidRPr="009B2D0D">
        <w:rPr>
          <w:rFonts w:eastAsia="Times New Roman"/>
          <w:color w:val="202124"/>
        </w:rPr>
        <w:t xml:space="preserve"> :</w:t>
      </w:r>
      <w:proofErr w:type="gramEnd"/>
    </w:p>
    <w:p w:rsid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3. от правого ходового колеса</w:t>
      </w:r>
      <w:proofErr w:type="gramStart"/>
      <w:r w:rsidRPr="009B2D0D">
        <w:rPr>
          <w:rFonts w:eastAsia="Times New Roman"/>
          <w:color w:val="202124"/>
        </w:rPr>
        <w:t xml:space="preserve"> ;</w:t>
      </w:r>
      <w:proofErr w:type="gramEnd"/>
    </w:p>
    <w:p w:rsidR="009B2D0D" w:rsidRPr="009B2D0D" w:rsidRDefault="009B2D0D" w:rsidP="009B2D0D">
      <w:pPr>
        <w:rPr>
          <w:rFonts w:eastAsia="Times New Roman"/>
          <w:b/>
          <w:color w:val="202124"/>
          <w:spacing w:val="3"/>
        </w:rPr>
      </w:pPr>
      <w:r w:rsidRPr="009B2D0D">
        <w:rPr>
          <w:rFonts w:eastAsia="Times New Roman"/>
          <w:b/>
          <w:color w:val="202124"/>
        </w:rPr>
        <w:t>6. Под каким углом нужно установить  лоток  разбрасывателя РЖТ -16 для получения  наибольшей  ширины  разлива</w:t>
      </w:r>
      <w:proofErr w:type="gramStart"/>
      <w:r w:rsidRPr="009B2D0D">
        <w:rPr>
          <w:rFonts w:eastAsia="Times New Roman"/>
          <w:b/>
          <w:color w:val="202124"/>
        </w:rPr>
        <w:t xml:space="preserve"> ?</w:t>
      </w:r>
      <w:proofErr w:type="gramEnd"/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1. 17 град</w:t>
      </w:r>
      <w:proofErr w:type="gramStart"/>
      <w:r w:rsidRPr="009B2D0D">
        <w:rPr>
          <w:rFonts w:eastAsia="Times New Roman"/>
          <w:color w:val="202124"/>
        </w:rPr>
        <w:t xml:space="preserve"> ;</w:t>
      </w:r>
      <w:proofErr w:type="gramEnd"/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2. 27 град</w:t>
      </w:r>
      <w:proofErr w:type="gramStart"/>
      <w:r w:rsidRPr="009B2D0D">
        <w:rPr>
          <w:rFonts w:eastAsia="Times New Roman"/>
          <w:color w:val="202124"/>
        </w:rPr>
        <w:t xml:space="preserve"> ;</w:t>
      </w:r>
      <w:proofErr w:type="gramEnd"/>
    </w:p>
    <w:p w:rsid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3. 10 град</w:t>
      </w:r>
      <w:proofErr w:type="gramStart"/>
      <w:r w:rsidRPr="009B2D0D">
        <w:rPr>
          <w:rFonts w:eastAsia="Times New Roman"/>
          <w:color w:val="202124"/>
        </w:rPr>
        <w:t xml:space="preserve"> ;</w:t>
      </w:r>
      <w:proofErr w:type="gramEnd"/>
    </w:p>
    <w:p w:rsidR="009B2D0D" w:rsidRPr="009B2D0D" w:rsidRDefault="009B2D0D" w:rsidP="009B2D0D">
      <w:pPr>
        <w:spacing w:line="360" w:lineRule="atLeast"/>
        <w:rPr>
          <w:rFonts w:eastAsia="Times New Roman"/>
          <w:b/>
          <w:color w:val="202124"/>
          <w:spacing w:val="3"/>
        </w:rPr>
      </w:pPr>
      <w:r w:rsidRPr="009B2D0D">
        <w:rPr>
          <w:rFonts w:eastAsia="Times New Roman"/>
          <w:b/>
          <w:color w:val="202124"/>
        </w:rPr>
        <w:t>7. Чем прижимается ролик к ходовому  колесу  1-РМГ-4?</w:t>
      </w:r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1. стабилизатором.</w:t>
      </w:r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2. гидроцилиндром</w:t>
      </w:r>
      <w:proofErr w:type="gramStart"/>
      <w:r w:rsidRPr="009B2D0D">
        <w:rPr>
          <w:rFonts w:eastAsia="Times New Roman"/>
          <w:color w:val="202124"/>
        </w:rPr>
        <w:t xml:space="preserve"> ;</w:t>
      </w:r>
      <w:proofErr w:type="gramEnd"/>
    </w:p>
    <w:p w:rsidR="009B2D0D" w:rsidRPr="009B2D0D" w:rsidRDefault="009B2D0D" w:rsidP="009B2D0D">
      <w:pPr>
        <w:rPr>
          <w:rFonts w:eastAsia="Times New Roman"/>
          <w:color w:val="202124"/>
        </w:rPr>
      </w:pPr>
      <w:r w:rsidRPr="009B2D0D">
        <w:rPr>
          <w:rFonts w:eastAsia="Times New Roman"/>
          <w:color w:val="202124"/>
        </w:rPr>
        <w:t>3. пружиной;</w:t>
      </w:r>
    </w:p>
    <w:p w:rsidR="004C759A" w:rsidRPr="004C759A" w:rsidRDefault="004C759A" w:rsidP="004C759A">
      <w:pPr>
        <w:spacing w:line="360" w:lineRule="atLeast"/>
        <w:rPr>
          <w:rFonts w:eastAsia="Times New Roman"/>
          <w:b/>
          <w:color w:val="202124"/>
          <w:spacing w:val="3"/>
        </w:rPr>
      </w:pPr>
      <w:r w:rsidRPr="004C759A">
        <w:rPr>
          <w:rFonts w:eastAsia="Times New Roman"/>
          <w:b/>
          <w:color w:val="202124"/>
        </w:rPr>
        <w:t xml:space="preserve">8. У какого разбрасывателя имеется самосвальная  секция с </w:t>
      </w:r>
      <w:proofErr w:type="spellStart"/>
      <w:r w:rsidRPr="004C759A">
        <w:rPr>
          <w:rFonts w:eastAsia="Times New Roman"/>
          <w:b/>
          <w:color w:val="202124"/>
        </w:rPr>
        <w:t>подкатной</w:t>
      </w:r>
      <w:proofErr w:type="spellEnd"/>
      <w:r w:rsidRPr="004C759A">
        <w:rPr>
          <w:rFonts w:eastAsia="Times New Roman"/>
          <w:b/>
          <w:color w:val="202124"/>
        </w:rPr>
        <w:t xml:space="preserve"> тележкой</w:t>
      </w:r>
      <w:proofErr w:type="gramStart"/>
      <w:r w:rsidRPr="004C759A">
        <w:rPr>
          <w:rFonts w:eastAsia="Times New Roman"/>
          <w:b/>
          <w:color w:val="202124"/>
        </w:rPr>
        <w:t xml:space="preserve"> ?</w:t>
      </w:r>
      <w:proofErr w:type="gramEnd"/>
    </w:p>
    <w:p w:rsidR="004C759A" w:rsidRPr="004C759A" w:rsidRDefault="004C759A" w:rsidP="004C759A">
      <w:pPr>
        <w:rPr>
          <w:rFonts w:eastAsia="Times New Roman"/>
          <w:color w:val="202124"/>
        </w:rPr>
      </w:pPr>
      <w:r w:rsidRPr="004C759A">
        <w:rPr>
          <w:rFonts w:eastAsia="Times New Roman"/>
          <w:color w:val="202124"/>
        </w:rPr>
        <w:t>1. РОУ-6.</w:t>
      </w:r>
    </w:p>
    <w:p w:rsidR="004C759A" w:rsidRPr="004C759A" w:rsidRDefault="004C759A" w:rsidP="004C759A">
      <w:pPr>
        <w:rPr>
          <w:rFonts w:eastAsia="Times New Roman"/>
          <w:color w:val="202124"/>
        </w:rPr>
      </w:pPr>
      <w:r w:rsidRPr="004C759A">
        <w:rPr>
          <w:rFonts w:eastAsia="Times New Roman"/>
          <w:color w:val="202124"/>
        </w:rPr>
        <w:t>2. ПРТ-16</w:t>
      </w:r>
      <w:proofErr w:type="gramStart"/>
      <w:r w:rsidRPr="004C759A">
        <w:rPr>
          <w:rFonts w:eastAsia="Times New Roman"/>
          <w:color w:val="202124"/>
        </w:rPr>
        <w:t xml:space="preserve"> ;</w:t>
      </w:r>
      <w:proofErr w:type="gramEnd"/>
    </w:p>
    <w:p w:rsidR="004C759A" w:rsidRPr="004C759A" w:rsidRDefault="004C759A" w:rsidP="004C759A">
      <w:pPr>
        <w:rPr>
          <w:rFonts w:eastAsia="Times New Roman"/>
          <w:color w:val="202124"/>
        </w:rPr>
      </w:pPr>
      <w:r w:rsidRPr="004C759A">
        <w:rPr>
          <w:rFonts w:eastAsia="Times New Roman"/>
          <w:color w:val="202124"/>
        </w:rPr>
        <w:t>3. ПРТ-10</w:t>
      </w:r>
      <w:proofErr w:type="gramStart"/>
      <w:r w:rsidRPr="004C759A">
        <w:rPr>
          <w:rFonts w:eastAsia="Times New Roman"/>
          <w:color w:val="202124"/>
        </w:rPr>
        <w:t xml:space="preserve"> ;</w:t>
      </w:r>
      <w:proofErr w:type="gramEnd"/>
    </w:p>
    <w:p w:rsidR="004C759A" w:rsidRPr="004C759A" w:rsidRDefault="004C759A" w:rsidP="004C759A">
      <w:pPr>
        <w:rPr>
          <w:rFonts w:eastAsia="Times New Roman"/>
          <w:b/>
          <w:color w:val="202124"/>
        </w:rPr>
      </w:pPr>
      <w:r>
        <w:rPr>
          <w:rFonts w:eastAsia="Times New Roman"/>
          <w:b/>
          <w:color w:val="202124"/>
        </w:rPr>
        <w:lastRenderedPageBreak/>
        <w:t xml:space="preserve">9. </w:t>
      </w:r>
      <w:r w:rsidRPr="004C759A">
        <w:rPr>
          <w:rFonts w:eastAsia="Times New Roman"/>
          <w:b/>
          <w:color w:val="202124"/>
        </w:rPr>
        <w:t xml:space="preserve">На какие виды делятся все удобрения? </w:t>
      </w:r>
    </w:p>
    <w:p w:rsidR="004C759A" w:rsidRPr="004C759A" w:rsidRDefault="004C759A" w:rsidP="004C759A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1. </w:t>
      </w:r>
      <w:r w:rsidRPr="004C759A">
        <w:rPr>
          <w:rFonts w:eastAsia="Times New Roman"/>
          <w:color w:val="202124"/>
        </w:rPr>
        <w:t xml:space="preserve"> на минеральные, органические, бактериальные и микроудобрения;</w:t>
      </w:r>
    </w:p>
    <w:p w:rsidR="004C759A" w:rsidRPr="004C759A" w:rsidRDefault="004C759A" w:rsidP="004C759A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2. </w:t>
      </w:r>
      <w:r w:rsidRPr="004C759A">
        <w:rPr>
          <w:rFonts w:eastAsia="Times New Roman"/>
          <w:color w:val="202124"/>
        </w:rPr>
        <w:t xml:space="preserve"> на минеральные и органические;</w:t>
      </w:r>
    </w:p>
    <w:p w:rsidR="004C759A" w:rsidRPr="004C759A" w:rsidRDefault="004C759A" w:rsidP="004C759A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3. </w:t>
      </w:r>
      <w:r w:rsidRPr="004C759A">
        <w:rPr>
          <w:rFonts w:eastAsia="Times New Roman"/>
          <w:color w:val="202124"/>
        </w:rPr>
        <w:t>на органические и бактериальные;</w:t>
      </w:r>
    </w:p>
    <w:p w:rsidR="009B2D0D" w:rsidRDefault="004C759A" w:rsidP="004C759A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4. </w:t>
      </w:r>
      <w:r w:rsidRPr="004C759A">
        <w:rPr>
          <w:rFonts w:eastAsia="Times New Roman"/>
          <w:color w:val="202124"/>
        </w:rPr>
        <w:t xml:space="preserve"> на органические и микроудобрения</w:t>
      </w:r>
    </w:p>
    <w:p w:rsidR="004C759A" w:rsidRPr="004C759A" w:rsidRDefault="004C759A" w:rsidP="004C759A">
      <w:pPr>
        <w:rPr>
          <w:rFonts w:eastAsia="Times New Roman"/>
          <w:b/>
          <w:color w:val="202124"/>
        </w:rPr>
      </w:pPr>
      <w:r>
        <w:rPr>
          <w:rFonts w:eastAsia="Times New Roman"/>
          <w:b/>
          <w:color w:val="202124"/>
        </w:rPr>
        <w:t xml:space="preserve">10. </w:t>
      </w:r>
      <w:r w:rsidRPr="004C759A">
        <w:rPr>
          <w:rFonts w:eastAsia="Times New Roman"/>
          <w:b/>
          <w:color w:val="202124"/>
        </w:rPr>
        <w:t xml:space="preserve">Что такое </w:t>
      </w:r>
      <w:proofErr w:type="spellStart"/>
      <w:r w:rsidRPr="004C759A">
        <w:rPr>
          <w:rFonts w:eastAsia="Times New Roman"/>
          <w:b/>
          <w:color w:val="202124"/>
        </w:rPr>
        <w:t>сидераты</w:t>
      </w:r>
      <w:proofErr w:type="spellEnd"/>
      <w:r w:rsidRPr="004C759A">
        <w:rPr>
          <w:rFonts w:eastAsia="Times New Roman"/>
          <w:b/>
          <w:color w:val="202124"/>
        </w:rPr>
        <w:t>?</w:t>
      </w:r>
    </w:p>
    <w:p w:rsidR="004C759A" w:rsidRPr="004C759A" w:rsidRDefault="004C759A" w:rsidP="004C759A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1. </w:t>
      </w:r>
      <w:r w:rsidRPr="004C759A">
        <w:rPr>
          <w:rFonts w:eastAsia="Times New Roman"/>
          <w:color w:val="202124"/>
        </w:rPr>
        <w:t xml:space="preserve"> перепревшая трава;</w:t>
      </w:r>
    </w:p>
    <w:p w:rsidR="004C759A" w:rsidRPr="004C759A" w:rsidRDefault="004C759A" w:rsidP="004C759A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2. </w:t>
      </w:r>
      <w:r w:rsidRPr="004C759A">
        <w:rPr>
          <w:rFonts w:eastAsia="Times New Roman"/>
          <w:color w:val="202124"/>
        </w:rPr>
        <w:t xml:space="preserve"> запаханная в почву  растительная масса;</w:t>
      </w:r>
    </w:p>
    <w:p w:rsidR="004C759A" w:rsidRPr="004C759A" w:rsidRDefault="004C759A" w:rsidP="004C759A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3. </w:t>
      </w:r>
      <w:r w:rsidRPr="004C759A">
        <w:rPr>
          <w:rFonts w:eastAsia="Times New Roman"/>
          <w:color w:val="202124"/>
        </w:rPr>
        <w:t>внесённые в почву листья и мох;</w:t>
      </w:r>
    </w:p>
    <w:p w:rsidR="004C759A" w:rsidRPr="004C759A" w:rsidRDefault="004C759A" w:rsidP="004C759A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4. </w:t>
      </w:r>
      <w:r w:rsidRPr="004C759A">
        <w:rPr>
          <w:rFonts w:eastAsia="Times New Roman"/>
          <w:color w:val="202124"/>
        </w:rPr>
        <w:t xml:space="preserve"> комплексные органические удобрения.  </w:t>
      </w:r>
    </w:p>
    <w:p w:rsidR="004C759A" w:rsidRPr="004C759A" w:rsidRDefault="004C759A" w:rsidP="004C759A">
      <w:pPr>
        <w:rPr>
          <w:rFonts w:eastAsia="Times New Roman"/>
          <w:color w:val="202124"/>
        </w:rPr>
      </w:pPr>
    </w:p>
    <w:p w:rsidR="00682D3D" w:rsidRDefault="00682D3D" w:rsidP="00682D3D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682D3D" w:rsidRDefault="00682D3D" w:rsidP="00682D3D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682D3D" w:rsidRDefault="00682D3D" w:rsidP="00772547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9B2D0D" w:rsidRPr="009B2D0D" w:rsidRDefault="009B2D0D" w:rsidP="00682D3D">
      <w:pPr>
        <w:jc w:val="center"/>
        <w:rPr>
          <w:rFonts w:eastAsia="Times New Roman"/>
          <w:color w:val="202124"/>
        </w:rPr>
      </w:pPr>
    </w:p>
    <w:p w:rsidR="009B2D0D" w:rsidRPr="009B2D0D" w:rsidRDefault="009B2D0D" w:rsidP="009B2D0D">
      <w:pPr>
        <w:rPr>
          <w:rFonts w:eastAsia="Times New Roman"/>
          <w:color w:val="202124"/>
        </w:rPr>
      </w:pPr>
    </w:p>
    <w:p w:rsidR="009B2D0D" w:rsidRDefault="009B2D0D" w:rsidP="00D632C4">
      <w:pPr>
        <w:shd w:val="clear" w:color="auto" w:fill="FFFFFF"/>
        <w:rPr>
          <w:rFonts w:eastAsia="Times New Roman"/>
          <w:color w:val="202124"/>
          <w:sz w:val="22"/>
          <w:szCs w:val="22"/>
        </w:rPr>
      </w:pPr>
    </w:p>
    <w:p w:rsidR="009359E0" w:rsidRDefault="009359E0" w:rsidP="00D632C4">
      <w:pPr>
        <w:shd w:val="clear" w:color="auto" w:fill="FFFFFF"/>
        <w:rPr>
          <w:rFonts w:eastAsia="Times New Roman"/>
          <w:color w:val="202124"/>
          <w:sz w:val="22"/>
          <w:szCs w:val="22"/>
        </w:rPr>
      </w:pPr>
    </w:p>
    <w:p w:rsidR="00D632C4" w:rsidRDefault="00D632C4" w:rsidP="00D632C4">
      <w:pPr>
        <w:shd w:val="clear" w:color="auto" w:fill="FFFFFF"/>
        <w:rPr>
          <w:rFonts w:eastAsia="Times New Roman"/>
          <w:b/>
        </w:rPr>
      </w:pPr>
      <w:r w:rsidRPr="00DA33E8">
        <w:rPr>
          <w:b/>
          <w:bCs/>
        </w:rPr>
        <w:t xml:space="preserve">Тестовые задания по теме: </w:t>
      </w:r>
      <w:r w:rsidRPr="00DA33E8">
        <w:rPr>
          <w:rFonts w:eastAsia="Times New Roman"/>
          <w:b/>
        </w:rPr>
        <w:t xml:space="preserve"> 1.8 Химическая защита растений</w:t>
      </w:r>
    </w:p>
    <w:p w:rsidR="00DA33E8" w:rsidRPr="00DA33E8" w:rsidRDefault="00DA33E8" w:rsidP="00D632C4">
      <w:pPr>
        <w:shd w:val="clear" w:color="auto" w:fill="FFFFFF"/>
        <w:rPr>
          <w:rFonts w:eastAsia="Times New Roman"/>
          <w:b/>
        </w:rPr>
      </w:pP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b/>
          <w:bCs/>
          <w:color w:val="202124"/>
        </w:rPr>
        <w:t xml:space="preserve">1. </w:t>
      </w:r>
      <w:r w:rsidRPr="009359E0">
        <w:rPr>
          <w:rFonts w:eastAsia="Times New Roman"/>
          <w:b/>
          <w:bCs/>
          <w:color w:val="202124"/>
        </w:rPr>
        <w:t>Какие требования необходимо соблюдать при работе с опрыскивателем при обработке посевов</w:t>
      </w:r>
      <w:proofErr w:type="gramStart"/>
      <w:r w:rsidRPr="009359E0">
        <w:rPr>
          <w:rFonts w:eastAsia="Times New Roman"/>
          <w:b/>
          <w:bCs/>
          <w:color w:val="202124"/>
        </w:rPr>
        <w:t xml:space="preserve"> ?</w:t>
      </w:r>
      <w:proofErr w:type="gramEnd"/>
      <w:r w:rsidRPr="009359E0">
        <w:rPr>
          <w:rFonts w:eastAsia="Times New Roman"/>
          <w:color w:val="202124"/>
        </w:rPr>
        <w:br/>
      </w:r>
    </w:p>
    <w:p w:rsidR="009359E0" w:rsidRPr="009359E0" w:rsidRDefault="009359E0" w:rsidP="009359E0">
      <w:pPr>
        <w:jc w:val="center"/>
        <w:rPr>
          <w:rFonts w:eastAsia="Times New Roman"/>
          <w:color w:val="202124"/>
        </w:rPr>
      </w:pPr>
      <w:r w:rsidRPr="009359E0">
        <w:rPr>
          <w:rFonts w:eastAsia="Times New Roman"/>
          <w:noProof/>
          <w:color w:val="202124"/>
        </w:rPr>
        <w:drawing>
          <wp:inline distT="0" distB="0" distL="0" distR="0">
            <wp:extent cx="4666890" cy="1742043"/>
            <wp:effectExtent l="0" t="0" r="0" b="0"/>
            <wp:docPr id="73" name="Рисунок 7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946" cy="1742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1. </w:t>
      </w:r>
      <w:r w:rsidRPr="009359E0">
        <w:rPr>
          <w:rFonts w:eastAsia="Times New Roman"/>
          <w:color w:val="202124"/>
        </w:rPr>
        <w:t>Расстояние от распылителей до растений не менее 0,5м.</w:t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2. </w:t>
      </w:r>
      <w:r w:rsidRPr="009359E0">
        <w:rPr>
          <w:rFonts w:eastAsia="Times New Roman"/>
          <w:color w:val="202124"/>
        </w:rPr>
        <w:t>Скорость ветра не более 3м/</w:t>
      </w:r>
      <w:proofErr w:type="gramStart"/>
      <w:r w:rsidRPr="009359E0">
        <w:rPr>
          <w:rFonts w:eastAsia="Times New Roman"/>
          <w:color w:val="202124"/>
        </w:rPr>
        <w:t>с</w:t>
      </w:r>
      <w:proofErr w:type="gramEnd"/>
      <w:r w:rsidRPr="009359E0">
        <w:rPr>
          <w:rFonts w:eastAsia="Times New Roman"/>
          <w:color w:val="202124"/>
        </w:rPr>
        <w:t>.</w:t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3. </w:t>
      </w:r>
      <w:r w:rsidRPr="009359E0">
        <w:rPr>
          <w:rFonts w:eastAsia="Times New Roman"/>
          <w:color w:val="202124"/>
        </w:rPr>
        <w:t>Температура окружающей среды +10 до +25°С.</w:t>
      </w:r>
    </w:p>
    <w:p w:rsid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4. </w:t>
      </w:r>
      <w:r w:rsidRPr="009359E0">
        <w:rPr>
          <w:rFonts w:eastAsia="Times New Roman"/>
          <w:color w:val="202124"/>
        </w:rPr>
        <w:t>Все перечисленные требования.</w:t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b/>
          <w:bCs/>
          <w:color w:val="202124"/>
        </w:rPr>
        <w:t>2.</w:t>
      </w:r>
      <w:r w:rsidRPr="009359E0">
        <w:rPr>
          <w:rFonts w:eastAsia="Times New Roman"/>
          <w:b/>
          <w:bCs/>
          <w:color w:val="202124"/>
        </w:rPr>
        <w:t>На какой высоте (А) относительно обрабатываемых культур должны находиться распылители опрыскивателя?</w:t>
      </w:r>
      <w:r w:rsidRPr="009359E0">
        <w:rPr>
          <w:rFonts w:eastAsia="Times New Roman"/>
          <w:color w:val="202124"/>
        </w:rPr>
        <w:br/>
      </w:r>
    </w:p>
    <w:p w:rsidR="009359E0" w:rsidRPr="009359E0" w:rsidRDefault="009359E0" w:rsidP="009359E0">
      <w:pPr>
        <w:jc w:val="center"/>
        <w:rPr>
          <w:rFonts w:eastAsia="Times New Roman"/>
          <w:color w:val="202124"/>
        </w:rPr>
      </w:pPr>
      <w:r w:rsidRPr="009359E0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914308" cy="1834398"/>
            <wp:effectExtent l="0" t="0" r="0" b="0"/>
            <wp:docPr id="75" name="Рисунок 7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516" cy="1835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1. </w:t>
      </w:r>
      <w:r w:rsidRPr="009359E0">
        <w:rPr>
          <w:rFonts w:eastAsia="Times New Roman"/>
          <w:color w:val="202124"/>
        </w:rPr>
        <w:t>200-300 мм.</w:t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2. </w:t>
      </w:r>
      <w:r w:rsidRPr="009359E0">
        <w:rPr>
          <w:rFonts w:eastAsia="Times New Roman"/>
          <w:color w:val="202124"/>
        </w:rPr>
        <w:t>300-400 мм.</w:t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3. </w:t>
      </w:r>
      <w:r w:rsidRPr="009359E0">
        <w:rPr>
          <w:rFonts w:eastAsia="Times New Roman"/>
          <w:color w:val="202124"/>
        </w:rPr>
        <w:t>500-600 мм.</w:t>
      </w:r>
    </w:p>
    <w:p w:rsidR="009359E0" w:rsidRPr="009359E0" w:rsidRDefault="008D62C9" w:rsidP="009359E0">
      <w:pPr>
        <w:rPr>
          <w:rFonts w:eastAsia="Times New Roman"/>
          <w:color w:val="202124"/>
        </w:rPr>
      </w:pPr>
      <w:r>
        <w:rPr>
          <w:rFonts w:eastAsia="Times New Roman"/>
          <w:b/>
          <w:bCs/>
          <w:color w:val="202124"/>
        </w:rPr>
        <w:t>3</w:t>
      </w:r>
      <w:r w:rsidR="009359E0">
        <w:rPr>
          <w:rFonts w:eastAsia="Times New Roman"/>
          <w:b/>
          <w:bCs/>
          <w:color w:val="202124"/>
        </w:rPr>
        <w:t xml:space="preserve">. </w:t>
      </w:r>
      <w:r w:rsidR="009359E0" w:rsidRPr="009359E0">
        <w:rPr>
          <w:rFonts w:eastAsia="Times New Roman"/>
          <w:b/>
          <w:bCs/>
          <w:color w:val="202124"/>
        </w:rPr>
        <w:t>Чем разрешается проводить промывку распылителей и их настройку на заданную норму внесения ядохимикатов?</w:t>
      </w:r>
      <w:r w:rsidR="009359E0" w:rsidRPr="009359E0">
        <w:rPr>
          <w:rFonts w:eastAsia="Times New Roman"/>
          <w:color w:val="202124"/>
        </w:rPr>
        <w:br/>
      </w:r>
    </w:p>
    <w:p w:rsidR="009359E0" w:rsidRPr="009359E0" w:rsidRDefault="009359E0" w:rsidP="009359E0">
      <w:pPr>
        <w:jc w:val="center"/>
        <w:rPr>
          <w:rFonts w:eastAsia="Times New Roman"/>
          <w:color w:val="202124"/>
        </w:rPr>
      </w:pPr>
      <w:r w:rsidRPr="009359E0">
        <w:rPr>
          <w:rFonts w:eastAsia="Times New Roman"/>
          <w:noProof/>
          <w:color w:val="202124"/>
        </w:rPr>
        <w:drawing>
          <wp:inline distT="0" distB="0" distL="0" distR="0">
            <wp:extent cx="4252822" cy="1587480"/>
            <wp:effectExtent l="0" t="0" r="0" b="0"/>
            <wp:docPr id="74" name="Рисунок 7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67" cy="1588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1. </w:t>
      </w:r>
      <w:r w:rsidRPr="009359E0">
        <w:rPr>
          <w:rFonts w:eastAsia="Times New Roman"/>
          <w:color w:val="202124"/>
        </w:rPr>
        <w:t>Чистой водой.</w:t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2. </w:t>
      </w:r>
      <w:r w:rsidRPr="009359E0">
        <w:rPr>
          <w:rFonts w:eastAsia="Times New Roman"/>
          <w:color w:val="202124"/>
        </w:rPr>
        <w:t>Мало</w:t>
      </w:r>
      <w:r>
        <w:rPr>
          <w:rFonts w:eastAsia="Times New Roman"/>
          <w:color w:val="202124"/>
        </w:rPr>
        <w:t xml:space="preserve"> </w:t>
      </w:r>
      <w:r w:rsidRPr="009359E0">
        <w:rPr>
          <w:rFonts w:eastAsia="Times New Roman"/>
          <w:color w:val="202124"/>
        </w:rPr>
        <w:t>концентрированным рабочим раствором.</w:t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3. </w:t>
      </w:r>
      <w:r w:rsidRPr="009359E0">
        <w:rPr>
          <w:rFonts w:eastAsia="Times New Roman"/>
          <w:color w:val="202124"/>
        </w:rPr>
        <w:t>Рабочим раствором.</w:t>
      </w:r>
    </w:p>
    <w:p w:rsidR="009359E0" w:rsidRPr="009359E0" w:rsidRDefault="009359E0" w:rsidP="009359E0">
      <w:pPr>
        <w:rPr>
          <w:rFonts w:eastAsia="Times New Roman"/>
          <w:color w:val="202124"/>
        </w:rPr>
      </w:pPr>
      <w:r>
        <w:rPr>
          <w:rFonts w:eastAsia="Times New Roman"/>
          <w:color w:val="202124"/>
        </w:rPr>
        <w:t xml:space="preserve">4. </w:t>
      </w:r>
      <w:r w:rsidRPr="009359E0">
        <w:rPr>
          <w:rFonts w:eastAsia="Times New Roman"/>
          <w:color w:val="202124"/>
        </w:rPr>
        <w:t>Бензином или растворителем.</w:t>
      </w:r>
    </w:p>
    <w:p w:rsidR="008D62C9" w:rsidRPr="008D62C9" w:rsidRDefault="008D62C9" w:rsidP="008D62C9">
      <w:pPr>
        <w:jc w:val="both"/>
        <w:rPr>
          <w:b/>
        </w:rPr>
      </w:pPr>
      <w:r w:rsidRPr="008D62C9">
        <w:rPr>
          <w:b/>
        </w:rPr>
        <w:t>4. Какие методы борьбы применяют с сорными растениями?</w:t>
      </w:r>
    </w:p>
    <w:p w:rsidR="008D62C9" w:rsidRPr="008D62C9" w:rsidRDefault="008D62C9" w:rsidP="008D62C9">
      <w:pPr>
        <w:jc w:val="both"/>
      </w:pPr>
      <w:r w:rsidRPr="008D62C9">
        <w:t>1.  агротехнические, химические и биологические;</w:t>
      </w:r>
    </w:p>
    <w:p w:rsidR="008D62C9" w:rsidRPr="008D62C9" w:rsidRDefault="008D62C9" w:rsidP="008D62C9">
      <w:pPr>
        <w:jc w:val="both"/>
      </w:pPr>
      <w:r w:rsidRPr="008D62C9">
        <w:t>2.  только химические;</w:t>
      </w:r>
    </w:p>
    <w:p w:rsidR="008D62C9" w:rsidRDefault="008D62C9" w:rsidP="008D62C9">
      <w:pPr>
        <w:jc w:val="both"/>
      </w:pPr>
      <w:r w:rsidRPr="008D62C9">
        <w:t>3. агротехнические и биологические.</w:t>
      </w:r>
    </w:p>
    <w:p w:rsidR="008D62C9" w:rsidRPr="008D62C9" w:rsidRDefault="008D62C9" w:rsidP="008D62C9">
      <w:pPr>
        <w:jc w:val="both"/>
        <w:rPr>
          <w:b/>
        </w:rPr>
      </w:pPr>
      <w:r w:rsidRPr="008D62C9">
        <w:t>5.</w:t>
      </w:r>
      <w:r w:rsidRPr="008D62C9">
        <w:rPr>
          <w:b/>
        </w:rPr>
        <w:t xml:space="preserve"> Какие болезни распространены на картофеле?</w:t>
      </w:r>
    </w:p>
    <w:p w:rsidR="008D62C9" w:rsidRPr="008D62C9" w:rsidRDefault="008D62C9" w:rsidP="008D62C9">
      <w:pPr>
        <w:jc w:val="both"/>
      </w:pPr>
      <w:r w:rsidRPr="008D62C9">
        <w:t>1. парша, рак;</w:t>
      </w:r>
    </w:p>
    <w:p w:rsidR="008D62C9" w:rsidRPr="008D62C9" w:rsidRDefault="008D62C9" w:rsidP="008D62C9">
      <w:pPr>
        <w:jc w:val="both"/>
      </w:pPr>
      <w:r w:rsidRPr="008D62C9">
        <w:t>2. кольцевая гниль, фитофтора;</w:t>
      </w:r>
    </w:p>
    <w:p w:rsidR="008D62C9" w:rsidRDefault="008D62C9" w:rsidP="008D62C9">
      <w:pPr>
        <w:jc w:val="both"/>
      </w:pPr>
      <w:r w:rsidRPr="008D62C9">
        <w:t>3. все перечисленные выше.</w:t>
      </w:r>
    </w:p>
    <w:p w:rsidR="008D62C9" w:rsidRPr="008D62C9" w:rsidRDefault="008D62C9" w:rsidP="008D62C9">
      <w:pPr>
        <w:jc w:val="both"/>
        <w:rPr>
          <w:b/>
        </w:rPr>
      </w:pPr>
      <w:r w:rsidRPr="008D62C9">
        <w:rPr>
          <w:b/>
        </w:rPr>
        <w:t>6. Какие вредители являются самыми распространенными вредителями</w:t>
      </w:r>
    </w:p>
    <w:p w:rsidR="008D62C9" w:rsidRPr="008D62C9" w:rsidRDefault="008D62C9" w:rsidP="008D62C9">
      <w:pPr>
        <w:jc w:val="both"/>
        <w:rPr>
          <w:b/>
        </w:rPr>
      </w:pPr>
      <w:r w:rsidRPr="008D62C9">
        <w:rPr>
          <w:b/>
        </w:rPr>
        <w:t xml:space="preserve"> цветущих растений?</w:t>
      </w:r>
    </w:p>
    <w:p w:rsidR="008D62C9" w:rsidRPr="008D62C9" w:rsidRDefault="008D62C9" w:rsidP="008D62C9">
      <w:pPr>
        <w:jc w:val="both"/>
      </w:pPr>
      <w:r w:rsidRPr="008D62C9">
        <w:t>1. гусеницы, клещики;</w:t>
      </w:r>
    </w:p>
    <w:p w:rsidR="008D62C9" w:rsidRPr="008D62C9" w:rsidRDefault="008D62C9" w:rsidP="008D62C9">
      <w:pPr>
        <w:jc w:val="both"/>
      </w:pPr>
      <w:r w:rsidRPr="008D62C9">
        <w:t>2. тли и нематоды;</w:t>
      </w:r>
    </w:p>
    <w:p w:rsidR="008D62C9" w:rsidRPr="008D62C9" w:rsidRDefault="008D62C9" w:rsidP="008D62C9">
      <w:pPr>
        <w:jc w:val="both"/>
      </w:pPr>
      <w:r w:rsidRPr="008D62C9">
        <w:t>3.  подходят оба варианта ответов.</w:t>
      </w:r>
    </w:p>
    <w:p w:rsidR="00707A57" w:rsidRPr="00707A57" w:rsidRDefault="00707A57" w:rsidP="00707A57">
      <w:pPr>
        <w:jc w:val="both"/>
        <w:rPr>
          <w:b/>
        </w:rPr>
      </w:pPr>
      <w:r w:rsidRPr="00707A57">
        <w:rPr>
          <w:b/>
        </w:rPr>
        <w:t xml:space="preserve">7. На какие группы делятся болезни </w:t>
      </w:r>
      <w:proofErr w:type="spellStart"/>
      <w:r w:rsidRPr="00707A57">
        <w:rPr>
          <w:b/>
        </w:rPr>
        <w:t>сельхозкультур</w:t>
      </w:r>
      <w:proofErr w:type="spellEnd"/>
      <w:r w:rsidRPr="00707A57">
        <w:rPr>
          <w:b/>
        </w:rPr>
        <w:t>?</w:t>
      </w:r>
    </w:p>
    <w:p w:rsidR="00707A57" w:rsidRPr="00707A57" w:rsidRDefault="00707A57" w:rsidP="00707A57">
      <w:pPr>
        <w:autoSpaceDE w:val="0"/>
        <w:autoSpaceDN w:val="0"/>
        <w:adjustRightInd w:val="0"/>
        <w:rPr>
          <w:bCs/>
          <w:color w:val="000000"/>
        </w:rPr>
      </w:pPr>
      <w:r w:rsidRPr="00707A57">
        <w:t xml:space="preserve">1. </w:t>
      </w:r>
      <w:r w:rsidRPr="00707A57">
        <w:rPr>
          <w:bCs/>
          <w:color w:val="000000"/>
        </w:rPr>
        <w:t>инфекционные болезни;</w:t>
      </w:r>
    </w:p>
    <w:p w:rsidR="00707A57" w:rsidRPr="00707A57" w:rsidRDefault="00707A57" w:rsidP="00707A57">
      <w:pPr>
        <w:autoSpaceDE w:val="0"/>
        <w:autoSpaceDN w:val="0"/>
        <w:adjustRightInd w:val="0"/>
        <w:rPr>
          <w:bCs/>
          <w:color w:val="000000"/>
        </w:rPr>
      </w:pPr>
      <w:r w:rsidRPr="00707A57">
        <w:rPr>
          <w:bCs/>
          <w:color w:val="000000"/>
        </w:rPr>
        <w:t>2. неинфекционные болезни;</w:t>
      </w:r>
    </w:p>
    <w:p w:rsidR="00707A57" w:rsidRPr="00707A57" w:rsidRDefault="00707A57" w:rsidP="00707A57">
      <w:pPr>
        <w:autoSpaceDE w:val="0"/>
        <w:autoSpaceDN w:val="0"/>
        <w:adjustRightInd w:val="0"/>
        <w:rPr>
          <w:bCs/>
          <w:color w:val="000000"/>
        </w:rPr>
      </w:pPr>
      <w:r w:rsidRPr="00707A57">
        <w:rPr>
          <w:bCs/>
          <w:color w:val="000000"/>
        </w:rPr>
        <w:t xml:space="preserve">3. оба ответа верны. </w:t>
      </w:r>
    </w:p>
    <w:p w:rsidR="00707A57" w:rsidRPr="00707A57" w:rsidRDefault="00707A57" w:rsidP="00707A57">
      <w:pPr>
        <w:spacing w:after="200" w:line="276" w:lineRule="auto"/>
        <w:rPr>
          <w:b/>
        </w:rPr>
      </w:pPr>
      <w:r w:rsidRPr="00707A57">
        <w:rPr>
          <w:b/>
        </w:rPr>
        <w:t>8.Что такое сорняки?</w:t>
      </w:r>
    </w:p>
    <w:p w:rsidR="00707A57" w:rsidRPr="00707A57" w:rsidRDefault="00707A57" w:rsidP="00707A57">
      <w:r w:rsidRPr="00707A57">
        <w:t>1. это дикие или полудикие растения;</w:t>
      </w:r>
    </w:p>
    <w:p w:rsidR="00707A57" w:rsidRPr="00707A57" w:rsidRDefault="00707A57" w:rsidP="00707A57">
      <w:r w:rsidRPr="00707A57">
        <w:t>2. это культурные растения других видов, растущие там, где их быть не должно;</w:t>
      </w:r>
    </w:p>
    <w:p w:rsidR="00707A57" w:rsidRPr="00707A57" w:rsidRDefault="00707A57" w:rsidP="00707A57">
      <w:r w:rsidRPr="00707A57">
        <w:t>3. нет верных ответов.</w:t>
      </w:r>
    </w:p>
    <w:p w:rsidR="00B72D6F" w:rsidRPr="00DA33E8" w:rsidRDefault="00DA33E8" w:rsidP="00DA33E8">
      <w:pPr>
        <w:jc w:val="both"/>
        <w:rPr>
          <w:b/>
        </w:rPr>
      </w:pPr>
      <w:r w:rsidRPr="00DA33E8">
        <w:rPr>
          <w:b/>
        </w:rPr>
        <w:t xml:space="preserve">9. </w:t>
      </w:r>
      <w:r w:rsidR="00B72D6F" w:rsidRPr="00DA33E8">
        <w:rPr>
          <w:b/>
        </w:rPr>
        <w:t>Система защиты растений – это комплекс</w:t>
      </w:r>
    </w:p>
    <w:p w:rsidR="00B72D6F" w:rsidRPr="00B72D6F" w:rsidRDefault="00DA33E8" w:rsidP="00B72D6F">
      <w:pPr>
        <w:jc w:val="both"/>
      </w:pPr>
      <w:r>
        <w:lastRenderedPageBreak/>
        <w:t xml:space="preserve">1. </w:t>
      </w:r>
      <w:r w:rsidR="00B72D6F" w:rsidRPr="00B72D6F">
        <w:t>агротехнических мероприятий;</w:t>
      </w:r>
    </w:p>
    <w:p w:rsidR="00B72D6F" w:rsidRPr="00B72D6F" w:rsidRDefault="00DA33E8" w:rsidP="00B72D6F">
      <w:pPr>
        <w:jc w:val="both"/>
      </w:pPr>
      <w:r>
        <w:t xml:space="preserve">2. </w:t>
      </w:r>
      <w:r w:rsidR="00B72D6F" w:rsidRPr="00B72D6F">
        <w:t xml:space="preserve"> хозяйственно-организационных  мероприятий;</w:t>
      </w:r>
    </w:p>
    <w:p w:rsidR="00B72D6F" w:rsidRPr="00B72D6F" w:rsidRDefault="00DA33E8" w:rsidP="00B72D6F">
      <w:pPr>
        <w:jc w:val="both"/>
      </w:pPr>
      <w:r>
        <w:t xml:space="preserve">3. </w:t>
      </w:r>
      <w:r w:rsidR="00B72D6F" w:rsidRPr="00B72D6F">
        <w:t>мероприятий  с применением пестицидов;</w:t>
      </w:r>
    </w:p>
    <w:p w:rsidR="00B72D6F" w:rsidRPr="00B72D6F" w:rsidRDefault="00DA33E8" w:rsidP="00B72D6F">
      <w:pPr>
        <w:jc w:val="both"/>
      </w:pPr>
      <w:r>
        <w:t xml:space="preserve">4. </w:t>
      </w:r>
      <w:r w:rsidR="00B72D6F" w:rsidRPr="00B72D6F">
        <w:t>все мероприятия, применяемые для регулирования численности вредных организмов.</w:t>
      </w:r>
    </w:p>
    <w:p w:rsidR="00DA33E8" w:rsidRPr="00DA33E8" w:rsidRDefault="00DA33E8" w:rsidP="00DA33E8">
      <w:pPr>
        <w:jc w:val="both"/>
        <w:rPr>
          <w:b/>
        </w:rPr>
      </w:pPr>
      <w:r w:rsidRPr="00DA33E8">
        <w:rPr>
          <w:b/>
        </w:rPr>
        <w:t>10. Истребительные мероприятия – это метод защиты</w:t>
      </w:r>
    </w:p>
    <w:p w:rsidR="00DA33E8" w:rsidRPr="00DA33E8" w:rsidRDefault="00DA33E8" w:rsidP="00DA33E8">
      <w:pPr>
        <w:jc w:val="both"/>
      </w:pPr>
      <w:r>
        <w:t xml:space="preserve">1. </w:t>
      </w:r>
      <w:r w:rsidRPr="00DA33E8">
        <w:t>биологический;</w:t>
      </w:r>
    </w:p>
    <w:p w:rsidR="00DA33E8" w:rsidRPr="00DA33E8" w:rsidRDefault="00DA33E8" w:rsidP="00DA33E8">
      <w:pPr>
        <w:jc w:val="both"/>
      </w:pPr>
      <w:r>
        <w:t xml:space="preserve">2. </w:t>
      </w:r>
      <w:r w:rsidRPr="00DA33E8">
        <w:t xml:space="preserve"> агротехнический;</w:t>
      </w:r>
    </w:p>
    <w:p w:rsidR="00DA33E8" w:rsidRPr="00DA33E8" w:rsidRDefault="00DA33E8" w:rsidP="00DA33E8">
      <w:pPr>
        <w:jc w:val="both"/>
      </w:pPr>
      <w:r>
        <w:t xml:space="preserve">3. </w:t>
      </w:r>
      <w:r w:rsidRPr="00DA33E8">
        <w:t>физико-механический;</w:t>
      </w:r>
    </w:p>
    <w:p w:rsidR="00DA33E8" w:rsidRPr="00DA33E8" w:rsidRDefault="00DA33E8" w:rsidP="00DA33E8">
      <w:pPr>
        <w:jc w:val="both"/>
      </w:pPr>
      <w:r>
        <w:t xml:space="preserve">4. </w:t>
      </w:r>
      <w:r w:rsidRPr="00DA33E8">
        <w:t>химический.</w:t>
      </w:r>
    </w:p>
    <w:p w:rsidR="00682D3D" w:rsidRDefault="00682D3D" w:rsidP="00682D3D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682D3D" w:rsidRDefault="00682D3D" w:rsidP="00682D3D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682D3D" w:rsidRDefault="00682D3D" w:rsidP="00772547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682D3D" w:rsidTr="00772547">
        <w:trPr>
          <w:jc w:val="center"/>
        </w:trPr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682D3D" w:rsidRDefault="00682D3D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8D62C9" w:rsidRPr="00707A57" w:rsidRDefault="008D62C9" w:rsidP="00682D3D">
      <w:pPr>
        <w:jc w:val="center"/>
      </w:pPr>
    </w:p>
    <w:p w:rsidR="008D62C9" w:rsidRPr="008D62C9" w:rsidRDefault="008D62C9" w:rsidP="008D62C9">
      <w:pPr>
        <w:jc w:val="both"/>
      </w:pPr>
    </w:p>
    <w:p w:rsidR="009359E0" w:rsidRPr="00517D51" w:rsidRDefault="009359E0" w:rsidP="009359E0">
      <w:pPr>
        <w:rPr>
          <w:rFonts w:eastAsia="Times New Roman"/>
        </w:rPr>
      </w:pPr>
    </w:p>
    <w:p w:rsidR="00192B1F" w:rsidRPr="00517D51" w:rsidRDefault="009359E0" w:rsidP="00192B1F">
      <w:pPr>
        <w:rPr>
          <w:rFonts w:eastAsia="Times New Roman"/>
          <w:b/>
        </w:rPr>
      </w:pPr>
      <w:r w:rsidRPr="00517D51">
        <w:rPr>
          <w:rFonts w:eastAsia="Times New Roman"/>
          <w:b/>
        </w:rPr>
        <w:t>Тестовые задания по теме:  1.9 Подготовка и технология посева  зерновых и зернобобовых культур. Технология ухода</w:t>
      </w:r>
    </w:p>
    <w:p w:rsidR="009359E0" w:rsidRPr="009359E0" w:rsidRDefault="009359E0" w:rsidP="00192B1F">
      <w:pPr>
        <w:rPr>
          <w:rFonts w:eastAsia="Times New Roman"/>
          <w:color w:val="202124"/>
        </w:rPr>
      </w:pPr>
    </w:p>
    <w:p w:rsidR="009359E0" w:rsidRPr="009359E0" w:rsidRDefault="009359E0" w:rsidP="009359E0">
      <w:pPr>
        <w:rPr>
          <w:b/>
        </w:rPr>
      </w:pPr>
      <w:r>
        <w:rPr>
          <w:b/>
          <w:bCs/>
        </w:rPr>
        <w:t xml:space="preserve">1. </w:t>
      </w:r>
      <w:r w:rsidRPr="009359E0">
        <w:rPr>
          <w:b/>
          <w:bCs/>
        </w:rPr>
        <w:t>При составлении посевных агрегатов состоящих из зерновых сеялок типа С3-3,6 их соединяют?</w:t>
      </w:r>
    </w:p>
    <w:p w:rsidR="009359E0" w:rsidRPr="009359E0" w:rsidRDefault="009359E0" w:rsidP="009359E0">
      <w:pPr>
        <w:jc w:val="center"/>
        <w:rPr>
          <w:b/>
        </w:rPr>
      </w:pPr>
      <w:r w:rsidRPr="009359E0">
        <w:rPr>
          <w:b/>
          <w:noProof/>
        </w:rPr>
        <w:drawing>
          <wp:inline distT="0" distB="0" distL="0" distR="0">
            <wp:extent cx="4476912" cy="1671128"/>
            <wp:effectExtent l="0" t="0" r="0" b="0"/>
            <wp:docPr id="77" name="Рисунок 7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094" cy="1671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9E0" w:rsidRPr="009359E0" w:rsidRDefault="009359E0" w:rsidP="009359E0">
      <w:r>
        <w:t xml:space="preserve">1. </w:t>
      </w:r>
      <w:r w:rsidRPr="009359E0">
        <w:t>Эшелонированным способом (а).</w:t>
      </w:r>
    </w:p>
    <w:p w:rsidR="009359E0" w:rsidRPr="009359E0" w:rsidRDefault="009359E0" w:rsidP="009359E0">
      <w:r>
        <w:t xml:space="preserve">2. </w:t>
      </w:r>
      <w:r w:rsidRPr="009359E0">
        <w:t>Шеренговым способом (б).</w:t>
      </w:r>
    </w:p>
    <w:p w:rsidR="009359E0" w:rsidRPr="009359E0" w:rsidRDefault="009359E0" w:rsidP="009359E0">
      <w:r>
        <w:t xml:space="preserve">3, </w:t>
      </w:r>
      <w:r w:rsidRPr="009359E0">
        <w:t>Любым из перечисленных способов.</w:t>
      </w:r>
    </w:p>
    <w:p w:rsidR="009359E0" w:rsidRPr="009359E0" w:rsidRDefault="009359E0" w:rsidP="009359E0">
      <w:pPr>
        <w:rPr>
          <w:b/>
          <w:bCs/>
        </w:rPr>
      </w:pPr>
      <w:r>
        <w:rPr>
          <w:b/>
          <w:bCs/>
        </w:rPr>
        <w:t xml:space="preserve">2. </w:t>
      </w:r>
      <w:r w:rsidRPr="009359E0">
        <w:rPr>
          <w:b/>
          <w:bCs/>
        </w:rPr>
        <w:t>Расстояние между следами крайних сошников (А) при движении посевных агрегатов челночным способом должно составлять?</w:t>
      </w:r>
    </w:p>
    <w:p w:rsidR="009359E0" w:rsidRPr="009359E0" w:rsidRDefault="009359E0" w:rsidP="009359E0">
      <w:pPr>
        <w:rPr>
          <w:b/>
        </w:rPr>
      </w:pPr>
    </w:p>
    <w:p w:rsidR="009359E0" w:rsidRPr="009359E0" w:rsidRDefault="009359E0" w:rsidP="009359E0">
      <w:pPr>
        <w:jc w:val="center"/>
        <w:rPr>
          <w:b/>
        </w:rPr>
      </w:pPr>
      <w:r w:rsidRPr="009359E0">
        <w:rPr>
          <w:b/>
          <w:noProof/>
        </w:rPr>
        <w:drawing>
          <wp:inline distT="0" distB="0" distL="0" distR="0">
            <wp:extent cx="4460222" cy="1664898"/>
            <wp:effectExtent l="0" t="0" r="0" b="0"/>
            <wp:docPr id="76" name="Рисунок 7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126" cy="166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9E0" w:rsidRPr="00C715CD" w:rsidRDefault="00C715CD" w:rsidP="009359E0">
      <w:r>
        <w:t xml:space="preserve">1. </w:t>
      </w:r>
      <w:r w:rsidR="009359E0" w:rsidRPr="00C715CD">
        <w:t>Ширину гусеницы трактора.</w:t>
      </w:r>
    </w:p>
    <w:p w:rsidR="009359E0" w:rsidRPr="00C715CD" w:rsidRDefault="00C715CD" w:rsidP="009359E0">
      <w:r>
        <w:t xml:space="preserve">2. </w:t>
      </w:r>
      <w:r w:rsidR="009359E0" w:rsidRPr="00C715CD">
        <w:t>Ширину колеса сеялки.</w:t>
      </w:r>
    </w:p>
    <w:p w:rsidR="009359E0" w:rsidRDefault="00C715CD" w:rsidP="009359E0">
      <w:r>
        <w:t xml:space="preserve">3. </w:t>
      </w:r>
      <w:r w:rsidR="009359E0" w:rsidRPr="00C715CD">
        <w:t>Величину основного междурядья.</w:t>
      </w:r>
    </w:p>
    <w:p w:rsidR="00C715CD" w:rsidRPr="00C715CD" w:rsidRDefault="00C715CD" w:rsidP="00C715CD">
      <w:r>
        <w:rPr>
          <w:b/>
          <w:bCs/>
        </w:rPr>
        <w:lastRenderedPageBreak/>
        <w:t xml:space="preserve">3. </w:t>
      </w:r>
      <w:r w:rsidRPr="00C715CD">
        <w:rPr>
          <w:b/>
          <w:bCs/>
        </w:rPr>
        <w:t>Норма высева зерновой сеялки типа C3-3.6 регулируется?</w:t>
      </w:r>
    </w:p>
    <w:p w:rsidR="00C715CD" w:rsidRPr="00C715CD" w:rsidRDefault="00C715CD" w:rsidP="00C715CD">
      <w:r>
        <w:t xml:space="preserve">1. </w:t>
      </w:r>
      <w:r w:rsidRPr="00C715CD">
        <w:t>Изменением скорости движения агрегата.</w:t>
      </w:r>
    </w:p>
    <w:p w:rsidR="00C715CD" w:rsidRPr="00C715CD" w:rsidRDefault="00C715CD" w:rsidP="00C715CD">
      <w:r>
        <w:t xml:space="preserve">2. </w:t>
      </w:r>
      <w:r w:rsidRPr="00C715CD">
        <w:t>Увеличением рабочей части катушек высевающего аппарата и изменением передаточного отношения механизма привода высевающих аппаратов.</w:t>
      </w:r>
    </w:p>
    <w:p w:rsidR="00C715CD" w:rsidRDefault="00C715CD" w:rsidP="00C715CD">
      <w:r>
        <w:t xml:space="preserve">3. </w:t>
      </w:r>
      <w:r w:rsidRPr="00C715CD">
        <w:t>Изменением натяжения пружин сошников.</w:t>
      </w:r>
    </w:p>
    <w:p w:rsidR="00C715CD" w:rsidRPr="00C715CD" w:rsidRDefault="00C715CD" w:rsidP="00C715CD">
      <w:r>
        <w:rPr>
          <w:b/>
          <w:bCs/>
        </w:rPr>
        <w:t xml:space="preserve">4. </w:t>
      </w:r>
      <w:r w:rsidRPr="00C715CD">
        <w:rPr>
          <w:b/>
          <w:bCs/>
        </w:rPr>
        <w:t>Глубина заделки семян в почву зависит?</w:t>
      </w:r>
      <w:r w:rsidRPr="00C715CD">
        <w:br/>
      </w:r>
    </w:p>
    <w:p w:rsidR="00C715CD" w:rsidRPr="00C715CD" w:rsidRDefault="00C715CD" w:rsidP="00C715CD">
      <w:r w:rsidRPr="00C715CD">
        <w:rPr>
          <w:noProof/>
        </w:rPr>
        <w:drawing>
          <wp:inline distT="0" distB="0" distL="0" distR="0">
            <wp:extent cx="5243704" cy="1957354"/>
            <wp:effectExtent l="0" t="0" r="0" b="0"/>
            <wp:docPr id="78" name="Рисунок 7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680" cy="195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5CD" w:rsidRPr="00C715CD" w:rsidRDefault="00C715CD" w:rsidP="00C715CD">
      <w:r>
        <w:t xml:space="preserve">1. </w:t>
      </w:r>
      <w:r w:rsidRPr="00C715CD">
        <w:t>От размера опорно-приводных колес сеялки.</w:t>
      </w:r>
    </w:p>
    <w:p w:rsidR="00C715CD" w:rsidRPr="00C715CD" w:rsidRDefault="00C715CD" w:rsidP="00C715CD">
      <w:r>
        <w:t xml:space="preserve">2. </w:t>
      </w:r>
      <w:r w:rsidRPr="00C715CD">
        <w:t>От рельефа поля.</w:t>
      </w:r>
    </w:p>
    <w:p w:rsidR="00C715CD" w:rsidRDefault="00C715CD" w:rsidP="00C715CD">
      <w:r>
        <w:t xml:space="preserve">3. </w:t>
      </w:r>
      <w:r w:rsidRPr="00C715CD">
        <w:t>От глубины хода сошников.</w:t>
      </w:r>
    </w:p>
    <w:p w:rsidR="00C715CD" w:rsidRDefault="00C715CD" w:rsidP="00C715CD"/>
    <w:p w:rsidR="00C715CD" w:rsidRPr="00C715CD" w:rsidRDefault="00C715CD" w:rsidP="00C715CD">
      <w:r>
        <w:rPr>
          <w:b/>
          <w:bCs/>
        </w:rPr>
        <w:t xml:space="preserve">5. </w:t>
      </w:r>
      <w:r w:rsidRPr="00C715CD">
        <w:rPr>
          <w:b/>
          <w:bCs/>
        </w:rPr>
        <w:t>Подъем и опускание сошников сеялки производится?</w:t>
      </w:r>
    </w:p>
    <w:p w:rsidR="00C715CD" w:rsidRPr="00C715CD" w:rsidRDefault="00C715CD" w:rsidP="00C715CD">
      <w:r>
        <w:t xml:space="preserve">1. </w:t>
      </w:r>
      <w:r w:rsidRPr="00C715CD">
        <w:t>Перед началом движения агрегата.</w:t>
      </w:r>
    </w:p>
    <w:p w:rsidR="00C715CD" w:rsidRPr="00C715CD" w:rsidRDefault="00C715CD" w:rsidP="00C715CD">
      <w:r>
        <w:t xml:space="preserve">2. </w:t>
      </w:r>
      <w:r w:rsidRPr="00C715CD">
        <w:t>При движении агрегата вперед.</w:t>
      </w:r>
    </w:p>
    <w:p w:rsidR="00C715CD" w:rsidRDefault="00C715CD" w:rsidP="00C715CD">
      <w:r>
        <w:t xml:space="preserve">3. </w:t>
      </w:r>
      <w:r w:rsidRPr="00C715CD">
        <w:t>Применяются оба способа.</w:t>
      </w:r>
    </w:p>
    <w:p w:rsidR="00C715CD" w:rsidRDefault="00C715CD" w:rsidP="00C715CD"/>
    <w:p w:rsidR="00C715CD" w:rsidRPr="00C715CD" w:rsidRDefault="00C715CD" w:rsidP="00C715CD">
      <w:r>
        <w:rPr>
          <w:b/>
          <w:bCs/>
        </w:rPr>
        <w:t xml:space="preserve">6. </w:t>
      </w:r>
      <w:r w:rsidRPr="00C715CD">
        <w:rPr>
          <w:b/>
          <w:bCs/>
        </w:rPr>
        <w:t>Какие рекомендации необходимо выполнять для бесперебойной работы сеялки-культиватора для полосного посева?</w:t>
      </w:r>
    </w:p>
    <w:p w:rsidR="00C715CD" w:rsidRPr="00C715CD" w:rsidRDefault="00C715CD" w:rsidP="00C715CD">
      <w:r>
        <w:t xml:space="preserve">1. </w:t>
      </w:r>
      <w:r w:rsidRPr="00C715CD">
        <w:t>Не допускать ослабления втулочно-роликовых цепей и резьбовых соединений, регулярно производить их затяжку.</w:t>
      </w:r>
    </w:p>
    <w:p w:rsidR="00C715CD" w:rsidRPr="00C715CD" w:rsidRDefault="00C715CD" w:rsidP="00C715CD">
      <w:r>
        <w:t xml:space="preserve">2. </w:t>
      </w:r>
      <w:r w:rsidRPr="00C715CD">
        <w:t>Обратить особое внимание в начальный период работы на затяжку болтовых соединений пневматических колес передней опоры и гаек на батарее катков.</w:t>
      </w:r>
    </w:p>
    <w:p w:rsidR="00C715CD" w:rsidRPr="00C715CD" w:rsidRDefault="00C715CD" w:rsidP="00C715CD">
      <w:r>
        <w:t xml:space="preserve">3. </w:t>
      </w:r>
      <w:r w:rsidRPr="00C715CD">
        <w:t>Не допускать смещения рабочих органов вдоль брусьев рам сеялок, периодически производить затяжку болтовых соединений.</w:t>
      </w:r>
    </w:p>
    <w:p w:rsidR="00C715CD" w:rsidRPr="00C715CD" w:rsidRDefault="00C715CD" w:rsidP="00C715CD">
      <w:r>
        <w:t xml:space="preserve">4. </w:t>
      </w:r>
      <w:r w:rsidRPr="00C715CD">
        <w:t>Не допускать попадания смазки на звездочки и втулочно-роликовые цепи.</w:t>
      </w:r>
    </w:p>
    <w:p w:rsidR="00C715CD" w:rsidRDefault="00C715CD" w:rsidP="00C715CD">
      <w:r>
        <w:t xml:space="preserve">5. </w:t>
      </w:r>
      <w:r w:rsidRPr="00C715CD">
        <w:t>Выполнить перечисленное в п. 1-4.</w:t>
      </w:r>
    </w:p>
    <w:p w:rsidR="00C715CD" w:rsidRPr="00C715CD" w:rsidRDefault="00C715CD" w:rsidP="00C715CD"/>
    <w:p w:rsidR="00C715CD" w:rsidRPr="00C715CD" w:rsidRDefault="00C715CD" w:rsidP="00C715CD">
      <w:r>
        <w:rPr>
          <w:b/>
          <w:bCs/>
        </w:rPr>
        <w:t xml:space="preserve">7. </w:t>
      </w:r>
      <w:r w:rsidRPr="00C715CD">
        <w:rPr>
          <w:b/>
          <w:bCs/>
        </w:rPr>
        <w:t>Допускается ли полное опорожнение бункера при посеве семян зерновой сеялкой?</w:t>
      </w:r>
    </w:p>
    <w:p w:rsidR="00C715CD" w:rsidRPr="00C715CD" w:rsidRDefault="00C715CD" w:rsidP="00C715CD">
      <w:r>
        <w:t xml:space="preserve">1. </w:t>
      </w:r>
      <w:r w:rsidRPr="00C715CD">
        <w:t>Допускается.</w:t>
      </w:r>
    </w:p>
    <w:p w:rsidR="00C715CD" w:rsidRPr="00C715CD" w:rsidRDefault="00C715CD" w:rsidP="00C715CD">
      <w:r>
        <w:t xml:space="preserve">2. </w:t>
      </w:r>
      <w:r w:rsidRPr="00C715CD">
        <w:t>Не допускается.</w:t>
      </w:r>
    </w:p>
    <w:p w:rsidR="00C715CD" w:rsidRPr="00C715CD" w:rsidRDefault="00C715CD" w:rsidP="00C715CD">
      <w:r>
        <w:t xml:space="preserve">3. </w:t>
      </w:r>
      <w:r w:rsidRPr="00C715CD">
        <w:t>Минимальное количество оставшихся семян в приемных камерах высевающих аппаратов обеспечит качественный высев.</w:t>
      </w:r>
    </w:p>
    <w:p w:rsidR="00C715CD" w:rsidRPr="00C715CD" w:rsidRDefault="00C715CD" w:rsidP="00C715CD">
      <w:r>
        <w:rPr>
          <w:b/>
          <w:bCs/>
        </w:rPr>
        <w:t xml:space="preserve">8. </w:t>
      </w:r>
      <w:r w:rsidRPr="00C715CD">
        <w:rPr>
          <w:b/>
          <w:bCs/>
        </w:rPr>
        <w:t>Как регулируется норма высева семян у сеялок с катушечным высевающим аппаратом?</w:t>
      </w:r>
    </w:p>
    <w:p w:rsidR="00C715CD" w:rsidRPr="00C715CD" w:rsidRDefault="00C715CD" w:rsidP="00C715CD">
      <w:r>
        <w:t xml:space="preserve">1. </w:t>
      </w:r>
      <w:r w:rsidRPr="00C715CD">
        <w:t>Изменением длины рабочей части катушки.</w:t>
      </w:r>
    </w:p>
    <w:p w:rsidR="00C715CD" w:rsidRPr="00C715CD" w:rsidRDefault="00C715CD" w:rsidP="00C715CD">
      <w:r>
        <w:t xml:space="preserve">2. </w:t>
      </w:r>
      <w:r w:rsidRPr="00C715CD">
        <w:t>Сменой приводных звездочек.</w:t>
      </w:r>
    </w:p>
    <w:p w:rsidR="00C715CD" w:rsidRPr="00C715CD" w:rsidRDefault="00C715CD" w:rsidP="00C715CD">
      <w:r>
        <w:t xml:space="preserve">3. </w:t>
      </w:r>
      <w:r w:rsidRPr="00C715CD">
        <w:t>Скоростью движения.</w:t>
      </w:r>
    </w:p>
    <w:p w:rsidR="00C715CD" w:rsidRPr="00C715CD" w:rsidRDefault="00C715CD" w:rsidP="00C715CD">
      <w:r>
        <w:t xml:space="preserve">4. </w:t>
      </w:r>
      <w:r w:rsidRPr="00C715CD">
        <w:t>Выполнением операций, указанных в п. 1 и 2.</w:t>
      </w:r>
    </w:p>
    <w:p w:rsidR="00C715CD" w:rsidRDefault="00C715CD" w:rsidP="00C715CD">
      <w:r>
        <w:t xml:space="preserve">5. </w:t>
      </w:r>
      <w:r w:rsidRPr="00C715CD">
        <w:t>Выполнением операций, указанных в п. 1-3.</w:t>
      </w:r>
    </w:p>
    <w:p w:rsidR="00C715CD" w:rsidRPr="00C715CD" w:rsidRDefault="00C715CD" w:rsidP="00C715CD">
      <w:r>
        <w:rPr>
          <w:b/>
          <w:bCs/>
        </w:rPr>
        <w:t xml:space="preserve">9. </w:t>
      </w:r>
      <w:r w:rsidRPr="00C715CD">
        <w:rPr>
          <w:b/>
          <w:bCs/>
        </w:rPr>
        <w:t>Чему равна поворотная полоса при посеве (</w:t>
      </w:r>
      <w:proofErr w:type="gramStart"/>
      <w:r w:rsidRPr="00C715CD">
        <w:rPr>
          <w:b/>
          <w:bCs/>
        </w:rPr>
        <w:t>В</w:t>
      </w:r>
      <w:proofErr w:type="gramEnd"/>
      <w:r w:rsidRPr="00C715CD">
        <w:rPr>
          <w:b/>
          <w:bCs/>
        </w:rPr>
        <w:t xml:space="preserve"> - ширина захвата агрегата)?</w:t>
      </w:r>
      <w:r w:rsidRPr="00C715CD">
        <w:br/>
      </w:r>
    </w:p>
    <w:p w:rsidR="00C715CD" w:rsidRPr="00C715CD" w:rsidRDefault="00C715CD" w:rsidP="00C715CD">
      <w:pPr>
        <w:jc w:val="center"/>
      </w:pPr>
      <w:r w:rsidRPr="00C715CD">
        <w:rPr>
          <w:noProof/>
        </w:rPr>
        <w:lastRenderedPageBreak/>
        <w:drawing>
          <wp:inline distT="0" distB="0" distL="0" distR="0">
            <wp:extent cx="5132717" cy="1915925"/>
            <wp:effectExtent l="0" t="0" r="0" b="0"/>
            <wp:docPr id="79" name="Рисунок 7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78" cy="1915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5CD" w:rsidRPr="00C715CD" w:rsidRDefault="00C715CD" w:rsidP="00C715CD">
      <w:r>
        <w:t xml:space="preserve">1. </w:t>
      </w:r>
      <w:proofErr w:type="spellStart"/>
      <w:r w:rsidRPr="00C715CD">
        <w:t>Впов</w:t>
      </w:r>
      <w:proofErr w:type="spellEnd"/>
      <w:r w:rsidRPr="00C715CD">
        <w:t xml:space="preserve"> = </w:t>
      </w:r>
      <w:proofErr w:type="spellStart"/>
      <w:r w:rsidRPr="00C715CD">
        <w:t>ЗхВ</w:t>
      </w:r>
      <w:proofErr w:type="spellEnd"/>
      <w:r w:rsidRPr="00C715CD">
        <w:t xml:space="preserve"> - 2 м.</w:t>
      </w:r>
    </w:p>
    <w:p w:rsidR="00C715CD" w:rsidRPr="00C715CD" w:rsidRDefault="00C715CD" w:rsidP="00C715CD">
      <w:r>
        <w:t xml:space="preserve">2. </w:t>
      </w:r>
      <w:proofErr w:type="spellStart"/>
      <w:r w:rsidRPr="00C715CD">
        <w:t>Впов</w:t>
      </w:r>
      <w:proofErr w:type="spellEnd"/>
      <w:r w:rsidRPr="00C715CD">
        <w:t xml:space="preserve"> = 2хВ - 2 м.</w:t>
      </w:r>
    </w:p>
    <w:p w:rsidR="00C715CD" w:rsidRPr="00C715CD" w:rsidRDefault="00C715CD" w:rsidP="00C715CD">
      <w:r>
        <w:t xml:space="preserve">3. </w:t>
      </w:r>
      <w:proofErr w:type="spellStart"/>
      <w:r w:rsidRPr="00C715CD">
        <w:t>Впов</w:t>
      </w:r>
      <w:proofErr w:type="spellEnd"/>
      <w:r w:rsidRPr="00C715CD">
        <w:t xml:space="preserve"> = 4хВ - 2 м.</w:t>
      </w:r>
    </w:p>
    <w:p w:rsidR="00C715CD" w:rsidRPr="00C715CD" w:rsidRDefault="00C715CD" w:rsidP="00C715CD"/>
    <w:p w:rsidR="00DA33E8" w:rsidRPr="00DA33E8" w:rsidRDefault="00DA33E8" w:rsidP="00DA33E8">
      <w:pPr>
        <w:shd w:val="clear" w:color="auto" w:fill="FFFFFF"/>
        <w:rPr>
          <w:rFonts w:ascii="Arial" w:eastAsia="Times New Roman" w:hAnsi="Arial" w:cs="Arial"/>
          <w:color w:val="181818"/>
          <w:sz w:val="21"/>
          <w:szCs w:val="21"/>
        </w:rPr>
      </w:pPr>
      <w:r>
        <w:rPr>
          <w:rFonts w:eastAsia="Times New Roman"/>
          <w:b/>
          <w:bCs/>
          <w:color w:val="000000"/>
        </w:rPr>
        <w:t xml:space="preserve">10. </w:t>
      </w:r>
      <w:r w:rsidRPr="00DA33E8">
        <w:rPr>
          <w:rFonts w:eastAsia="Times New Roman"/>
          <w:b/>
          <w:bCs/>
          <w:color w:val="000000"/>
        </w:rPr>
        <w:t>Какова допустимая величина отклонения от установленной глубины посева должна быть согласно агротехническим требованиям, предъявляемым к сеялкам?</w:t>
      </w:r>
    </w:p>
    <w:p w:rsidR="00DB1DA4" w:rsidRDefault="00DB1DA4" w:rsidP="00DA33E8">
      <w:pPr>
        <w:shd w:val="clear" w:color="auto" w:fill="FFFFFF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1. </w:t>
      </w:r>
      <w:r w:rsidR="00DA33E8" w:rsidRPr="00DA33E8">
        <w:rPr>
          <w:rFonts w:eastAsia="Times New Roman"/>
          <w:color w:val="000000"/>
        </w:rPr>
        <w:t xml:space="preserve"> ± 2 см.</w:t>
      </w:r>
    </w:p>
    <w:p w:rsidR="00DB1DA4" w:rsidRDefault="00DB1DA4" w:rsidP="00DA33E8">
      <w:pPr>
        <w:shd w:val="clear" w:color="auto" w:fill="FFFFFF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="00DA33E8" w:rsidRPr="00DA33E8">
        <w:rPr>
          <w:rFonts w:eastAsia="Times New Roman"/>
          <w:color w:val="000000"/>
        </w:rPr>
        <w:t xml:space="preserve">± 5 см. </w:t>
      </w:r>
    </w:p>
    <w:p w:rsidR="00DB1DA4" w:rsidRDefault="00DB1DA4" w:rsidP="00DA33E8">
      <w:pPr>
        <w:shd w:val="clear" w:color="auto" w:fill="FFFFFF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="00DA33E8" w:rsidRPr="00DA33E8">
        <w:rPr>
          <w:rFonts w:eastAsia="Times New Roman"/>
          <w:color w:val="000000"/>
        </w:rPr>
        <w:t>± 3 см. </w:t>
      </w:r>
    </w:p>
    <w:p w:rsidR="00DA33E8" w:rsidRPr="00DA33E8" w:rsidRDefault="00DB1DA4" w:rsidP="00DA33E8">
      <w:pPr>
        <w:shd w:val="clear" w:color="auto" w:fill="FFFFFF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 4.  ± 1</w:t>
      </w:r>
      <w:r w:rsidR="00DA33E8" w:rsidRPr="00DA33E8">
        <w:rPr>
          <w:rFonts w:eastAsia="Times New Roman"/>
          <w:color w:val="000000"/>
        </w:rPr>
        <w:t xml:space="preserve"> см.</w:t>
      </w:r>
    </w:p>
    <w:p w:rsidR="00C715CD" w:rsidRPr="00C715CD" w:rsidRDefault="00C715CD" w:rsidP="00C715CD"/>
    <w:p w:rsidR="00C715CD" w:rsidRPr="00C715CD" w:rsidRDefault="00C715CD" w:rsidP="00C715CD"/>
    <w:p w:rsidR="00682D3D" w:rsidRPr="00682D3D" w:rsidRDefault="00682D3D" w:rsidP="00682D3D">
      <w:pPr>
        <w:jc w:val="center"/>
        <w:rPr>
          <w:b/>
        </w:rPr>
      </w:pPr>
      <w:r w:rsidRPr="00682D3D">
        <w:rPr>
          <w:b/>
        </w:rPr>
        <w:t>Варианты правильных ответов:</w:t>
      </w:r>
    </w:p>
    <w:p w:rsidR="00682D3D" w:rsidRPr="00682D3D" w:rsidRDefault="00682D3D" w:rsidP="00682D3D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1039"/>
        <w:gridCol w:w="885"/>
        <w:gridCol w:w="1039"/>
        <w:gridCol w:w="885"/>
      </w:tblGrid>
      <w:tr w:rsidR="00682D3D" w:rsidRPr="00682D3D" w:rsidTr="00772547">
        <w:trPr>
          <w:jc w:val="center"/>
        </w:trPr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</w:tr>
      <w:tr w:rsidR="00682D3D" w:rsidRPr="00682D3D" w:rsidTr="00772547">
        <w:trPr>
          <w:jc w:val="center"/>
        </w:trPr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682D3D" w:rsidRPr="00682D3D" w:rsidTr="00772547">
        <w:trPr>
          <w:jc w:val="center"/>
        </w:trPr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682D3D" w:rsidRPr="00682D3D" w:rsidTr="00772547">
        <w:trPr>
          <w:jc w:val="center"/>
        </w:trPr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  <w:tr w:rsidR="00682D3D" w:rsidRPr="00682D3D" w:rsidTr="00772547">
        <w:trPr>
          <w:jc w:val="center"/>
        </w:trPr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682D3D" w:rsidRPr="00682D3D" w:rsidTr="00772547">
        <w:trPr>
          <w:jc w:val="center"/>
        </w:trPr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682D3D" w:rsidRPr="00682D3D" w:rsidRDefault="00682D3D" w:rsidP="00682D3D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682D3D" w:rsidRPr="00682D3D" w:rsidRDefault="007349B3" w:rsidP="00682D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</w:tbl>
    <w:p w:rsidR="00C715CD" w:rsidRPr="00C715CD" w:rsidRDefault="00C715CD" w:rsidP="00682D3D">
      <w:pPr>
        <w:jc w:val="center"/>
      </w:pPr>
    </w:p>
    <w:p w:rsidR="00C715CD" w:rsidRPr="00C715CD" w:rsidRDefault="00C715CD" w:rsidP="009359E0"/>
    <w:p w:rsidR="009359E0" w:rsidRPr="00C715CD" w:rsidRDefault="009359E0" w:rsidP="009359E0"/>
    <w:p w:rsidR="00192B1F" w:rsidRPr="00D632C4" w:rsidRDefault="00192B1F" w:rsidP="00C61216">
      <w:pPr>
        <w:rPr>
          <w:b/>
        </w:rPr>
      </w:pPr>
    </w:p>
    <w:p w:rsidR="00900685" w:rsidRDefault="00900685" w:rsidP="00141EE7">
      <w:pPr>
        <w:rPr>
          <w:b/>
          <w:bCs/>
        </w:rPr>
      </w:pPr>
    </w:p>
    <w:p w:rsidR="00F366FD" w:rsidRPr="00900685" w:rsidRDefault="00F366FD" w:rsidP="00141EE7">
      <w:r w:rsidRPr="00900685">
        <w:rPr>
          <w:b/>
          <w:bCs/>
        </w:rPr>
        <w:t xml:space="preserve">Тестовые задания по теме:  </w:t>
      </w:r>
      <w:r w:rsidRPr="00900685">
        <w:rPr>
          <w:b/>
          <w:spacing w:val="-1"/>
        </w:rPr>
        <w:t>1.10</w:t>
      </w:r>
      <w:r w:rsidRPr="00900685">
        <w:rPr>
          <w:b/>
          <w:spacing w:val="-2"/>
        </w:rPr>
        <w:t xml:space="preserve"> </w:t>
      </w:r>
      <w:r w:rsidRPr="00900685">
        <w:rPr>
          <w:b/>
          <w:spacing w:val="-1"/>
        </w:rPr>
        <w:t>Технология</w:t>
      </w:r>
      <w:r w:rsidRPr="00900685">
        <w:rPr>
          <w:b/>
          <w:spacing w:val="1"/>
        </w:rPr>
        <w:t xml:space="preserve"> </w:t>
      </w:r>
      <w:r w:rsidRPr="00900685">
        <w:rPr>
          <w:b/>
          <w:spacing w:val="-1"/>
        </w:rPr>
        <w:t>уборки</w:t>
      </w:r>
      <w:r w:rsidRPr="00900685">
        <w:rPr>
          <w:b/>
          <w:spacing w:val="35"/>
        </w:rPr>
        <w:t xml:space="preserve"> </w:t>
      </w:r>
      <w:r w:rsidRPr="00900685">
        <w:rPr>
          <w:b/>
          <w:spacing w:val="-1"/>
        </w:rPr>
        <w:t>зерновых</w:t>
      </w:r>
      <w:r w:rsidRPr="00900685">
        <w:rPr>
          <w:b/>
          <w:spacing w:val="2"/>
        </w:rPr>
        <w:t xml:space="preserve"> </w:t>
      </w:r>
      <w:r w:rsidRPr="00900685">
        <w:rPr>
          <w:b/>
        </w:rPr>
        <w:t>и</w:t>
      </w:r>
      <w:r w:rsidRPr="00900685">
        <w:rPr>
          <w:b/>
          <w:spacing w:val="2"/>
        </w:rPr>
        <w:t xml:space="preserve"> </w:t>
      </w:r>
      <w:r w:rsidRPr="00900685">
        <w:rPr>
          <w:b/>
          <w:spacing w:val="-1"/>
        </w:rPr>
        <w:t>зернобобовых</w:t>
      </w:r>
      <w:r w:rsidRPr="00900685">
        <w:rPr>
          <w:b/>
          <w:spacing w:val="2"/>
        </w:rPr>
        <w:t xml:space="preserve"> </w:t>
      </w:r>
      <w:r w:rsidRPr="00900685">
        <w:rPr>
          <w:b/>
          <w:spacing w:val="-1"/>
        </w:rPr>
        <w:t>культур.</w:t>
      </w:r>
    </w:p>
    <w:p w:rsidR="002E4F75" w:rsidRPr="00900685" w:rsidRDefault="002E4F75" w:rsidP="002E4F7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1. Какой зазор устанавливается между гребенками транспортера и днищем наклонной камеры зерноуборочного комбайна?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Этот зазор не регулируется.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В месте расположения нижнего вала зазор должен быть 5-10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В центре наклонной камеры нижняя ветвь транспортера должна свободно касаться ее днища.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2. </w:t>
      </w:r>
      <w:r w:rsidR="002E4F75" w:rsidRPr="00900685">
        <w:rPr>
          <w:rFonts w:eastAsia="Times New Roman"/>
          <w:b/>
          <w:color w:val="202124"/>
        </w:rPr>
        <w:t xml:space="preserve">Укажите правильное положение </w:t>
      </w:r>
      <w:proofErr w:type="spellStart"/>
      <w:r w:rsidR="002E4F75" w:rsidRPr="00900685">
        <w:rPr>
          <w:rFonts w:eastAsia="Times New Roman"/>
          <w:b/>
          <w:color w:val="202124"/>
        </w:rPr>
        <w:t>граблин</w:t>
      </w:r>
      <w:proofErr w:type="spellEnd"/>
      <w:r w:rsidR="002E4F75" w:rsidRPr="00900685">
        <w:rPr>
          <w:rFonts w:eastAsia="Times New Roman"/>
          <w:b/>
          <w:color w:val="202124"/>
        </w:rPr>
        <w:t xml:space="preserve"> мотовила при уборке полеглого хлебостоя: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3605530" cy="1466215"/>
            <wp:effectExtent l="0" t="0" r="0" b="635"/>
            <wp:docPr id="111" name="Рисунок 11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530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Под углом 30 град. назад.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Вертикально.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Под углом 15 град. вперед.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3. </w:t>
      </w:r>
      <w:r w:rsidR="002E4F75" w:rsidRPr="00900685">
        <w:rPr>
          <w:rFonts w:eastAsia="Times New Roman"/>
          <w:b/>
          <w:color w:val="202124"/>
        </w:rPr>
        <w:t> Высота среза жатки “Дон 1500” при копировании рельефа поля: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50 мм; 100 мм; 130 мм; 180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100 мм; 150 мм; 180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100 мм; 130 мм; 180 мм.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4. </w:t>
      </w:r>
      <w:r w:rsidR="002E4F75" w:rsidRPr="00900685">
        <w:rPr>
          <w:rFonts w:eastAsia="Times New Roman"/>
          <w:b/>
          <w:color w:val="202124"/>
        </w:rPr>
        <w:t>Комбайн “Дон-1500”, увеличенные сходы зерна в колосовой шнек. Необходимо: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12" name="Рисунок 11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Открыть жалюзи нижнего решета.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Увеличить скорость движения комбайна.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Открыть жалюзи верхнего решета.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5. </w:t>
      </w:r>
      <w:r w:rsidR="002E4F75" w:rsidRPr="00900685">
        <w:rPr>
          <w:rFonts w:eastAsia="Times New Roman"/>
          <w:b/>
          <w:color w:val="202124"/>
        </w:rPr>
        <w:t>Укажите допустимые потери зерна за жаткой зерноуборочного комбайна: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502025" cy="1216025"/>
            <wp:effectExtent l="0" t="0" r="3175" b="3175"/>
            <wp:docPr id="113" name="Рисунок 11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025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0,5% при полеглости хлебостоя до 20%, 1% — если более 20%.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1% при полеглости хлебостоя до 20%, 2% — если более 20%.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1,5% во всех случаях.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6. </w:t>
      </w:r>
      <w:r w:rsidR="002E4F75" w:rsidRPr="00900685">
        <w:rPr>
          <w:rFonts w:eastAsia="Times New Roman"/>
          <w:b/>
          <w:color w:val="202124"/>
        </w:rPr>
        <w:t>Как осуществляется установочная регулировка зазоров молотильного устройства “Дон-1500</w:t>
      </w:r>
      <w:r w:rsidR="002E4F75" w:rsidRPr="00900685">
        <w:rPr>
          <w:rFonts w:eastAsia="Times New Roman"/>
          <w:color w:val="202124"/>
        </w:rPr>
        <w:t>”?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14" name="Рисунок 11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lastRenderedPageBreak/>
        <w:t>1. Изменением длины тяг инструментом, входящим в комплект комбайна не из кабины.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Изменением длины тяг, гидравлически.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Рычагом из кабины комбайнера.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7. </w:t>
      </w:r>
      <w:r w:rsidR="002E4F75" w:rsidRPr="00900685">
        <w:rPr>
          <w:rFonts w:eastAsia="Times New Roman"/>
          <w:b/>
          <w:color w:val="202124"/>
        </w:rPr>
        <w:t>Как осуществляется эксплуатационная регулировка зазоров молотильного устройства зерноуборочного комбайна?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Рычагом из кабины.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Изменением длины тяг инструментом, входящим в комплект комбайна не из кабины.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Изменением длины тяг гидравлически.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8. </w:t>
      </w:r>
      <w:r w:rsidR="002E4F75" w:rsidRPr="00900685">
        <w:rPr>
          <w:rFonts w:eastAsia="Times New Roman"/>
          <w:b/>
          <w:color w:val="202124"/>
        </w:rPr>
        <w:t xml:space="preserve">Укажите правильное положение </w:t>
      </w:r>
      <w:proofErr w:type="spellStart"/>
      <w:r w:rsidR="002E4F75" w:rsidRPr="00900685">
        <w:rPr>
          <w:rFonts w:eastAsia="Times New Roman"/>
          <w:b/>
          <w:color w:val="202124"/>
        </w:rPr>
        <w:t>граблин</w:t>
      </w:r>
      <w:proofErr w:type="spellEnd"/>
      <w:r w:rsidR="002E4F75" w:rsidRPr="00900685">
        <w:rPr>
          <w:rFonts w:eastAsia="Times New Roman"/>
          <w:b/>
          <w:color w:val="202124"/>
        </w:rPr>
        <w:t xml:space="preserve"> мотовила по высоте при уборке полеглого хлебостоя: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1. Концы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граблин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 должны касаться почвы.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0,25 от длины срезанных стеблей.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0,5 от длины срезанных стеблей.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9. </w:t>
      </w:r>
      <w:r w:rsidR="002E4F75" w:rsidRPr="00900685">
        <w:rPr>
          <w:rFonts w:eastAsia="Times New Roman"/>
          <w:b/>
          <w:color w:val="202124"/>
        </w:rPr>
        <w:t> Комбайн “Дон-1500”. Потери с половой необмолоченного колоса. Необходимо: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1. Увеличить частоту вращения барабана, уменьшить зазоры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 xml:space="preserve"> под</w:t>
      </w:r>
      <w:r w:rsidR="0031657C" w:rsidRPr="00900685">
        <w:rPr>
          <w:rFonts w:eastAsia="Times New Roman"/>
          <w:color w:val="202124"/>
          <w:sz w:val="22"/>
          <w:szCs w:val="22"/>
        </w:rPr>
        <w:t xml:space="preserve">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Открыть жалюзи удлинителя и верхнего решета, увеличить частоту вращения вала вентилятора очистки.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Выполнить операции, указанные в пунктах 1 и 2.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4. Увеличить скорость движения комбайна.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10. </w:t>
      </w:r>
      <w:r w:rsidR="002E4F75" w:rsidRPr="00900685">
        <w:rPr>
          <w:rFonts w:eastAsia="Times New Roman"/>
          <w:b/>
          <w:color w:val="202124"/>
        </w:rPr>
        <w:t>Комбайн “Дон-1500.” Повышенные потери щуплого зерна в полове. Необходимо: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15" name="Рисунок 11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Уменьшить частоту вращения вала вентилятора очистки.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Открыть жалюзи верхнего решета.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Выполнить все операции, указанные в пунктах 1 и 2.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4. Снизить скорость движения комбайна.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11.</w:t>
      </w:r>
      <w:r w:rsidR="002E4F75" w:rsidRPr="00900685">
        <w:rPr>
          <w:rFonts w:eastAsia="Times New Roman"/>
          <w:b/>
          <w:color w:val="202124"/>
        </w:rPr>
        <w:t xml:space="preserve"> Укажите положение </w:t>
      </w:r>
      <w:proofErr w:type="spellStart"/>
      <w:r w:rsidR="002E4F75" w:rsidRPr="00900685">
        <w:rPr>
          <w:rFonts w:eastAsia="Times New Roman"/>
          <w:b/>
          <w:color w:val="202124"/>
        </w:rPr>
        <w:t>граблин</w:t>
      </w:r>
      <w:proofErr w:type="spellEnd"/>
      <w:r w:rsidR="002E4F75" w:rsidRPr="00900685">
        <w:rPr>
          <w:rFonts w:eastAsia="Times New Roman"/>
          <w:b/>
          <w:color w:val="202124"/>
        </w:rPr>
        <w:t xml:space="preserve"> мотовила при уборке низкорослого (30-40 см) хлебостоя: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269615" cy="1802765"/>
            <wp:effectExtent l="0" t="0" r="6985" b="6985"/>
            <wp:docPr id="116" name="Рисунок 11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 xml:space="preserve"> П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од углом 15 град. вперед (а).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Вертикально (б).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Под углом 15 град. назад (в).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12. </w:t>
      </w:r>
      <w:r w:rsidR="002E4F75" w:rsidRPr="00900685">
        <w:rPr>
          <w:rFonts w:eastAsia="Times New Roman"/>
          <w:b/>
          <w:color w:val="202124"/>
        </w:rPr>
        <w:t>Укажите правильный вариант регулировки зазора между шнеком и днищем жатки: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3295291" cy="2875239"/>
            <wp:effectExtent l="0" t="0" r="0" b="0"/>
            <wp:docPr id="117" name="Рисунок 11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220" cy="287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Вариант 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Вариант б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Вариант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13. </w:t>
      </w:r>
      <w:r w:rsidR="002E4F75" w:rsidRPr="00900685">
        <w:rPr>
          <w:rFonts w:eastAsia="Times New Roman"/>
          <w:b/>
          <w:color w:val="202124"/>
        </w:rPr>
        <w:t>Неустойчиво работает вариатор мотовила и гидроцилиндры барабанов. Причина: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Наличие воздуха в маслопроводах и гидроцилиндрах.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Недостаточный уровень масла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гидробаке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Неисправен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гидрораспределитель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14. </w:t>
      </w:r>
      <w:r w:rsidR="002E4F75" w:rsidRPr="00900685">
        <w:rPr>
          <w:rFonts w:eastAsia="Times New Roman"/>
          <w:b/>
          <w:color w:val="202124"/>
        </w:rPr>
        <w:t>Допустимые потери зерна за зерноуборочным комбайном на примере “Дон-1500”: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924935" cy="1569720"/>
            <wp:effectExtent l="0" t="0" r="0" b="0"/>
            <wp:docPr id="118" name="Рисунок 11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2% при полеглости хлебостоя до 20%, 3%, если — более 20%.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3% при полеглости хлебостоя до 20%, 2,5%, если — более 20%.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1,5% при полеглости хлебостоя до 20%, 2,5%, если — более 20%.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15.</w:t>
      </w:r>
      <w:r w:rsidR="002E4F75" w:rsidRPr="00900685">
        <w:rPr>
          <w:rFonts w:eastAsia="Times New Roman"/>
          <w:b/>
          <w:color w:val="202124"/>
        </w:rPr>
        <w:t>Укажите допустимые потери зерна за молотилкой зерноуборочного комбайна  на  примере “Дон-1500”:</w:t>
      </w:r>
      <w:r w:rsidR="002E4F75" w:rsidRPr="00900685">
        <w:rPr>
          <w:rFonts w:eastAsia="Times New Roman"/>
          <w:b/>
          <w:color w:val="D93025"/>
          <w:spacing w:val="3"/>
        </w:rPr>
        <w:t>*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1,5%.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1,5% при полеглости хлебостоя до 20%, 2,5% — если более 20%.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2,5%.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16.</w:t>
      </w:r>
      <w:r w:rsidR="002E4F75" w:rsidRPr="00900685">
        <w:rPr>
          <w:rFonts w:eastAsia="Times New Roman"/>
          <w:b/>
          <w:color w:val="202124"/>
        </w:rPr>
        <w:t> Комбайн “Дон-1500”. Механическое повреждение зерна (дробление). Необходимо: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19" name="Рисунок 11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lastRenderedPageBreak/>
        <w:t>1. Уменьшить частоту вращения барабана.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Увеличить зазоры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, проверить состояние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подбарабанья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Выполнить все операции, указанные в пунктах 1 и 2.</w:t>
      </w:r>
    </w:p>
    <w:p w:rsidR="002E4F75" w:rsidRPr="00900685" w:rsidRDefault="002E4F75" w:rsidP="0031657C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4. Снизить скорость движения комбайна.</w:t>
      </w:r>
    </w:p>
    <w:p w:rsidR="002E4F75" w:rsidRPr="00900685" w:rsidRDefault="00A44555" w:rsidP="0031657C">
      <w:pPr>
        <w:shd w:val="clear" w:color="auto" w:fill="FFFFFF"/>
        <w:textAlignment w:val="top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7"/>
          <w:szCs w:val="27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53.3pt;height:18.15pt" o:ole="">
            <v:imagedata r:id="rId33" o:title=""/>
          </v:shape>
          <w:control r:id="rId34" w:name="DefaultOcxName" w:shapeid="_x0000_i1029"/>
        </w:object>
      </w:r>
    </w:p>
    <w:p w:rsidR="002E4F75" w:rsidRPr="00900685" w:rsidRDefault="002E4F75" w:rsidP="0031657C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 </w:t>
      </w:r>
      <w:r w:rsidR="0031657C" w:rsidRPr="00900685">
        <w:rPr>
          <w:rFonts w:eastAsia="Times New Roman"/>
          <w:b/>
          <w:color w:val="202124"/>
        </w:rPr>
        <w:t xml:space="preserve">17. </w:t>
      </w:r>
      <w:r w:rsidRPr="00900685">
        <w:rPr>
          <w:rFonts w:eastAsia="Times New Roman"/>
          <w:b/>
          <w:color w:val="202124"/>
        </w:rPr>
        <w:t xml:space="preserve">Как устанавливают правильную величину </w:t>
      </w:r>
      <w:proofErr w:type="gramStart"/>
      <w:r w:rsidRPr="00900685">
        <w:rPr>
          <w:rFonts w:eastAsia="Times New Roman"/>
          <w:b/>
          <w:color w:val="202124"/>
        </w:rPr>
        <w:t>натяжения ремней привода рабочих органов комбайна</w:t>
      </w:r>
      <w:proofErr w:type="gramEnd"/>
      <w:r w:rsidRPr="00900685">
        <w:rPr>
          <w:rFonts w:eastAsia="Times New Roman"/>
          <w:b/>
          <w:color w:val="202124"/>
        </w:rPr>
        <w:t>?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Величина натяжения клиновых ремней привода на состояние и работу узлов не влияет.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От усилия в 60 Н приложенного в центре пролета между шкивами прогиб должен соответствовать норме для данной передачи.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Натяжение должно быть таким, чтобы шкив пробуксовывал при проворачивании его от руки.</w:t>
      </w:r>
    </w:p>
    <w:p w:rsidR="002E4F75" w:rsidRPr="00900685" w:rsidRDefault="0031657C" w:rsidP="0031657C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18. </w:t>
      </w:r>
      <w:r w:rsidR="002E4F75" w:rsidRPr="00900685">
        <w:rPr>
          <w:rFonts w:eastAsia="Times New Roman"/>
          <w:b/>
          <w:color w:val="202124"/>
        </w:rPr>
        <w:t>Пределы копирования высоты среза жатки комбайна “Енисей-1200” в поперечном направлении: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502025" cy="1216025"/>
            <wp:effectExtent l="0" t="0" r="3175" b="3175"/>
            <wp:docPr id="120" name="Рисунок 12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025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± 200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± 250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± 100 мм.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19. </w:t>
      </w:r>
      <w:r w:rsidR="002E4F75" w:rsidRPr="00900685">
        <w:rPr>
          <w:rFonts w:eastAsia="Times New Roman"/>
          <w:b/>
          <w:color w:val="202124"/>
        </w:rPr>
        <w:t>Укажите правильный вариант регулировки зазора между пальцами шнека и днищем жатки?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191774" cy="2675392"/>
            <wp:effectExtent l="0" t="0" r="0" b="0"/>
            <wp:docPr id="121" name="Рисунок 12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821" cy="2675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Вариант 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Вариант б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Вариант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31657C" w:rsidP="0031657C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20. </w:t>
      </w:r>
      <w:r w:rsidR="002E4F75" w:rsidRPr="00900685">
        <w:rPr>
          <w:rFonts w:eastAsia="Times New Roman"/>
          <w:b/>
          <w:color w:val="202124"/>
        </w:rPr>
        <w:t xml:space="preserve"> Укажите правильный вариант регулировки зазора между пальцами битера </w:t>
      </w:r>
      <w:proofErr w:type="spellStart"/>
      <w:r w:rsidR="002E4F75" w:rsidRPr="00900685">
        <w:rPr>
          <w:rFonts w:eastAsia="Times New Roman"/>
          <w:b/>
          <w:color w:val="202124"/>
        </w:rPr>
        <w:t>проставки</w:t>
      </w:r>
      <w:proofErr w:type="spellEnd"/>
      <w:r w:rsidR="002E4F75" w:rsidRPr="00900685">
        <w:rPr>
          <w:rFonts w:eastAsia="Times New Roman"/>
          <w:b/>
          <w:color w:val="202124"/>
        </w:rPr>
        <w:t xml:space="preserve"> и днищем жатки: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3735070" cy="2622550"/>
            <wp:effectExtent l="0" t="0" r="0" b="6350"/>
            <wp:docPr id="122" name="Рисунок 12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07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Вариант 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Вариант б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Вариант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31657C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color w:val="202124"/>
        </w:rPr>
        <w:t> </w:t>
      </w:r>
      <w:r w:rsidR="0031657C" w:rsidRPr="00900685">
        <w:rPr>
          <w:rFonts w:eastAsia="Times New Roman"/>
          <w:b/>
          <w:color w:val="202124"/>
        </w:rPr>
        <w:t xml:space="preserve">21. </w:t>
      </w:r>
      <w:r w:rsidRPr="00900685">
        <w:rPr>
          <w:rFonts w:eastAsia="Times New Roman"/>
          <w:b/>
          <w:color w:val="202124"/>
        </w:rPr>
        <w:t xml:space="preserve">Как осуществляется </w:t>
      </w:r>
      <w:proofErr w:type="gramStart"/>
      <w:r w:rsidRPr="00900685">
        <w:rPr>
          <w:rFonts w:eastAsia="Times New Roman"/>
          <w:b/>
          <w:color w:val="202124"/>
        </w:rPr>
        <w:t>контроль за</w:t>
      </w:r>
      <w:proofErr w:type="gramEnd"/>
      <w:r w:rsidRPr="00900685">
        <w:rPr>
          <w:rFonts w:eastAsia="Times New Roman"/>
          <w:b/>
          <w:color w:val="202124"/>
        </w:rPr>
        <w:t xml:space="preserve"> частотой вращения молотильного барабана зерноуборочного комбайна?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Электронной системой комбайна.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Ручным тахометром с рабочего места комбайнера.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Ручным тахометром непосредственно на валу мотовила.</w:t>
      </w:r>
    </w:p>
    <w:p w:rsidR="002E4F75" w:rsidRPr="00900685" w:rsidRDefault="002E4F75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 </w:t>
      </w:r>
      <w:r w:rsidR="0031657C" w:rsidRPr="00900685">
        <w:rPr>
          <w:rFonts w:eastAsia="Times New Roman"/>
          <w:b/>
          <w:color w:val="202124"/>
        </w:rPr>
        <w:t xml:space="preserve">22. </w:t>
      </w:r>
      <w:r w:rsidRPr="00900685">
        <w:rPr>
          <w:rFonts w:eastAsia="Times New Roman"/>
          <w:b/>
          <w:color w:val="202124"/>
        </w:rPr>
        <w:t>Комбайн “Дон-1500”. Недомолот и дробление зерна одновременно. Необходимо: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23" name="Рисунок 12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1. Изменить длину тяг, установить равномерный зазор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Увеличить частоту вращения барабана и скорость движения комбайна.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Уменьшить зазоры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, увеличить частоту вращения вала вентилятора очистки.</w:t>
      </w:r>
    </w:p>
    <w:p w:rsidR="002E4F75" w:rsidRPr="00900685" w:rsidRDefault="0031657C" w:rsidP="0031657C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23. </w:t>
      </w:r>
      <w:r w:rsidR="002E4F75" w:rsidRPr="00900685">
        <w:rPr>
          <w:rFonts w:eastAsia="Times New Roman"/>
          <w:b/>
          <w:color w:val="202124"/>
        </w:rPr>
        <w:t xml:space="preserve">Укажите правильное соотношение окружной скорости </w:t>
      </w:r>
      <w:proofErr w:type="spellStart"/>
      <w:r w:rsidR="002E4F75" w:rsidRPr="00900685">
        <w:rPr>
          <w:rFonts w:eastAsia="Times New Roman"/>
          <w:b/>
          <w:color w:val="202124"/>
        </w:rPr>
        <w:t>граблин</w:t>
      </w:r>
      <w:proofErr w:type="spellEnd"/>
      <w:r w:rsidR="002E4F75" w:rsidRPr="00900685">
        <w:rPr>
          <w:rFonts w:eastAsia="Times New Roman"/>
          <w:b/>
          <w:color w:val="202124"/>
        </w:rPr>
        <w:t xml:space="preserve"> мотовила и поступательной скорости комбайна: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Первая должна быть больше второй в 1,1 раза.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Они должны быть равны.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Первая должна быть больше второй в 1,5 раза.</w:t>
      </w:r>
    </w:p>
    <w:p w:rsidR="002E4F75" w:rsidRPr="00900685" w:rsidRDefault="0031657C" w:rsidP="0031657C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24. </w:t>
      </w:r>
      <w:r w:rsidR="002E4F75" w:rsidRPr="00900685">
        <w:rPr>
          <w:rFonts w:eastAsia="Times New Roman"/>
          <w:b/>
          <w:color w:val="202124"/>
        </w:rPr>
        <w:t>При какой частоте вращения вала двигателя допускается включение механизма привода наклонной камеры комбайна “Дон-1500”?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167822" cy="1526875"/>
            <wp:effectExtent l="0" t="0" r="0" b="0"/>
            <wp:docPr id="124" name="Рисунок 12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186" cy="152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lastRenderedPageBreak/>
        <w:t xml:space="preserve">1. Не более 100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об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/ мин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При любой.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Не более 1000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об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/ мин</w:t>
      </w:r>
    </w:p>
    <w:p w:rsidR="002E4F75" w:rsidRPr="00900685" w:rsidRDefault="0031657C" w:rsidP="0031657C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25. </w:t>
      </w:r>
      <w:r w:rsidR="002E4F75" w:rsidRPr="00900685">
        <w:rPr>
          <w:rFonts w:eastAsia="Times New Roman"/>
          <w:b/>
          <w:color w:val="202124"/>
        </w:rPr>
        <w:t>Укажите пределы копирования высоты среза жатки комбайна “Енисей-1200” в продольном направлении: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± 150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± 250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± 100 мм.</w:t>
      </w:r>
    </w:p>
    <w:p w:rsidR="002E4F75" w:rsidRPr="00900685" w:rsidRDefault="0031657C" w:rsidP="0031657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26. </w:t>
      </w:r>
      <w:r w:rsidR="002E4F75" w:rsidRPr="00900685">
        <w:rPr>
          <w:rFonts w:eastAsia="Times New Roman"/>
          <w:b/>
          <w:color w:val="202124"/>
        </w:rPr>
        <w:t>Комбайн “Дон-1500”, в бункер посту</w:t>
      </w:r>
      <w:r w:rsidRPr="00900685">
        <w:rPr>
          <w:rFonts w:eastAsia="Times New Roman"/>
          <w:b/>
          <w:color w:val="202124"/>
        </w:rPr>
        <w:t xml:space="preserve">пает сорное зерно. Необходимо: 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25" name="Рисунок 12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Увеличить частоту вращения вала вентилятора очистки, прикрыть жалюзи нижнего решета, прикрыть жалюзи верхнего решета.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Увеличить частоту вращения вала вентилятора очистки, открыть жалюзи нижнего решета.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Увеличить частоту вращения вала вентилятора очистки, увеличить частоту вращения барабана.</w:t>
      </w:r>
    </w:p>
    <w:p w:rsidR="002E4F75" w:rsidRPr="00900685" w:rsidRDefault="0031657C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27. </w:t>
      </w:r>
      <w:r w:rsidR="002E4F75" w:rsidRPr="00900685">
        <w:rPr>
          <w:rFonts w:eastAsia="Times New Roman"/>
          <w:b/>
          <w:color w:val="202124"/>
        </w:rPr>
        <w:t>Укажите правильные зазоры между сегментами и вкладышами режущего аппарата жатки комбайна: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1.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 передней части до 0,8 мм, в задней – 0,3-1,5 мм.</w:t>
      </w:r>
      <w:proofErr w:type="gramEnd"/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 передней части до 0 мм, в задней – 0,3-1,5 мм.</w:t>
      </w:r>
      <w:proofErr w:type="gramEnd"/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В передней части до 0,8 мм, в задней – 0-1,5 мм.</w:t>
      </w:r>
      <w:proofErr w:type="gramEnd"/>
    </w:p>
    <w:p w:rsidR="002E4F75" w:rsidRPr="00900685" w:rsidRDefault="002E4F75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 </w:t>
      </w:r>
      <w:r w:rsidR="00900685" w:rsidRPr="00900685">
        <w:rPr>
          <w:rFonts w:eastAsia="Times New Roman"/>
          <w:b/>
          <w:color w:val="202124"/>
        </w:rPr>
        <w:t xml:space="preserve">28. </w:t>
      </w:r>
      <w:r w:rsidRPr="00900685">
        <w:rPr>
          <w:rFonts w:eastAsia="Times New Roman"/>
          <w:b/>
          <w:color w:val="202124"/>
        </w:rPr>
        <w:t xml:space="preserve">Укажите правильное направление движения комбайна при прямом </w:t>
      </w:r>
      <w:proofErr w:type="spellStart"/>
      <w:r w:rsidRPr="00900685">
        <w:rPr>
          <w:rFonts w:eastAsia="Times New Roman"/>
          <w:b/>
          <w:color w:val="202124"/>
        </w:rPr>
        <w:t>комбайнировании</w:t>
      </w:r>
      <w:proofErr w:type="spellEnd"/>
      <w:r w:rsidRPr="00900685">
        <w:rPr>
          <w:rFonts w:eastAsia="Times New Roman"/>
          <w:b/>
          <w:color w:val="202124"/>
        </w:rPr>
        <w:t xml:space="preserve"> полеглых хлебов:</w:t>
      </w:r>
    </w:p>
    <w:p w:rsidR="002E4F75" w:rsidRPr="00900685" w:rsidRDefault="002E4F75" w:rsidP="00900685">
      <w:pPr>
        <w:shd w:val="clear" w:color="auto" w:fill="FFFFFF"/>
        <w:spacing w:line="390" w:lineRule="atLeast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683635" cy="1259205"/>
            <wp:effectExtent l="0" t="0" r="0" b="0"/>
            <wp:docPr id="126" name="Рисунок 12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35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Под углом 45 град.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По полеглости.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Перпендикулярно полеглости.</w:t>
      </w:r>
    </w:p>
    <w:p w:rsidR="002E4F75" w:rsidRPr="00900685" w:rsidRDefault="00900685" w:rsidP="0090068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29.</w:t>
      </w:r>
      <w:r w:rsidR="002E4F75" w:rsidRPr="00900685">
        <w:rPr>
          <w:rFonts w:eastAsia="Times New Roman"/>
          <w:b/>
          <w:color w:val="202124"/>
        </w:rPr>
        <w:t> Комбайн “Дон-1500”, колосовой шнек перегружен мелким ворохом. Необходимо: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27" name="Рисунок 12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Увеличить частоту вращения вала вентилятора очистки, приоткрыть жалюзи удлинителя, прикрыть жалюзи верхнего решета.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lastRenderedPageBreak/>
        <w:t>2. Уменьшить частоту вращения вала вентилятора очистки, прикрыть жалюзи верхнего решета.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Увеличить частоту вращения вала вентилятора очистки, открыть жалюзи верхнего решета.</w:t>
      </w:r>
    </w:p>
    <w:p w:rsidR="002E4F75" w:rsidRPr="00900685" w:rsidRDefault="00900685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30.</w:t>
      </w:r>
      <w:r w:rsidR="002E4F75" w:rsidRPr="00900685">
        <w:rPr>
          <w:rFonts w:eastAsia="Times New Roman"/>
          <w:b/>
          <w:color w:val="202124"/>
        </w:rPr>
        <w:t xml:space="preserve">Укажите положение </w:t>
      </w:r>
      <w:proofErr w:type="spellStart"/>
      <w:r w:rsidR="002E4F75" w:rsidRPr="00900685">
        <w:rPr>
          <w:rFonts w:eastAsia="Times New Roman"/>
          <w:b/>
          <w:color w:val="202124"/>
        </w:rPr>
        <w:t>граблин</w:t>
      </w:r>
      <w:proofErr w:type="spellEnd"/>
      <w:r w:rsidR="002E4F75" w:rsidRPr="00900685">
        <w:rPr>
          <w:rFonts w:eastAsia="Times New Roman"/>
          <w:b/>
          <w:color w:val="202124"/>
        </w:rPr>
        <w:t xml:space="preserve"> мотовила при уборке высокого (свыше 80 см) хлебостоя: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269615" cy="1802765"/>
            <wp:effectExtent l="0" t="0" r="6985" b="6985"/>
            <wp:docPr id="128" name="Рисунок 12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1. Под углом 15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град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.в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перед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 (а).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Вертикально (б).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3.Под углом 15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град</w:t>
      </w:r>
      <w:proofErr w:type="gramStart"/>
      <w:r w:rsidRPr="00900685">
        <w:rPr>
          <w:rFonts w:eastAsia="Times New Roman"/>
          <w:color w:val="202124"/>
          <w:sz w:val="22"/>
          <w:szCs w:val="22"/>
        </w:rPr>
        <w:t>.н</w:t>
      </w:r>
      <w:proofErr w:type="gramEnd"/>
      <w:r w:rsidRPr="00900685">
        <w:rPr>
          <w:rFonts w:eastAsia="Times New Roman"/>
          <w:color w:val="202124"/>
          <w:sz w:val="22"/>
          <w:szCs w:val="22"/>
        </w:rPr>
        <w:t>азад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 (в).</w:t>
      </w:r>
    </w:p>
    <w:p w:rsidR="002E4F75" w:rsidRPr="00900685" w:rsidRDefault="00900685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31.</w:t>
      </w:r>
      <w:r w:rsidR="002E4F75" w:rsidRPr="00900685">
        <w:rPr>
          <w:rFonts w:eastAsia="Times New Roman"/>
          <w:b/>
          <w:color w:val="202124"/>
        </w:rPr>
        <w:t xml:space="preserve"> Укажите правильное положение </w:t>
      </w:r>
      <w:proofErr w:type="spellStart"/>
      <w:r w:rsidR="002E4F75" w:rsidRPr="00900685">
        <w:rPr>
          <w:rFonts w:eastAsia="Times New Roman"/>
          <w:b/>
          <w:color w:val="202124"/>
        </w:rPr>
        <w:t>граблин</w:t>
      </w:r>
      <w:proofErr w:type="spellEnd"/>
      <w:r w:rsidR="002E4F75" w:rsidRPr="00900685">
        <w:rPr>
          <w:rFonts w:eastAsia="Times New Roman"/>
          <w:b/>
          <w:color w:val="202124"/>
        </w:rPr>
        <w:t xml:space="preserve"> мотовила по высоте при уборке нормального прямостоящего хлебостоя?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277870" cy="1889125"/>
            <wp:effectExtent l="0" t="0" r="0" b="0"/>
            <wp:docPr id="129" name="Рисунок 12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18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От 0,33 длины срезанных стеблей до уровня среза.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0,75 от длины срезанных стеблей.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0,5 от длины срезанных стеблей.</w:t>
      </w:r>
    </w:p>
    <w:p w:rsidR="002E4F75" w:rsidRPr="00900685" w:rsidRDefault="00900685" w:rsidP="0090068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32. </w:t>
      </w:r>
      <w:r w:rsidR="002E4F75" w:rsidRPr="00900685">
        <w:rPr>
          <w:rFonts w:eastAsia="Times New Roman"/>
          <w:b/>
          <w:color w:val="202124"/>
        </w:rPr>
        <w:t>Комбайн “Дон-1500”, замедленная выгрузка зерна из бункера. Необходимо: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30" name="Рисунок 13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Открыть регулировочные щитки над шнеком бункера, в конце выгрузки воспользоваться вибратором бункера.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Открыть регулировочные щитки над шнеком бункера, снизить частоту вращения двигателя.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Открыть регулировочные щитки над шнеком бункера, увеличить частоту вращения двигателя.</w:t>
      </w:r>
    </w:p>
    <w:p w:rsidR="002E4F75" w:rsidRPr="00900685" w:rsidRDefault="00900685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33. </w:t>
      </w:r>
      <w:r w:rsidR="002E4F75" w:rsidRPr="00900685">
        <w:rPr>
          <w:rFonts w:eastAsia="Times New Roman"/>
          <w:b/>
          <w:color w:val="202124"/>
        </w:rPr>
        <w:t>Комбайн “Дон-1500”. В соломе колосья с неполным выделением зерна. Необходимо: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4097655" cy="1734185"/>
            <wp:effectExtent l="0" t="0" r="0" b="0"/>
            <wp:docPr id="131" name="Рисунок 13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1. Увеличить частоту вращения барабана, уменьшить зазоры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Увеличить частоту вращения барабана, уменьшить зазоры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, увеличить скорость движения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Увеличить частоту вращения барабана, уменьшить зазоры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, увеличить частоту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врашения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 вала вентилятора очистки.</w:t>
      </w:r>
    </w:p>
    <w:p w:rsidR="002E4F75" w:rsidRPr="00900685" w:rsidRDefault="00900685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34. </w:t>
      </w:r>
      <w:r w:rsidR="002E4F75" w:rsidRPr="00900685">
        <w:rPr>
          <w:rFonts w:eastAsia="Times New Roman"/>
          <w:b/>
          <w:color w:val="202124"/>
        </w:rPr>
        <w:t>Комбайн “Дон 1500”. Повышенные потери  вымолоченного зерна в соломе. Что необходимо сделать?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097655" cy="1734185"/>
            <wp:effectExtent l="0" t="0" r="0" b="0"/>
            <wp:docPr id="132" name="Рисунок 13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1. Проверить состояние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подбарабанья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, клавиш соломотряса, уменьшить частоту вращения барабана, увеличить зазор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Уменьшить частоту вращения барабана, увеличить зазор в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подбарабанье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>, уменьшить скорость движения комбайна.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Выполнить все операции, указанные в пунктах 1 и 2.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4. Снизить скорость.</w:t>
      </w:r>
    </w:p>
    <w:p w:rsidR="002E4F75" w:rsidRPr="00900685" w:rsidRDefault="00900685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35.</w:t>
      </w:r>
      <w:r w:rsidR="002E4F75" w:rsidRPr="00900685">
        <w:rPr>
          <w:rFonts w:eastAsia="Times New Roman"/>
          <w:b/>
          <w:color w:val="202124"/>
        </w:rPr>
        <w:t> Укажите диапазон поперечного копирования для жатки комбайна “Енисей-1200”: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605530" cy="1285240"/>
            <wp:effectExtent l="0" t="0" r="0" b="0"/>
            <wp:docPr id="133" name="Рисунок 13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53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±200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±400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±100 мм.</w:t>
      </w:r>
    </w:p>
    <w:p w:rsidR="002E4F75" w:rsidRPr="00900685" w:rsidRDefault="00900685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36. </w:t>
      </w:r>
      <w:r w:rsidR="002E4F75" w:rsidRPr="00900685">
        <w:rPr>
          <w:rFonts w:eastAsia="Times New Roman"/>
          <w:b/>
          <w:color w:val="202124"/>
        </w:rPr>
        <w:t>Как осуществляется регулировка частоты вращения вала вентилятора очистки “Дон-1500”?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Вручную, клиноременным вариатором.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2. Клиноременным вариатором с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гидроуправлением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 с рабочего места комбайнера.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 xml:space="preserve">3. Клиноременным вариатором с </w:t>
      </w:r>
      <w:proofErr w:type="spellStart"/>
      <w:r w:rsidRPr="00900685">
        <w:rPr>
          <w:rFonts w:eastAsia="Times New Roman"/>
          <w:color w:val="202124"/>
          <w:sz w:val="22"/>
          <w:szCs w:val="22"/>
        </w:rPr>
        <w:t>гидроуправлением</w:t>
      </w:r>
      <w:proofErr w:type="spellEnd"/>
      <w:r w:rsidRPr="00900685">
        <w:rPr>
          <w:rFonts w:eastAsia="Times New Roman"/>
          <w:color w:val="202124"/>
          <w:sz w:val="22"/>
          <w:szCs w:val="22"/>
        </w:rPr>
        <w:t xml:space="preserve"> с рабочей площадки.</w:t>
      </w:r>
    </w:p>
    <w:p w:rsidR="002E4F75" w:rsidRPr="00900685" w:rsidRDefault="00900685" w:rsidP="0090068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>37.</w:t>
      </w:r>
      <w:r w:rsidR="002E4F75" w:rsidRPr="00900685">
        <w:rPr>
          <w:rFonts w:eastAsia="Times New Roman"/>
          <w:b/>
          <w:color w:val="202124"/>
        </w:rPr>
        <w:t>Какова высота среза жатки “Енисей-1200” без копирования рельефа поля?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3019425" cy="1155700"/>
            <wp:effectExtent l="0" t="0" r="9525" b="6350"/>
            <wp:docPr id="134" name="Рисунок 13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100 -900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80-500 мм.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100-650 мм.</w:t>
      </w:r>
    </w:p>
    <w:p w:rsidR="002E4F75" w:rsidRPr="00900685" w:rsidRDefault="00900685" w:rsidP="0090068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38. </w:t>
      </w:r>
      <w:r w:rsidR="002E4F75" w:rsidRPr="00900685">
        <w:rPr>
          <w:rFonts w:eastAsia="Times New Roman"/>
          <w:b/>
          <w:color w:val="202124"/>
        </w:rPr>
        <w:t>Укажите допустимое дробление зерна зерноуборочными комбайнами: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907790" cy="1362710"/>
            <wp:effectExtent l="0" t="0" r="0" b="8890"/>
            <wp:docPr id="135" name="Рисунок 13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9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2%.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3%.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5%.</w:t>
      </w:r>
    </w:p>
    <w:p w:rsidR="002E4F75" w:rsidRPr="00900685" w:rsidRDefault="00900685" w:rsidP="0090068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39. </w:t>
      </w:r>
      <w:r w:rsidR="002E4F75" w:rsidRPr="00900685">
        <w:rPr>
          <w:rFonts w:eastAsia="Times New Roman"/>
          <w:b/>
          <w:color w:val="202124"/>
        </w:rPr>
        <w:t>Укажите допустимое содержание сорной примеси в зерновой массе бункера: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890645" cy="1354455"/>
            <wp:effectExtent l="0" t="0" r="0" b="0"/>
            <wp:docPr id="136" name="Рисунок 13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645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3%.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5%.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3. 2%.</w:t>
      </w:r>
    </w:p>
    <w:p w:rsidR="002E4F75" w:rsidRPr="00900685" w:rsidRDefault="00900685" w:rsidP="0090068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900685">
        <w:rPr>
          <w:rFonts w:eastAsia="Times New Roman"/>
          <w:b/>
          <w:color w:val="202124"/>
        </w:rPr>
        <w:t xml:space="preserve">40. </w:t>
      </w:r>
      <w:r w:rsidR="002E4F75" w:rsidRPr="00900685">
        <w:rPr>
          <w:rFonts w:eastAsia="Times New Roman"/>
          <w:b/>
          <w:color w:val="202124"/>
        </w:rPr>
        <w:t xml:space="preserve">Укажите положение </w:t>
      </w:r>
      <w:proofErr w:type="spellStart"/>
      <w:r w:rsidR="002E4F75" w:rsidRPr="00900685">
        <w:rPr>
          <w:rFonts w:eastAsia="Times New Roman"/>
          <w:b/>
          <w:color w:val="202124"/>
        </w:rPr>
        <w:t>граблин</w:t>
      </w:r>
      <w:proofErr w:type="spellEnd"/>
      <w:r w:rsidR="002E4F75" w:rsidRPr="00900685">
        <w:rPr>
          <w:rFonts w:eastAsia="Times New Roman"/>
          <w:b/>
          <w:color w:val="202124"/>
        </w:rPr>
        <w:t xml:space="preserve"> мотовила при уборке нормального прямостоящего хлебостоя:</w:t>
      </w:r>
    </w:p>
    <w:p w:rsidR="002E4F75" w:rsidRPr="00900685" w:rsidRDefault="002E4F75" w:rsidP="002E4F75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631565" cy="2052955"/>
            <wp:effectExtent l="0" t="0" r="6985" b="4445"/>
            <wp:docPr id="138" name="Рисунок 13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56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1. Вертикально (а).</w:t>
      </w:r>
    </w:p>
    <w:p w:rsidR="002E4F75" w:rsidRPr="0090068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900685">
        <w:rPr>
          <w:rFonts w:eastAsia="Times New Roman"/>
          <w:color w:val="202124"/>
          <w:sz w:val="22"/>
          <w:szCs w:val="22"/>
        </w:rPr>
        <w:t>2. Под углом 15 град. вперед (б).</w:t>
      </w:r>
    </w:p>
    <w:p w:rsidR="002E4F75" w:rsidRPr="00900685" w:rsidRDefault="00682D3D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>
        <w:rPr>
          <w:rFonts w:eastAsia="Times New Roman"/>
          <w:color w:val="202124"/>
          <w:sz w:val="22"/>
          <w:szCs w:val="22"/>
        </w:rPr>
        <w:t xml:space="preserve">3. </w:t>
      </w:r>
      <w:r w:rsidR="002E4F75" w:rsidRPr="00900685">
        <w:rPr>
          <w:rFonts w:eastAsia="Times New Roman"/>
          <w:color w:val="202124"/>
          <w:sz w:val="22"/>
          <w:szCs w:val="22"/>
        </w:rPr>
        <w:t>Под углом 15 град. назад (в).</w:t>
      </w:r>
    </w:p>
    <w:p w:rsidR="00141EE7" w:rsidRDefault="00141EE7" w:rsidP="002E4F75">
      <w:pPr>
        <w:spacing w:line="360" w:lineRule="auto"/>
        <w:rPr>
          <w:b/>
          <w:sz w:val="26"/>
          <w:szCs w:val="26"/>
        </w:rPr>
      </w:pPr>
    </w:p>
    <w:p w:rsidR="00141EE7" w:rsidRPr="00141EE7" w:rsidRDefault="00141EE7" w:rsidP="00141EE7">
      <w:pPr>
        <w:spacing w:line="360" w:lineRule="auto"/>
        <w:rPr>
          <w:b/>
          <w:sz w:val="26"/>
          <w:szCs w:val="26"/>
        </w:rPr>
      </w:pPr>
    </w:p>
    <w:p w:rsidR="00682D3D" w:rsidRDefault="00682D3D" w:rsidP="00682D3D">
      <w:pPr>
        <w:jc w:val="center"/>
        <w:rPr>
          <w:b/>
        </w:rPr>
      </w:pPr>
      <w:r w:rsidRPr="005509CF">
        <w:rPr>
          <w:b/>
        </w:rPr>
        <w:lastRenderedPageBreak/>
        <w:t>Варианты правильных ответов:</w:t>
      </w:r>
    </w:p>
    <w:p w:rsidR="00682D3D" w:rsidRDefault="00682D3D" w:rsidP="00682D3D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  <w:gridCol w:w="902"/>
        <w:gridCol w:w="774"/>
        <w:gridCol w:w="902"/>
        <w:gridCol w:w="774"/>
      </w:tblGrid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349B3" w:rsidRDefault="007349B3" w:rsidP="00772547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349B3" w:rsidRDefault="007349B3" w:rsidP="00772547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31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33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25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35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37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38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39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7349B3" w:rsidTr="00772547">
        <w:trPr>
          <w:jc w:val="center"/>
        </w:trPr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349B3" w:rsidRDefault="007349B3" w:rsidP="00772547">
            <w:pPr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0" w:type="auto"/>
          </w:tcPr>
          <w:p w:rsidR="007349B3" w:rsidRDefault="002779E8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48587F" w:rsidRDefault="0048587F" w:rsidP="00141EE7">
      <w:pPr>
        <w:spacing w:line="360" w:lineRule="auto"/>
        <w:jc w:val="center"/>
        <w:rPr>
          <w:b/>
          <w:sz w:val="26"/>
          <w:szCs w:val="26"/>
        </w:rPr>
      </w:pPr>
    </w:p>
    <w:p w:rsidR="0048587F" w:rsidRPr="004F057A" w:rsidRDefault="0048587F" w:rsidP="0048587F">
      <w:pPr>
        <w:spacing w:line="360" w:lineRule="auto"/>
        <w:rPr>
          <w:b/>
          <w:spacing w:val="-1"/>
        </w:rPr>
      </w:pPr>
      <w:r w:rsidRPr="004F057A">
        <w:rPr>
          <w:b/>
          <w:bCs/>
        </w:rPr>
        <w:t xml:space="preserve">Тестовые задания по теме: </w:t>
      </w:r>
      <w:r w:rsidRPr="004F057A">
        <w:rPr>
          <w:b/>
          <w:spacing w:val="-1"/>
        </w:rPr>
        <w:t>1.11</w:t>
      </w:r>
      <w:r w:rsidRPr="004F057A">
        <w:rPr>
          <w:b/>
          <w:spacing w:val="-2"/>
        </w:rPr>
        <w:t xml:space="preserve"> </w:t>
      </w:r>
      <w:r w:rsidRPr="004F057A">
        <w:rPr>
          <w:b/>
          <w:spacing w:val="-1"/>
        </w:rPr>
        <w:t>Технология</w:t>
      </w:r>
      <w:r w:rsidRPr="004F057A">
        <w:rPr>
          <w:b/>
          <w:spacing w:val="1"/>
        </w:rPr>
        <w:t xml:space="preserve"> </w:t>
      </w:r>
      <w:r w:rsidRPr="004F057A">
        <w:rPr>
          <w:b/>
          <w:spacing w:val="-1"/>
        </w:rPr>
        <w:t>посадки</w:t>
      </w:r>
      <w:r w:rsidRPr="004F057A">
        <w:rPr>
          <w:b/>
          <w:spacing w:val="27"/>
        </w:rPr>
        <w:t xml:space="preserve"> </w:t>
      </w:r>
      <w:r w:rsidRPr="004F057A">
        <w:rPr>
          <w:b/>
          <w:spacing w:val="-1"/>
        </w:rPr>
        <w:t>картофеля.</w:t>
      </w:r>
      <w:r w:rsidRPr="004F057A">
        <w:rPr>
          <w:b/>
          <w:spacing w:val="1"/>
        </w:rPr>
        <w:t xml:space="preserve"> </w:t>
      </w:r>
      <w:r w:rsidRPr="004F057A">
        <w:rPr>
          <w:b/>
          <w:spacing w:val="-1"/>
        </w:rPr>
        <w:t>Уход</w:t>
      </w:r>
      <w:r w:rsidRPr="004F057A">
        <w:rPr>
          <w:b/>
          <w:spacing w:val="1"/>
        </w:rPr>
        <w:t xml:space="preserve"> </w:t>
      </w:r>
      <w:r w:rsidRPr="004F057A">
        <w:rPr>
          <w:b/>
          <w:spacing w:val="-3"/>
        </w:rPr>
        <w:t>за</w:t>
      </w:r>
      <w:r w:rsidRPr="004F057A">
        <w:rPr>
          <w:b/>
        </w:rPr>
        <w:t xml:space="preserve"> </w:t>
      </w:r>
      <w:r w:rsidRPr="004F057A">
        <w:rPr>
          <w:b/>
          <w:spacing w:val="3"/>
        </w:rPr>
        <w:t xml:space="preserve"> </w:t>
      </w:r>
      <w:r w:rsidRPr="004F057A">
        <w:rPr>
          <w:b/>
          <w:spacing w:val="-1"/>
        </w:rPr>
        <w:t>посадками.</w:t>
      </w:r>
      <w:r w:rsidRPr="004F057A">
        <w:rPr>
          <w:b/>
          <w:spacing w:val="31"/>
        </w:rPr>
        <w:t xml:space="preserve"> </w:t>
      </w:r>
      <w:r w:rsidRPr="004F057A">
        <w:rPr>
          <w:b/>
        </w:rPr>
        <w:t>Технология</w:t>
      </w:r>
      <w:r w:rsidRPr="004F057A">
        <w:rPr>
          <w:b/>
          <w:spacing w:val="53"/>
        </w:rPr>
        <w:t xml:space="preserve"> </w:t>
      </w:r>
      <w:r w:rsidRPr="004F057A">
        <w:rPr>
          <w:b/>
          <w:spacing w:val="-1"/>
        </w:rPr>
        <w:t>уборки</w:t>
      </w:r>
      <w:r w:rsidRPr="004F057A">
        <w:rPr>
          <w:b/>
          <w:spacing w:val="54"/>
        </w:rPr>
        <w:t xml:space="preserve"> </w:t>
      </w:r>
      <w:r w:rsidRPr="004F057A">
        <w:rPr>
          <w:b/>
          <w:spacing w:val="-1"/>
        </w:rPr>
        <w:t>картофеля</w:t>
      </w:r>
    </w:p>
    <w:p w:rsidR="0048587F" w:rsidRPr="004F057A" w:rsidRDefault="0048587F" w:rsidP="0048587F">
      <w:pPr>
        <w:rPr>
          <w:rFonts w:eastAsia="Times New Roman"/>
          <w:color w:val="202124"/>
          <w:spacing w:val="3"/>
        </w:rPr>
      </w:pPr>
      <w:r w:rsidRPr="004F057A">
        <w:rPr>
          <w:rFonts w:eastAsia="Times New Roman"/>
          <w:b/>
          <w:bCs/>
          <w:color w:val="202124"/>
        </w:rPr>
        <w:t>1. При регулировке картофелесажалки СН-4Б зазор между сошником и днищем питательного ковша должен составлять?</w:t>
      </w:r>
      <w:r w:rsidRPr="004F057A">
        <w:rPr>
          <w:rFonts w:eastAsia="Times New Roman"/>
          <w:color w:val="202124"/>
        </w:rPr>
        <w:br/>
      </w:r>
    </w:p>
    <w:p w:rsidR="0048587F" w:rsidRPr="004F057A" w:rsidRDefault="0048587F" w:rsidP="0048587F">
      <w:pPr>
        <w:jc w:val="center"/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103233" cy="1531642"/>
            <wp:effectExtent l="0" t="0" r="0" b="0"/>
            <wp:docPr id="81" name="Рисунок 8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699" cy="1532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87F" w:rsidRPr="004F057A" w:rsidRDefault="0048587F" w:rsidP="0048587F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1. 20 мм.</w:t>
      </w:r>
    </w:p>
    <w:p w:rsidR="0048587F" w:rsidRPr="004F057A" w:rsidRDefault="0048587F" w:rsidP="0048587F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2. 25 мм.</w:t>
      </w:r>
    </w:p>
    <w:p w:rsidR="0048587F" w:rsidRPr="004F057A" w:rsidRDefault="0048587F" w:rsidP="0048587F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3. 35 мм.</w:t>
      </w:r>
    </w:p>
    <w:p w:rsidR="0048587F" w:rsidRPr="004F057A" w:rsidRDefault="0048587F" w:rsidP="0048587F">
      <w:pPr>
        <w:spacing w:line="360" w:lineRule="atLeast"/>
        <w:rPr>
          <w:rFonts w:eastAsia="Times New Roman"/>
          <w:color w:val="202124"/>
          <w:spacing w:val="3"/>
        </w:rPr>
      </w:pPr>
      <w:r w:rsidRPr="004F057A">
        <w:rPr>
          <w:rFonts w:eastAsia="Times New Roman"/>
          <w:b/>
          <w:bCs/>
          <w:color w:val="202124"/>
        </w:rPr>
        <w:t>2. Чем регулируется шаг посадки картофеля у картофелесажалки КСМ-4?</w:t>
      </w:r>
      <w:r w:rsidRPr="004F057A">
        <w:rPr>
          <w:rFonts w:eastAsia="Times New Roman"/>
          <w:color w:val="202124"/>
        </w:rPr>
        <w:br/>
      </w:r>
    </w:p>
    <w:p w:rsidR="0048587F" w:rsidRPr="004F057A" w:rsidRDefault="0048587F" w:rsidP="0048587F">
      <w:pPr>
        <w:jc w:val="center"/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830792" cy="1803223"/>
            <wp:effectExtent l="0" t="0" r="0" b="0"/>
            <wp:docPr id="82" name="Рисунок 8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850" cy="180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87F" w:rsidRPr="004F057A" w:rsidRDefault="0048587F" w:rsidP="0048587F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1. Редуктором.</w:t>
      </w:r>
    </w:p>
    <w:p w:rsidR="0048587F" w:rsidRPr="004F057A" w:rsidRDefault="0048587F" w:rsidP="0048587F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2. Вариатором.</w:t>
      </w:r>
    </w:p>
    <w:p w:rsidR="0048587F" w:rsidRPr="004F057A" w:rsidRDefault="0048587F" w:rsidP="0048587F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 xml:space="preserve">3. Сменой звёздочек на вторичном валу редуктора и валу </w:t>
      </w:r>
      <w:proofErr w:type="spellStart"/>
      <w:r w:rsidRPr="004F057A">
        <w:rPr>
          <w:rFonts w:eastAsia="Times New Roman"/>
          <w:color w:val="202124"/>
          <w:sz w:val="22"/>
          <w:szCs w:val="22"/>
        </w:rPr>
        <w:t>контрпривода</w:t>
      </w:r>
      <w:proofErr w:type="spellEnd"/>
      <w:r w:rsidRPr="004F057A">
        <w:rPr>
          <w:rFonts w:eastAsia="Times New Roman"/>
          <w:color w:val="202124"/>
          <w:sz w:val="22"/>
          <w:szCs w:val="22"/>
        </w:rPr>
        <w:t>.</w:t>
      </w:r>
    </w:p>
    <w:p w:rsidR="0048587F" w:rsidRPr="004F057A" w:rsidRDefault="0048587F" w:rsidP="0048587F">
      <w:pPr>
        <w:rPr>
          <w:rFonts w:eastAsia="Times New Roman"/>
          <w:color w:val="202124"/>
          <w:sz w:val="22"/>
          <w:szCs w:val="22"/>
        </w:rPr>
      </w:pPr>
      <w:r w:rsidRPr="004F057A">
        <w:rPr>
          <w:rFonts w:eastAsia="Times New Roman"/>
          <w:color w:val="202124"/>
          <w:sz w:val="22"/>
          <w:szCs w:val="22"/>
        </w:rPr>
        <w:t>4. Изменением числа ложечек на посадочном аппарате.</w:t>
      </w:r>
    </w:p>
    <w:p w:rsidR="0048587F" w:rsidRPr="004F057A" w:rsidRDefault="0048587F" w:rsidP="0048587F">
      <w:pPr>
        <w:spacing w:line="360" w:lineRule="atLeast"/>
        <w:rPr>
          <w:rFonts w:eastAsia="Times New Roman"/>
          <w:color w:val="202124"/>
          <w:spacing w:val="3"/>
        </w:rPr>
      </w:pPr>
      <w:r w:rsidRPr="004F057A">
        <w:rPr>
          <w:rFonts w:eastAsia="Times New Roman"/>
          <w:b/>
          <w:bCs/>
          <w:color w:val="202124"/>
        </w:rPr>
        <w:t>3. Чем регулируется глубина подкапывания картофеля у картофелекопателя КСТ-1,4А?</w:t>
      </w:r>
      <w:r w:rsidRPr="004F057A">
        <w:rPr>
          <w:rFonts w:eastAsia="Times New Roman"/>
          <w:color w:val="202124"/>
        </w:rPr>
        <w:br/>
      </w:r>
    </w:p>
    <w:p w:rsidR="0048587F" w:rsidRPr="004F057A" w:rsidRDefault="0048587F" w:rsidP="0048587F">
      <w:pPr>
        <w:jc w:val="center"/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5072332" cy="1893384"/>
            <wp:effectExtent l="0" t="0" r="0" b="0"/>
            <wp:docPr id="83" name="Рисунок 8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392" cy="189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87F" w:rsidRPr="004F057A" w:rsidRDefault="0048587F" w:rsidP="0048587F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1. Навеской трактора.</w:t>
      </w:r>
    </w:p>
    <w:p w:rsidR="0048587F" w:rsidRPr="004F057A" w:rsidRDefault="0048587F" w:rsidP="0048587F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2. Гидроцилиндром навески трактора.</w:t>
      </w:r>
    </w:p>
    <w:p w:rsidR="0048587F" w:rsidRPr="004F057A" w:rsidRDefault="0048587F" w:rsidP="0048587F">
      <w:pPr>
        <w:rPr>
          <w:rFonts w:eastAsia="Times New Roman"/>
          <w:color w:val="202124"/>
          <w:sz w:val="22"/>
          <w:szCs w:val="22"/>
        </w:rPr>
      </w:pPr>
      <w:r w:rsidRPr="004F057A">
        <w:rPr>
          <w:rFonts w:eastAsia="Times New Roman"/>
          <w:color w:val="202124"/>
          <w:sz w:val="22"/>
          <w:szCs w:val="22"/>
        </w:rPr>
        <w:t>3. Винтовым регулятором опорного колеса.</w:t>
      </w:r>
    </w:p>
    <w:p w:rsidR="004F057A" w:rsidRPr="004F057A" w:rsidRDefault="004F057A" w:rsidP="004F057A">
      <w:pPr>
        <w:spacing w:line="360" w:lineRule="atLeast"/>
        <w:rPr>
          <w:rFonts w:eastAsia="Times New Roman"/>
          <w:color w:val="202124"/>
          <w:spacing w:val="3"/>
        </w:rPr>
      </w:pPr>
      <w:r w:rsidRPr="004F057A">
        <w:rPr>
          <w:rFonts w:eastAsia="Times New Roman"/>
          <w:b/>
          <w:bCs/>
          <w:color w:val="202124"/>
        </w:rPr>
        <w:t>4. Способы посадки картофеля?</w:t>
      </w:r>
      <w:r w:rsidRPr="004F057A">
        <w:rPr>
          <w:rFonts w:eastAsia="Times New Roman"/>
          <w:color w:val="202124"/>
        </w:rPr>
        <w:br/>
      </w:r>
    </w:p>
    <w:p w:rsidR="004F057A" w:rsidRPr="004F057A" w:rsidRDefault="004F057A" w:rsidP="004F057A">
      <w:pPr>
        <w:jc w:val="center"/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3958371" cy="1477569"/>
            <wp:effectExtent l="0" t="0" r="0" b="0"/>
            <wp:docPr id="84" name="Рисунок 8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106" cy="147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1. Рядовой.</w:t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2. Квадратно-гнездовой.</w:t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3. Ленточный.</w:t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4. Правильно п. 1-3.</w:t>
      </w:r>
    </w:p>
    <w:p w:rsidR="004F057A" w:rsidRDefault="004F057A" w:rsidP="004F057A">
      <w:pPr>
        <w:rPr>
          <w:rFonts w:eastAsia="Times New Roman"/>
          <w:color w:val="202124"/>
          <w:sz w:val="22"/>
          <w:szCs w:val="22"/>
        </w:rPr>
      </w:pPr>
      <w:r w:rsidRPr="004F057A">
        <w:rPr>
          <w:rFonts w:eastAsia="Times New Roman"/>
          <w:color w:val="202124"/>
          <w:sz w:val="22"/>
          <w:szCs w:val="22"/>
        </w:rPr>
        <w:t>5. Правильно п. 2 и 3.</w:t>
      </w:r>
    </w:p>
    <w:p w:rsidR="00F43AD5" w:rsidRPr="00F43AD5" w:rsidRDefault="00F43AD5" w:rsidP="00F43AD5">
      <w:pPr>
        <w:spacing w:line="360" w:lineRule="atLeast"/>
        <w:rPr>
          <w:rFonts w:eastAsia="Times New Roman"/>
          <w:color w:val="202124"/>
          <w:spacing w:val="3"/>
        </w:rPr>
      </w:pPr>
      <w:r w:rsidRPr="00F43AD5">
        <w:rPr>
          <w:rFonts w:eastAsia="Times New Roman"/>
          <w:b/>
          <w:bCs/>
          <w:color w:val="202124"/>
        </w:rPr>
        <w:t>5. Для чего на комбайне КПК-2 (КПК-3) установлены разделительные пальчиковые горки?</w:t>
      </w:r>
      <w:r w:rsidRPr="00F43AD5">
        <w:rPr>
          <w:rFonts w:eastAsia="Times New Roman"/>
          <w:color w:val="202124"/>
        </w:rPr>
        <w:br/>
      </w:r>
    </w:p>
    <w:p w:rsidR="00F43AD5" w:rsidRPr="00F43AD5" w:rsidRDefault="00F43AD5" w:rsidP="00F43AD5">
      <w:pPr>
        <w:jc w:val="center"/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072332" cy="1893384"/>
            <wp:effectExtent l="0" t="0" r="0" b="0"/>
            <wp:docPr id="110" name="Рисунок 11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392" cy="189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1. Разделяют картофель на фракции.</w:t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2. Отделяют ботву от других примесей.</w:t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3. Отделяют картофель от примесей.</w:t>
      </w:r>
    </w:p>
    <w:p w:rsidR="00F43AD5" w:rsidRPr="002E4F75" w:rsidRDefault="00F43AD5" w:rsidP="004F057A">
      <w:pPr>
        <w:rPr>
          <w:rFonts w:eastAsia="Times New Roman"/>
          <w:color w:val="202124"/>
          <w:sz w:val="27"/>
          <w:szCs w:val="27"/>
        </w:rPr>
      </w:pPr>
    </w:p>
    <w:p w:rsidR="002E4F75" w:rsidRPr="002E4F75" w:rsidRDefault="002E4F75" w:rsidP="002E4F7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E4F75">
        <w:rPr>
          <w:rFonts w:eastAsia="Times New Roman"/>
          <w:b/>
          <w:color w:val="202124"/>
        </w:rPr>
        <w:t>6.  Какой уровень потерь клубней допускается при уборке картофелеуборочным комбайном?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1. Менее 3%.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2. Менее 1,5%.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lastRenderedPageBreak/>
        <w:t>3. Не более 0,6 т/га.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4. Верно пункты 1 и 3.</w:t>
      </w:r>
    </w:p>
    <w:p w:rsidR="002E4F75" w:rsidRPr="002E4F75" w:rsidRDefault="002E4F75" w:rsidP="002E4F7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E4F75">
        <w:rPr>
          <w:rFonts w:eastAsia="Times New Roman"/>
          <w:b/>
          <w:color w:val="202124"/>
        </w:rPr>
        <w:t>7. Какой уровень механических повреждений клубней картофеля допускается при механизированной уборке?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1. Не более 5%.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2. Не более 10%.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3. Не регламентируется.</w:t>
      </w:r>
    </w:p>
    <w:p w:rsidR="002E4F75" w:rsidRPr="002E4F75" w:rsidRDefault="002E4F75" w:rsidP="002E4F7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E4F75">
        <w:rPr>
          <w:rFonts w:eastAsia="Times New Roman"/>
          <w:color w:val="202124"/>
        </w:rPr>
        <w:t> </w:t>
      </w:r>
      <w:r w:rsidRPr="002E4F75">
        <w:rPr>
          <w:rFonts w:eastAsia="Times New Roman"/>
          <w:b/>
          <w:color w:val="202124"/>
        </w:rPr>
        <w:t>8. Какие потери клубней картофеля допускаются при уборке комбайнами?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1. Не более 3 %.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2. Не более 5 %.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3. Не более 0,5 т/га.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4. Верно пункты 1 и 3.</w:t>
      </w:r>
    </w:p>
    <w:p w:rsidR="002E4F75" w:rsidRPr="002E4F75" w:rsidRDefault="002E4F75" w:rsidP="002E4F7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E4F75">
        <w:rPr>
          <w:rFonts w:eastAsia="Times New Roman"/>
          <w:b/>
          <w:color w:val="202124"/>
        </w:rPr>
        <w:t>9. Допустимая чистота клубней картофеля в поле при уборке комбайном: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1. Не меньше 70%.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2. Не меньше 80%.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3. Не меньше 90%.</w:t>
      </w:r>
    </w:p>
    <w:p w:rsidR="002E4F75" w:rsidRPr="002E4F75" w:rsidRDefault="002E4F75" w:rsidP="002E4F75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E4F75">
        <w:rPr>
          <w:rFonts w:eastAsia="Times New Roman"/>
          <w:b/>
          <w:color w:val="202124"/>
        </w:rPr>
        <w:t>10. Допустимая величина повреждения клубней картофеля: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1. Не более 10%.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2. Не более 12%.</w:t>
      </w:r>
    </w:p>
    <w:p w:rsidR="002E4F75" w:rsidRPr="002E4F75" w:rsidRDefault="002E4F75" w:rsidP="002E4F75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3. Не более 15%.</w:t>
      </w:r>
    </w:p>
    <w:p w:rsidR="007349B3" w:rsidRPr="00682D3D" w:rsidRDefault="007349B3" w:rsidP="007349B3">
      <w:pPr>
        <w:jc w:val="center"/>
        <w:rPr>
          <w:b/>
        </w:rPr>
      </w:pPr>
      <w:r w:rsidRPr="00682D3D">
        <w:rPr>
          <w:b/>
        </w:rPr>
        <w:t>Варианты правильных ответов:</w:t>
      </w:r>
    </w:p>
    <w:p w:rsidR="007349B3" w:rsidRPr="00682D3D" w:rsidRDefault="007349B3" w:rsidP="007349B3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1039"/>
        <w:gridCol w:w="885"/>
        <w:gridCol w:w="1039"/>
        <w:gridCol w:w="885"/>
      </w:tblGrid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7349B3" w:rsidRPr="00682D3D" w:rsidRDefault="002779E8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7349B3" w:rsidRPr="00682D3D" w:rsidRDefault="002779E8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7349B3" w:rsidRPr="00682D3D" w:rsidRDefault="002779E8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349B3" w:rsidRPr="00682D3D" w:rsidRDefault="002779E8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7349B3" w:rsidRPr="00682D3D" w:rsidRDefault="002779E8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7349B3" w:rsidRPr="00682D3D" w:rsidRDefault="002779E8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349B3" w:rsidRPr="00682D3D" w:rsidRDefault="002779E8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7349B3" w:rsidRPr="00682D3D" w:rsidRDefault="002779E8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</w:tbl>
    <w:p w:rsidR="004F057A" w:rsidRPr="004F057A" w:rsidRDefault="004F057A" w:rsidP="007349B3">
      <w:pPr>
        <w:jc w:val="center"/>
        <w:rPr>
          <w:rFonts w:eastAsia="Times New Roman"/>
          <w:color w:val="202124"/>
          <w:sz w:val="27"/>
          <w:szCs w:val="27"/>
        </w:rPr>
      </w:pPr>
    </w:p>
    <w:p w:rsidR="0048587F" w:rsidRPr="004F057A" w:rsidRDefault="004F057A" w:rsidP="0048587F">
      <w:pPr>
        <w:rPr>
          <w:b/>
          <w:spacing w:val="-1"/>
          <w:sz w:val="22"/>
          <w:szCs w:val="22"/>
          <w:lang w:eastAsia="en-US"/>
        </w:rPr>
      </w:pPr>
      <w:r w:rsidRPr="004F057A">
        <w:rPr>
          <w:b/>
          <w:bCs/>
        </w:rPr>
        <w:t xml:space="preserve">Тестовые задания по теме: </w:t>
      </w:r>
      <w:r w:rsidRPr="004F057A">
        <w:rPr>
          <w:b/>
          <w:spacing w:val="-2"/>
          <w:sz w:val="22"/>
          <w:szCs w:val="22"/>
          <w:lang w:eastAsia="en-US"/>
        </w:rPr>
        <w:t xml:space="preserve"> </w:t>
      </w:r>
      <w:r w:rsidRPr="004F057A">
        <w:rPr>
          <w:b/>
          <w:spacing w:val="-1"/>
          <w:sz w:val="22"/>
          <w:szCs w:val="22"/>
          <w:lang w:eastAsia="en-US"/>
        </w:rPr>
        <w:t>1.12</w:t>
      </w:r>
      <w:r w:rsidRPr="004F057A">
        <w:rPr>
          <w:b/>
          <w:spacing w:val="-2"/>
          <w:sz w:val="22"/>
          <w:szCs w:val="22"/>
          <w:lang w:eastAsia="en-US"/>
        </w:rPr>
        <w:t xml:space="preserve"> </w:t>
      </w:r>
      <w:r w:rsidRPr="004F057A">
        <w:rPr>
          <w:b/>
          <w:spacing w:val="-1"/>
          <w:sz w:val="22"/>
          <w:szCs w:val="22"/>
          <w:lang w:eastAsia="en-US"/>
        </w:rPr>
        <w:t>Технология</w:t>
      </w:r>
      <w:r w:rsidRPr="004F057A">
        <w:rPr>
          <w:b/>
          <w:sz w:val="22"/>
          <w:szCs w:val="22"/>
          <w:lang w:eastAsia="en-US"/>
        </w:rPr>
        <w:t xml:space="preserve"> </w:t>
      </w:r>
      <w:r w:rsidRPr="004F057A">
        <w:rPr>
          <w:b/>
          <w:spacing w:val="2"/>
          <w:sz w:val="22"/>
          <w:szCs w:val="22"/>
          <w:lang w:eastAsia="en-US"/>
        </w:rPr>
        <w:t xml:space="preserve"> </w:t>
      </w:r>
      <w:r w:rsidRPr="004F057A">
        <w:rPr>
          <w:b/>
          <w:spacing w:val="-1"/>
          <w:sz w:val="22"/>
          <w:szCs w:val="22"/>
          <w:lang w:eastAsia="en-US"/>
        </w:rPr>
        <w:t>возделывания</w:t>
      </w:r>
      <w:r w:rsidRPr="004F057A">
        <w:rPr>
          <w:b/>
          <w:spacing w:val="41"/>
          <w:sz w:val="22"/>
          <w:szCs w:val="22"/>
          <w:lang w:eastAsia="en-US"/>
        </w:rPr>
        <w:t xml:space="preserve"> </w:t>
      </w:r>
      <w:r w:rsidRPr="004F057A">
        <w:rPr>
          <w:b/>
          <w:sz w:val="22"/>
          <w:szCs w:val="22"/>
          <w:lang w:eastAsia="en-US"/>
        </w:rPr>
        <w:t>льна</w:t>
      </w:r>
      <w:r w:rsidRPr="004F057A">
        <w:rPr>
          <w:b/>
          <w:spacing w:val="2"/>
          <w:sz w:val="22"/>
          <w:szCs w:val="22"/>
          <w:lang w:eastAsia="en-US"/>
        </w:rPr>
        <w:t xml:space="preserve"> </w:t>
      </w:r>
      <w:r w:rsidRPr="004F057A">
        <w:rPr>
          <w:b/>
          <w:sz w:val="22"/>
          <w:szCs w:val="22"/>
          <w:lang w:eastAsia="en-US"/>
        </w:rPr>
        <w:t>и</w:t>
      </w:r>
      <w:r w:rsidRPr="004F057A">
        <w:rPr>
          <w:b/>
          <w:spacing w:val="-2"/>
          <w:sz w:val="22"/>
          <w:szCs w:val="22"/>
          <w:lang w:eastAsia="en-US"/>
        </w:rPr>
        <w:t xml:space="preserve"> </w:t>
      </w:r>
      <w:r w:rsidRPr="004F057A">
        <w:rPr>
          <w:b/>
          <w:spacing w:val="-1"/>
          <w:sz w:val="22"/>
          <w:szCs w:val="22"/>
          <w:lang w:eastAsia="en-US"/>
        </w:rPr>
        <w:t>овощных культур.</w:t>
      </w:r>
    </w:p>
    <w:p w:rsidR="004F057A" w:rsidRPr="004F057A" w:rsidRDefault="004F057A" w:rsidP="0048587F">
      <w:pPr>
        <w:rPr>
          <w:rFonts w:eastAsia="Times New Roman"/>
          <w:color w:val="202124"/>
          <w:sz w:val="27"/>
          <w:szCs w:val="27"/>
        </w:rPr>
      </w:pPr>
    </w:p>
    <w:p w:rsidR="004F057A" w:rsidRPr="004F057A" w:rsidRDefault="004F057A" w:rsidP="004F057A">
      <w:pPr>
        <w:spacing w:line="360" w:lineRule="atLeast"/>
        <w:rPr>
          <w:rFonts w:eastAsia="Times New Roman"/>
          <w:color w:val="202124"/>
          <w:spacing w:val="3"/>
        </w:rPr>
      </w:pPr>
      <w:r w:rsidRPr="004F057A">
        <w:rPr>
          <w:rFonts w:eastAsia="Times New Roman"/>
          <w:b/>
          <w:bCs/>
          <w:color w:val="202124"/>
        </w:rPr>
        <w:t>1. Какие сеялки, различающиеся по способу высева, применяют при посеве сахарной свеклы?</w:t>
      </w:r>
      <w:r w:rsidRPr="004F057A">
        <w:rPr>
          <w:rFonts w:eastAsia="Times New Roman"/>
          <w:color w:val="202124"/>
        </w:rPr>
        <w:br/>
      </w:r>
    </w:p>
    <w:p w:rsidR="004F057A" w:rsidRPr="004F057A" w:rsidRDefault="004F057A" w:rsidP="004F057A">
      <w:pPr>
        <w:jc w:val="center"/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166995" cy="1932305"/>
            <wp:effectExtent l="0" t="0" r="0" b="0"/>
            <wp:docPr id="85" name="Рисунок 8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995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1. Только механические.</w:t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2. Только пневматические.</w:t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3. Механические и пневматические.</w:t>
      </w:r>
    </w:p>
    <w:p w:rsidR="004F057A" w:rsidRPr="004F057A" w:rsidRDefault="004F057A" w:rsidP="004F057A">
      <w:pPr>
        <w:rPr>
          <w:rFonts w:eastAsia="Times New Roman"/>
          <w:color w:val="202124"/>
          <w:sz w:val="22"/>
          <w:szCs w:val="22"/>
        </w:rPr>
      </w:pPr>
      <w:r w:rsidRPr="004F057A">
        <w:rPr>
          <w:rFonts w:eastAsia="Times New Roman"/>
          <w:color w:val="202124"/>
          <w:sz w:val="22"/>
          <w:szCs w:val="22"/>
        </w:rPr>
        <w:t>4. Вакуумные.</w:t>
      </w:r>
    </w:p>
    <w:p w:rsidR="004F057A" w:rsidRPr="004F057A" w:rsidRDefault="004F057A" w:rsidP="004F057A">
      <w:pPr>
        <w:rPr>
          <w:rFonts w:eastAsia="Times New Roman"/>
          <w:color w:val="202124"/>
          <w:spacing w:val="3"/>
        </w:rPr>
      </w:pPr>
      <w:r w:rsidRPr="004F057A">
        <w:rPr>
          <w:rFonts w:eastAsia="Times New Roman"/>
          <w:b/>
          <w:bCs/>
          <w:color w:val="202124"/>
        </w:rPr>
        <w:t xml:space="preserve">2. Для чего предназначен передний каток высевающей секции с </w:t>
      </w:r>
      <w:proofErr w:type="spellStart"/>
      <w:r w:rsidRPr="004F057A">
        <w:rPr>
          <w:rFonts w:eastAsia="Times New Roman"/>
          <w:b/>
          <w:bCs/>
          <w:color w:val="202124"/>
        </w:rPr>
        <w:t>параллелограмной</w:t>
      </w:r>
      <w:proofErr w:type="spellEnd"/>
      <w:r w:rsidRPr="004F057A">
        <w:rPr>
          <w:rFonts w:eastAsia="Times New Roman"/>
          <w:b/>
          <w:bCs/>
          <w:color w:val="202124"/>
        </w:rPr>
        <w:t xml:space="preserve"> навеской свекловичной сеялки?</w:t>
      </w:r>
    </w:p>
    <w:p w:rsidR="004F057A" w:rsidRPr="004F057A" w:rsidRDefault="004F057A" w:rsidP="004F057A">
      <w:pPr>
        <w:jc w:val="center"/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5451894" cy="2035066"/>
            <wp:effectExtent l="0" t="0" r="0" b="0"/>
            <wp:docPr id="86" name="Рисунок 8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959" cy="203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1. Обеспечивает равномерную глубину укладки семян</w:t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2. Обеспечивает надежное укрытие семян почвой и ее уплотнение.</w:t>
      </w:r>
    </w:p>
    <w:p w:rsidR="004F057A" w:rsidRPr="004F057A" w:rsidRDefault="004F057A" w:rsidP="004F057A">
      <w:pPr>
        <w:rPr>
          <w:rFonts w:eastAsia="Times New Roman"/>
          <w:color w:val="202124"/>
          <w:sz w:val="22"/>
          <w:szCs w:val="22"/>
        </w:rPr>
      </w:pPr>
      <w:r w:rsidRPr="004F057A">
        <w:rPr>
          <w:rFonts w:eastAsia="Times New Roman"/>
          <w:color w:val="202124"/>
          <w:sz w:val="22"/>
          <w:szCs w:val="22"/>
        </w:rPr>
        <w:t>3. Обеспечивает обе перечисленные функции.</w:t>
      </w:r>
    </w:p>
    <w:p w:rsidR="004F057A" w:rsidRPr="004F057A" w:rsidRDefault="004F057A" w:rsidP="004F057A">
      <w:pPr>
        <w:rPr>
          <w:rFonts w:eastAsia="Times New Roman"/>
          <w:b/>
          <w:bCs/>
          <w:color w:val="202124"/>
        </w:rPr>
      </w:pPr>
      <w:r w:rsidRPr="004F057A">
        <w:rPr>
          <w:rFonts w:eastAsia="Times New Roman"/>
          <w:b/>
          <w:bCs/>
          <w:color w:val="202124"/>
        </w:rPr>
        <w:t>3. Укажите способ установки высевающих дисков в высевающий аппарат пневматической сеялки?</w:t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1. Фаски на отверстиях диска должны располагаться со стороны вакуумной крышки.</w:t>
      </w:r>
    </w:p>
    <w:p w:rsidR="004F057A" w:rsidRPr="004F057A" w:rsidRDefault="004F057A" w:rsidP="004F057A">
      <w:pPr>
        <w:rPr>
          <w:rFonts w:eastAsia="Times New Roman"/>
          <w:color w:val="202124"/>
          <w:sz w:val="27"/>
          <w:szCs w:val="27"/>
        </w:rPr>
      </w:pPr>
      <w:r w:rsidRPr="004F057A">
        <w:rPr>
          <w:rFonts w:eastAsia="Times New Roman"/>
          <w:color w:val="202124"/>
          <w:sz w:val="22"/>
          <w:szCs w:val="22"/>
        </w:rPr>
        <w:t>2. Фаски на отверстиях диска должны располагаться со стороны корпуса высевающего аппарата.</w:t>
      </w:r>
    </w:p>
    <w:p w:rsidR="004F057A" w:rsidRDefault="004F057A" w:rsidP="004F057A">
      <w:pPr>
        <w:rPr>
          <w:rFonts w:eastAsia="Times New Roman"/>
          <w:color w:val="202124"/>
          <w:sz w:val="22"/>
          <w:szCs w:val="22"/>
        </w:rPr>
      </w:pPr>
      <w:r w:rsidRPr="004F057A">
        <w:rPr>
          <w:rFonts w:eastAsia="Times New Roman"/>
          <w:color w:val="202124"/>
          <w:sz w:val="22"/>
          <w:szCs w:val="22"/>
        </w:rPr>
        <w:t>3. Точное расположение фасок на отверстиях дисков для высева семян значения не имеет.</w:t>
      </w:r>
    </w:p>
    <w:p w:rsidR="00FB6F89" w:rsidRPr="00F43AD5" w:rsidRDefault="00FB6F89" w:rsidP="00FB6F89">
      <w:pPr>
        <w:spacing w:line="360" w:lineRule="atLeast"/>
        <w:rPr>
          <w:rFonts w:eastAsia="Times New Roman"/>
          <w:color w:val="202124"/>
          <w:spacing w:val="3"/>
        </w:rPr>
      </w:pPr>
      <w:r w:rsidRPr="00F43AD5">
        <w:rPr>
          <w:rFonts w:eastAsia="Times New Roman"/>
          <w:b/>
          <w:bCs/>
          <w:color w:val="202124"/>
        </w:rPr>
        <w:t>4. На каком минимально допустимом расстоянии можно находиться посторонним лицам при работе свеклоуборочного комбайна?</w:t>
      </w:r>
      <w:r w:rsidRPr="00F43AD5">
        <w:rPr>
          <w:rFonts w:eastAsia="Times New Roman"/>
          <w:color w:val="202124"/>
        </w:rPr>
        <w:br/>
      </w:r>
    </w:p>
    <w:p w:rsidR="00FB6F89" w:rsidRPr="00F43AD5" w:rsidRDefault="00FB6F89" w:rsidP="00FB6F89">
      <w:pPr>
        <w:jc w:val="center"/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830792" cy="1803223"/>
            <wp:effectExtent l="0" t="0" r="0" b="0"/>
            <wp:docPr id="107" name="Рисунок 10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850" cy="180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89" w:rsidRPr="00F43AD5" w:rsidRDefault="00FB6F89" w:rsidP="00FB6F89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1.Слева и справа на расстоянии 2 м., впереди на расстоянии 20 м.</w:t>
      </w:r>
    </w:p>
    <w:p w:rsidR="00FB6F89" w:rsidRPr="00F43AD5" w:rsidRDefault="00FB6F89" w:rsidP="00FB6F89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2. Слева и справа на расстоянии 6 м., сзади комбайна на расстоянии 10 м., впереди на расстоянии 100 м.</w:t>
      </w:r>
    </w:p>
    <w:p w:rsidR="00FB6F89" w:rsidRPr="00F43AD5" w:rsidRDefault="00FB6F89" w:rsidP="00FB6F89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3. Все комбайны сконструированы и изготовлены по последним требованиям безопасности.</w:t>
      </w:r>
    </w:p>
    <w:p w:rsidR="00FB6F89" w:rsidRPr="00F43AD5" w:rsidRDefault="00FB6F89" w:rsidP="00FB6F89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4. Правильно п. 1-3.</w:t>
      </w:r>
    </w:p>
    <w:p w:rsidR="00FB6F89" w:rsidRPr="00F43AD5" w:rsidRDefault="00FB6F89" w:rsidP="00FB6F89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5. Правильно п. 2 и 3.</w:t>
      </w:r>
    </w:p>
    <w:p w:rsidR="00F43AD5" w:rsidRPr="00F43AD5" w:rsidRDefault="00F43AD5" w:rsidP="00F43AD5">
      <w:pPr>
        <w:rPr>
          <w:rFonts w:eastAsia="Times New Roman"/>
          <w:color w:val="202124"/>
          <w:spacing w:val="3"/>
        </w:rPr>
      </w:pPr>
      <w:r w:rsidRPr="00F43AD5">
        <w:rPr>
          <w:rFonts w:eastAsia="Times New Roman"/>
          <w:b/>
          <w:bCs/>
          <w:color w:val="202124"/>
        </w:rPr>
        <w:t>5. Какие условия должны быть соблюдены для обеспечения безопасной уборки свеклоуборочных комбайнов на косогоре до 8° с полным бункером?</w:t>
      </w:r>
    </w:p>
    <w:p w:rsidR="00F43AD5" w:rsidRPr="00F43AD5" w:rsidRDefault="00F43AD5" w:rsidP="00F43AD5">
      <w:pPr>
        <w:jc w:val="center"/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865298" cy="1816103"/>
            <wp:effectExtent l="0" t="0" r="0" b="0"/>
            <wp:docPr id="108" name="Рисунок 10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356" cy="18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 xml:space="preserve">1. </w:t>
      </w:r>
      <w:proofErr w:type="spellStart"/>
      <w:r w:rsidRPr="00F43AD5">
        <w:rPr>
          <w:rFonts w:eastAsia="Times New Roman"/>
          <w:color w:val="202124"/>
          <w:sz w:val="22"/>
          <w:szCs w:val="22"/>
        </w:rPr>
        <w:t>Косогорные</w:t>
      </w:r>
      <w:proofErr w:type="spellEnd"/>
      <w:r w:rsidRPr="00F43AD5">
        <w:rPr>
          <w:rFonts w:eastAsia="Times New Roman"/>
          <w:color w:val="202124"/>
          <w:sz w:val="22"/>
          <w:szCs w:val="22"/>
        </w:rPr>
        <w:t xml:space="preserve"> </w:t>
      </w:r>
      <w:proofErr w:type="spellStart"/>
      <w:r w:rsidRPr="00F43AD5">
        <w:rPr>
          <w:rFonts w:eastAsia="Times New Roman"/>
          <w:color w:val="202124"/>
          <w:sz w:val="22"/>
          <w:szCs w:val="22"/>
        </w:rPr>
        <w:t>гидроопоры</w:t>
      </w:r>
      <w:proofErr w:type="spellEnd"/>
      <w:r w:rsidRPr="00F43AD5">
        <w:rPr>
          <w:rFonts w:eastAsia="Times New Roman"/>
          <w:color w:val="202124"/>
          <w:sz w:val="22"/>
          <w:szCs w:val="22"/>
        </w:rPr>
        <w:t xml:space="preserve"> исправны.</w:t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lastRenderedPageBreak/>
        <w:t>2.  имеет достаточную несущую способность.</w:t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3. Соблюдено предписанное давление в шинах.</w:t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4. Должны быть соблюдены все условия.</w:t>
      </w:r>
    </w:p>
    <w:p w:rsidR="00F43AD5" w:rsidRPr="00F43AD5" w:rsidRDefault="00F43AD5" w:rsidP="00F43AD5">
      <w:pPr>
        <w:spacing w:line="360" w:lineRule="atLeast"/>
        <w:rPr>
          <w:rFonts w:eastAsia="Times New Roman"/>
          <w:color w:val="202124"/>
          <w:spacing w:val="3"/>
        </w:rPr>
      </w:pPr>
      <w:r w:rsidRPr="00F43AD5">
        <w:rPr>
          <w:rFonts w:eastAsia="Times New Roman"/>
          <w:b/>
          <w:bCs/>
          <w:color w:val="202124"/>
        </w:rPr>
        <w:t xml:space="preserve">6. В чем состоит особенность работы </w:t>
      </w:r>
      <w:proofErr w:type="gramStart"/>
      <w:r w:rsidRPr="00F43AD5">
        <w:rPr>
          <w:rFonts w:eastAsia="Times New Roman"/>
          <w:b/>
          <w:bCs/>
          <w:color w:val="202124"/>
        </w:rPr>
        <w:t>интегрального</w:t>
      </w:r>
      <w:proofErr w:type="gramEnd"/>
      <w:r w:rsidRPr="00F43AD5">
        <w:rPr>
          <w:rFonts w:eastAsia="Times New Roman"/>
          <w:b/>
          <w:bCs/>
          <w:color w:val="202124"/>
        </w:rPr>
        <w:t xml:space="preserve"> </w:t>
      </w:r>
      <w:proofErr w:type="spellStart"/>
      <w:r w:rsidRPr="00F43AD5">
        <w:rPr>
          <w:rFonts w:eastAsia="Times New Roman"/>
          <w:b/>
          <w:bCs/>
          <w:color w:val="202124"/>
        </w:rPr>
        <w:t>ботвосрезателя</w:t>
      </w:r>
      <w:proofErr w:type="spellEnd"/>
      <w:r w:rsidRPr="00F43AD5">
        <w:rPr>
          <w:rFonts w:eastAsia="Times New Roman"/>
          <w:b/>
          <w:bCs/>
          <w:color w:val="202124"/>
        </w:rPr>
        <w:t xml:space="preserve"> свеклоуборочных комбайнов?</w:t>
      </w:r>
      <w:r w:rsidRPr="00F43AD5">
        <w:rPr>
          <w:rFonts w:eastAsia="Times New Roman"/>
          <w:color w:val="202124"/>
        </w:rPr>
        <w:br/>
      </w:r>
    </w:p>
    <w:p w:rsidR="00F43AD5" w:rsidRPr="00F43AD5" w:rsidRDefault="00F43AD5" w:rsidP="00F43AD5">
      <w:pPr>
        <w:jc w:val="center"/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433977" cy="1655101"/>
            <wp:effectExtent l="0" t="0" r="0" b="0"/>
            <wp:docPr id="109" name="Рисунок 10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030" cy="1655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1. Подает ботву на ленточный транспортер для погрузки в тележку.</w:t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2. Укладывает срезанную ботву между рядками.</w:t>
      </w:r>
    </w:p>
    <w:p w:rsidR="00F43AD5" w:rsidRPr="00F43AD5" w:rsidRDefault="00F43AD5" w:rsidP="00F43AD5">
      <w:pPr>
        <w:rPr>
          <w:rFonts w:eastAsia="Times New Roman"/>
          <w:color w:val="202124"/>
          <w:sz w:val="27"/>
          <w:szCs w:val="27"/>
        </w:rPr>
      </w:pPr>
      <w:r w:rsidRPr="00F43AD5">
        <w:rPr>
          <w:rFonts w:eastAsia="Times New Roman"/>
          <w:color w:val="202124"/>
          <w:sz w:val="22"/>
          <w:szCs w:val="22"/>
        </w:rPr>
        <w:t>3. Подает ботву в лоток шнека.</w:t>
      </w:r>
    </w:p>
    <w:p w:rsidR="005A094E" w:rsidRPr="005A094E" w:rsidRDefault="005A094E" w:rsidP="002E4F75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5A094E">
        <w:rPr>
          <w:rFonts w:eastAsia="Times New Roman"/>
          <w:b/>
          <w:color w:val="202124"/>
        </w:rPr>
        <w:t>7.  Какое количество ботвы на корнеплодах допустимо при уборке свеклы самоходными машинами?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1. Не более 1%.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2. Не более 1,5%.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3. Не более 2%.</w:t>
      </w:r>
    </w:p>
    <w:p w:rsidR="005A094E" w:rsidRPr="005A094E" w:rsidRDefault="005A094E" w:rsidP="005A094E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5A094E">
        <w:rPr>
          <w:rFonts w:eastAsia="Times New Roman"/>
          <w:b/>
          <w:color w:val="202124"/>
        </w:rPr>
        <w:t>8. Допустимые общие потери корнеплодов по массе: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1. Не более 0,5%.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2. Не более 1,5%.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3. Не более 5%.</w:t>
      </w:r>
    </w:p>
    <w:p w:rsidR="005A094E" w:rsidRPr="005A094E" w:rsidRDefault="005A094E" w:rsidP="005A094E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5A094E">
        <w:rPr>
          <w:rFonts w:eastAsia="Times New Roman"/>
          <w:b/>
          <w:color w:val="202124"/>
        </w:rPr>
        <w:t>9.  Какое количество ботвы на корнеплодах допустимо при уборке сахарной свеклы?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1. Не более 2%.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2. Не более 3%.</w:t>
      </w:r>
    </w:p>
    <w:p w:rsidR="005A094E" w:rsidRPr="005A094E" w:rsidRDefault="005A094E" w:rsidP="005A094E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5A094E">
        <w:rPr>
          <w:rFonts w:eastAsia="Times New Roman"/>
          <w:color w:val="202124"/>
          <w:sz w:val="22"/>
          <w:szCs w:val="22"/>
        </w:rPr>
        <w:t>3. Не более 5%.</w:t>
      </w:r>
    </w:p>
    <w:p w:rsidR="002E4F75" w:rsidRPr="002E4F75" w:rsidRDefault="002E4F75" w:rsidP="002E4F75">
      <w:pPr>
        <w:spacing w:line="360" w:lineRule="atLeast"/>
        <w:rPr>
          <w:rFonts w:eastAsia="Times New Roman"/>
          <w:b/>
          <w:color w:val="202124"/>
          <w:spacing w:val="3"/>
        </w:rPr>
      </w:pPr>
      <w:r w:rsidRPr="002E4F75">
        <w:rPr>
          <w:rFonts w:ascii="docs-Roboto" w:eastAsia="Times New Roman" w:hAnsi="docs-Roboto" w:cs="Arial"/>
          <w:b/>
          <w:color w:val="202124"/>
        </w:rPr>
        <w:t> </w:t>
      </w:r>
      <w:r w:rsidRPr="002E4F75">
        <w:rPr>
          <w:rFonts w:eastAsia="Times New Roman"/>
          <w:b/>
          <w:color w:val="202124"/>
        </w:rPr>
        <w:t>10.</w:t>
      </w:r>
      <w:r w:rsidRPr="002E4F75">
        <w:rPr>
          <w:rFonts w:eastAsia="Times New Roman"/>
          <w:color w:val="202124"/>
        </w:rPr>
        <w:t xml:space="preserve"> </w:t>
      </w:r>
      <w:r w:rsidRPr="002E4F75">
        <w:rPr>
          <w:rFonts w:eastAsia="Times New Roman"/>
          <w:b/>
          <w:color w:val="202124"/>
        </w:rPr>
        <w:t>Какое требование должно выполняться при срезе ботвы у корнеплодов сахарной свеклы?</w:t>
      </w:r>
    </w:p>
    <w:p w:rsidR="002E4F75" w:rsidRPr="002E4F75" w:rsidRDefault="002E4F75" w:rsidP="002E4F75">
      <w:pPr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1. Плоскость среза не выше 2 см от основания листьев.</w:t>
      </w:r>
    </w:p>
    <w:p w:rsidR="002E4F75" w:rsidRPr="002E4F75" w:rsidRDefault="002E4F75" w:rsidP="002E4F75">
      <w:pPr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2. Плоскость среза не ниже зоны спящих глазков.</w:t>
      </w:r>
    </w:p>
    <w:p w:rsidR="002E4F75" w:rsidRPr="002E4F75" w:rsidRDefault="002E4F75" w:rsidP="002E4F75">
      <w:pPr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3. Положение плоскости среза не регламентируется.</w:t>
      </w:r>
    </w:p>
    <w:p w:rsidR="002E4F75" w:rsidRPr="002E4F75" w:rsidRDefault="002E4F75" w:rsidP="002E4F75">
      <w:pPr>
        <w:rPr>
          <w:rFonts w:eastAsia="Times New Roman"/>
          <w:color w:val="202124"/>
          <w:sz w:val="27"/>
          <w:szCs w:val="27"/>
        </w:rPr>
      </w:pPr>
      <w:r w:rsidRPr="002E4F75">
        <w:rPr>
          <w:rFonts w:eastAsia="Times New Roman"/>
          <w:color w:val="202124"/>
          <w:sz w:val="22"/>
          <w:szCs w:val="22"/>
        </w:rPr>
        <w:t>4. Верно пункты 1 и 2.</w:t>
      </w:r>
    </w:p>
    <w:p w:rsidR="002E4F75" w:rsidRPr="002E4F75" w:rsidRDefault="002E4F75" w:rsidP="002E4F75">
      <w:pPr>
        <w:rPr>
          <w:rFonts w:eastAsia="Times New Roman"/>
          <w:color w:val="202124"/>
          <w:sz w:val="27"/>
          <w:szCs w:val="27"/>
        </w:rPr>
      </w:pPr>
    </w:p>
    <w:p w:rsidR="00FB6F89" w:rsidRPr="004F057A" w:rsidRDefault="00FB6F89" w:rsidP="004F057A">
      <w:pPr>
        <w:rPr>
          <w:rFonts w:eastAsia="Times New Roman"/>
          <w:color w:val="202124"/>
          <w:sz w:val="27"/>
          <w:szCs w:val="27"/>
        </w:rPr>
      </w:pPr>
    </w:p>
    <w:p w:rsidR="007349B3" w:rsidRPr="00682D3D" w:rsidRDefault="007349B3" w:rsidP="007349B3">
      <w:pPr>
        <w:jc w:val="center"/>
        <w:rPr>
          <w:b/>
        </w:rPr>
      </w:pPr>
      <w:r w:rsidRPr="00682D3D">
        <w:rPr>
          <w:b/>
        </w:rPr>
        <w:t>Варианты правильных ответов:</w:t>
      </w:r>
    </w:p>
    <w:p w:rsidR="007349B3" w:rsidRPr="00682D3D" w:rsidRDefault="007349B3" w:rsidP="007349B3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1039"/>
        <w:gridCol w:w="885"/>
        <w:gridCol w:w="1039"/>
        <w:gridCol w:w="885"/>
      </w:tblGrid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349B3" w:rsidRPr="00682D3D" w:rsidTr="00772547">
        <w:trPr>
          <w:jc w:val="center"/>
        </w:trPr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7349B3" w:rsidRPr="00682D3D" w:rsidRDefault="007349B3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7349B3" w:rsidRPr="00682D3D" w:rsidRDefault="00522E8A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</w:tbl>
    <w:p w:rsidR="004F057A" w:rsidRPr="00FB6F89" w:rsidRDefault="004F057A" w:rsidP="007349B3">
      <w:pPr>
        <w:jc w:val="center"/>
        <w:rPr>
          <w:rFonts w:eastAsia="Times New Roman"/>
          <w:color w:val="202124"/>
          <w:sz w:val="27"/>
          <w:szCs w:val="27"/>
        </w:rPr>
      </w:pPr>
    </w:p>
    <w:p w:rsidR="00522E8A" w:rsidRDefault="00522E8A" w:rsidP="004F057A">
      <w:pPr>
        <w:rPr>
          <w:b/>
          <w:bCs/>
        </w:rPr>
      </w:pPr>
    </w:p>
    <w:p w:rsidR="00522E8A" w:rsidRDefault="00522E8A" w:rsidP="004F057A">
      <w:pPr>
        <w:rPr>
          <w:b/>
          <w:bCs/>
        </w:rPr>
      </w:pPr>
    </w:p>
    <w:p w:rsidR="00522E8A" w:rsidRDefault="00522E8A" w:rsidP="004F057A">
      <w:pPr>
        <w:rPr>
          <w:b/>
          <w:bCs/>
        </w:rPr>
      </w:pPr>
    </w:p>
    <w:p w:rsidR="004F057A" w:rsidRPr="00FB6F89" w:rsidRDefault="004F057A" w:rsidP="004F057A">
      <w:pPr>
        <w:rPr>
          <w:b/>
        </w:rPr>
      </w:pPr>
      <w:r w:rsidRPr="00FB6F89">
        <w:rPr>
          <w:b/>
          <w:bCs/>
        </w:rPr>
        <w:lastRenderedPageBreak/>
        <w:t xml:space="preserve">Тестовые задания по теме: </w:t>
      </w:r>
      <w:r w:rsidRPr="00FB6F89">
        <w:rPr>
          <w:b/>
          <w:spacing w:val="-2"/>
          <w:sz w:val="22"/>
          <w:szCs w:val="22"/>
          <w:lang w:eastAsia="en-US"/>
        </w:rPr>
        <w:t xml:space="preserve"> </w:t>
      </w:r>
      <w:r w:rsidRPr="00FB6F89">
        <w:rPr>
          <w:b/>
          <w:spacing w:val="-1"/>
        </w:rPr>
        <w:t>1.13</w:t>
      </w:r>
      <w:r w:rsidRPr="00FB6F89">
        <w:rPr>
          <w:b/>
          <w:spacing w:val="-2"/>
        </w:rPr>
        <w:t xml:space="preserve"> </w:t>
      </w:r>
      <w:r w:rsidRPr="00FB6F89">
        <w:rPr>
          <w:b/>
          <w:spacing w:val="-1"/>
        </w:rPr>
        <w:t>Технология</w:t>
      </w:r>
      <w:r w:rsidRPr="00FB6F89">
        <w:rPr>
          <w:b/>
          <w:spacing w:val="1"/>
        </w:rPr>
        <w:t xml:space="preserve"> </w:t>
      </w:r>
      <w:r w:rsidRPr="00FB6F89">
        <w:rPr>
          <w:b/>
          <w:spacing w:val="-1"/>
        </w:rPr>
        <w:t>возделывания</w:t>
      </w:r>
      <w:r w:rsidRPr="00FB6F89">
        <w:rPr>
          <w:b/>
          <w:spacing w:val="41"/>
        </w:rPr>
        <w:t xml:space="preserve"> </w:t>
      </w:r>
      <w:r w:rsidRPr="00FB6F89">
        <w:rPr>
          <w:b/>
        </w:rPr>
        <w:t>трав.</w:t>
      </w:r>
    </w:p>
    <w:p w:rsidR="00612408" w:rsidRPr="00FB6F89" w:rsidRDefault="00612408" w:rsidP="004F057A">
      <w:pPr>
        <w:rPr>
          <w:b/>
        </w:rPr>
      </w:pPr>
    </w:p>
    <w:p w:rsidR="00612408" w:rsidRPr="00FB6F89" w:rsidRDefault="00612408" w:rsidP="00612408">
      <w:pPr>
        <w:shd w:val="clear" w:color="auto" w:fill="FFFFFF"/>
        <w:rPr>
          <w:rFonts w:eastAsia="Times New Roman"/>
          <w:b/>
          <w:bCs/>
          <w:color w:val="202124"/>
        </w:rPr>
      </w:pPr>
      <w:r w:rsidRPr="00FB6F89">
        <w:rPr>
          <w:rFonts w:eastAsia="Times New Roman"/>
          <w:b/>
          <w:bCs/>
          <w:color w:val="202124"/>
        </w:rPr>
        <w:t>1. Изменяется ли зазор (А) между спиралями шнека и чистиком жатки для уборки трав косилкам</w:t>
      </w:r>
      <w:proofErr w:type="gramStart"/>
      <w:r w:rsidRPr="00FB6F89">
        <w:rPr>
          <w:rFonts w:eastAsia="Times New Roman"/>
          <w:b/>
          <w:bCs/>
          <w:color w:val="202124"/>
        </w:rPr>
        <w:t>и-</w:t>
      </w:r>
      <w:proofErr w:type="gramEnd"/>
      <w:r w:rsidR="00474A0A">
        <w:rPr>
          <w:rFonts w:eastAsia="Times New Roman"/>
          <w:b/>
          <w:bCs/>
          <w:color w:val="202124"/>
        </w:rPr>
        <w:t xml:space="preserve"> </w:t>
      </w:r>
      <w:proofErr w:type="spellStart"/>
      <w:r w:rsidRPr="00FB6F89">
        <w:rPr>
          <w:rFonts w:eastAsia="Times New Roman"/>
          <w:b/>
          <w:bCs/>
          <w:color w:val="202124"/>
        </w:rPr>
        <w:t>плющилками</w:t>
      </w:r>
      <w:proofErr w:type="spellEnd"/>
      <w:r w:rsidRPr="00FB6F89">
        <w:rPr>
          <w:rFonts w:eastAsia="Times New Roman"/>
          <w:b/>
          <w:bCs/>
          <w:color w:val="202124"/>
        </w:rPr>
        <w:t>?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color w:val="202124"/>
        </w:rPr>
        <w:br/>
      </w: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977441" cy="1857964"/>
            <wp:effectExtent l="0" t="0" r="0" b="0"/>
            <wp:docPr id="89" name="Рисунок 8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500" cy="1857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Не изменяется.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Этот зазор устанавливается при сборке или ремонте и в дальнейшем не регулируется.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Изменяется в зависимости от состояния убираемой культуры и способа уборки в пределах 2-18 мм.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b/>
          <w:bCs/>
          <w:color w:val="202124"/>
        </w:rPr>
      </w:pPr>
      <w:r w:rsidRPr="00FB6F89">
        <w:rPr>
          <w:rFonts w:eastAsia="Times New Roman"/>
          <w:b/>
          <w:bCs/>
          <w:color w:val="202124"/>
        </w:rPr>
        <w:t>2. Настройка высоты среза многосекционной косилки производится?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Для каждого режущего агрегата отдельно.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Одновременно для всех режущих агрегатов.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Любым из указанных способов.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3. Что необходимо сделать при закупорке пресс-подборщика?</w:t>
      </w: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029200" cy="1877284"/>
            <wp:effectExtent l="0" t="0" r="0" b="0"/>
            <wp:docPr id="90" name="Рисунок 9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60" cy="1877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Прекратить передвижение машины без выключения привода пресса.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Выбрать рабочую скорость машины в зависимости от объема материала.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Отрегулировать фрикционную муфту.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4. Правильны п. 1 и 2.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2"/>
          <w:szCs w:val="22"/>
        </w:rPr>
      </w:pPr>
      <w:r w:rsidRPr="00FB6F89">
        <w:rPr>
          <w:rFonts w:eastAsia="Times New Roman"/>
          <w:color w:val="202124"/>
          <w:sz w:val="22"/>
          <w:szCs w:val="22"/>
        </w:rPr>
        <w:t>5. Правильны п. 1-3.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b/>
          <w:bCs/>
          <w:color w:val="202124"/>
        </w:rPr>
      </w:pPr>
      <w:r w:rsidRPr="00FB6F89">
        <w:rPr>
          <w:rFonts w:eastAsia="Times New Roman"/>
          <w:b/>
          <w:bCs/>
          <w:color w:val="202124"/>
        </w:rPr>
        <w:t>4. Настройка ширины валка самоходной косилки производится?</w:t>
      </w: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5279366" cy="1970665"/>
            <wp:effectExtent l="0" t="0" r="0" b="0"/>
            <wp:docPr id="91" name="Рисунок 9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429" cy="197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С помощью передних щитков косилки.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С помощью боковых щитков косилки.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С помощью отводных щитков на задней стороне дисковых режущих агрегатов.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b/>
          <w:bCs/>
          <w:color w:val="202124"/>
        </w:rPr>
      </w:pPr>
      <w:r w:rsidRPr="00FB6F89">
        <w:rPr>
          <w:rFonts w:eastAsia="Times New Roman"/>
          <w:b/>
          <w:bCs/>
          <w:color w:val="202124"/>
        </w:rPr>
        <w:t>5. В чем причина неполного забора соломы (потерь) с поля работающего пресс-подборщика?</w:t>
      </w: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055079" cy="1886944"/>
            <wp:effectExtent l="0" t="0" r="0" b="0"/>
            <wp:docPr id="92" name="Рисунок 9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139" cy="1886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Барабан подборщика расположен слишком высоко над почвой.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Слишком высокая скорость передвижения.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Повышенное давление в шинах опорных колес подборщика.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4. Правильно п. 1 и 2.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5. Правильно п. 1-3.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b/>
          <w:bCs/>
          <w:color w:val="202124"/>
        </w:rPr>
      </w:pPr>
      <w:r w:rsidRPr="00FB6F89">
        <w:rPr>
          <w:rFonts w:eastAsia="Times New Roman"/>
          <w:b/>
          <w:bCs/>
          <w:color w:val="202124"/>
        </w:rPr>
        <w:t>6. Какое максимальное значение наклона (а) допускается при работе пресс-подборщика высокой степени прес</w:t>
      </w:r>
      <w:r w:rsidR="00474A0A">
        <w:rPr>
          <w:rFonts w:eastAsia="Times New Roman"/>
          <w:b/>
          <w:bCs/>
          <w:color w:val="202124"/>
        </w:rPr>
        <w:t>с</w:t>
      </w:r>
      <w:r w:rsidRPr="00FB6F89">
        <w:rPr>
          <w:rFonts w:eastAsia="Times New Roman"/>
          <w:b/>
          <w:bCs/>
          <w:color w:val="202124"/>
        </w:rPr>
        <w:t>ования на откосах?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339751" cy="1993206"/>
            <wp:effectExtent l="0" t="0" r="0" b="0"/>
            <wp:docPr id="93" name="Рисунок 9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815" cy="199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Не более 8%.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Не более 12%.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Не более 15%.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7. При установке рабочих колес граблей зубья в верхней части колеса должны быть направлены?</w:t>
      </w:r>
      <w:r w:rsidRPr="00FB6F89">
        <w:rPr>
          <w:rFonts w:eastAsia="Times New Roman"/>
          <w:color w:val="202124"/>
        </w:rPr>
        <w:br/>
      </w: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4701396" cy="1754923"/>
            <wp:effectExtent l="0" t="0" r="0" b="0"/>
            <wp:docPr id="94" name="Рисунок 9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452" cy="175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В сторону заднего конца рамы.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В сторону переднего конца рамы.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Строго вертикально.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b/>
          <w:bCs/>
          <w:color w:val="202124"/>
        </w:rPr>
      </w:pPr>
      <w:r w:rsidRPr="00FB6F89">
        <w:rPr>
          <w:rFonts w:eastAsia="Times New Roman"/>
          <w:b/>
          <w:bCs/>
          <w:color w:val="202124"/>
        </w:rPr>
        <w:t>8. Грабли валковые колесные предназначены?</w:t>
      </w: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089585" cy="1899825"/>
            <wp:effectExtent l="0" t="0" r="0" b="0"/>
            <wp:docPr id="95" name="Рисунок 9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646" cy="189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Для сгребания скошенной травы в прокосах.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Для сгребания провяленной травы из прокосов в валки, ворошения ее в прокосах и оборачивания валков.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Для образования валков и последующей уборки.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9. Ширина валка роторной прицепной косилки регулируется?</w:t>
      </w: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011947" cy="1870844"/>
            <wp:effectExtent l="0" t="0" r="0" b="0"/>
            <wp:docPr id="96" name="Рисунок 9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007" cy="187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Перемещением ходовых колес косилки.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Количеством пластинчатых ножей на роторах режущего бруса.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Перемещением крыльев валко</w:t>
      </w:r>
      <w:r w:rsidR="00474A0A">
        <w:rPr>
          <w:rFonts w:eastAsia="Times New Roman"/>
          <w:color w:val="202124"/>
          <w:sz w:val="22"/>
          <w:szCs w:val="22"/>
        </w:rPr>
        <w:t xml:space="preserve"> </w:t>
      </w:r>
      <w:r w:rsidRPr="00FB6F89">
        <w:rPr>
          <w:rFonts w:eastAsia="Times New Roman"/>
          <w:color w:val="202124"/>
          <w:sz w:val="22"/>
          <w:szCs w:val="22"/>
        </w:rPr>
        <w:t>образователей.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10. Рабочая скорость мини-трактора с косилкой выбирается в зависимости?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От рельефа местности.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От плотности травостоя.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От влажности почвы.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11. Регулировка, очистка, устранение неисправностей граблей валковых колесных производятся?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При достаточном освещении.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После приведения граблей в транспортное положение.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При выключенном двигателе.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lastRenderedPageBreak/>
        <w:t>12. На какую наладку по агротехническому просвету необходимо переоборудовать трактор при использовании его с поперечными граблями?</w:t>
      </w:r>
      <w:r w:rsidRPr="00FB6F89">
        <w:rPr>
          <w:rFonts w:eastAsia="Times New Roman"/>
          <w:color w:val="202124"/>
        </w:rPr>
        <w:br/>
      </w:r>
    </w:p>
    <w:p w:rsidR="00612408" w:rsidRPr="00FB6F89" w:rsidRDefault="00612408" w:rsidP="00612408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779034" cy="1783903"/>
            <wp:effectExtent l="0" t="0" r="0" b="0"/>
            <wp:docPr id="97" name="Рисунок 9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91" cy="178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На высокую.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На среднюю.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На низкую.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13. Как нужно вести трактор, чтобы режущий аппарат косилки работал на всю ширину захвата?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Чтобы внешний башмак шел как можно дальше от края нескошенной травы.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Чтобы внутренний башмак шел как можно ближе к краю нескошенной травы.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Чтобы внутренний башмак шел от края нескошенной травы на расстоянии 20 см.</w:t>
      </w:r>
    </w:p>
    <w:p w:rsidR="00612408" w:rsidRPr="00FB6F89" w:rsidRDefault="00612408" w:rsidP="00612408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14. Рекомендуемая рабочая скорость прицепной роторной косилки?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При ровном рельефе местности - 25 км/ч, на неровных участках - до 15 км/ч.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При ровном рельефе местности - 20 км/ч, на неровных участках - до 5 км/ч.</w:t>
      </w:r>
    </w:p>
    <w:p w:rsidR="00612408" w:rsidRPr="00FB6F89" w:rsidRDefault="00612408" w:rsidP="00612408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При ровном рельефе местности - 15 км/ч, на неровных участках - до 10 км/ч.</w:t>
      </w:r>
    </w:p>
    <w:p w:rsidR="00FB6F89" w:rsidRPr="00FB6F89" w:rsidRDefault="00FB6F89" w:rsidP="00FB6F89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15. Каким может быть наибольший зазор (А) между гладким вальцом и чистиком измельчающего аппарата кормоуборочного комбайна?</w:t>
      </w:r>
      <w:r w:rsidRPr="00FB6F89">
        <w:rPr>
          <w:rFonts w:eastAsia="Times New Roman"/>
          <w:color w:val="202124"/>
        </w:rPr>
        <w:br/>
      </w:r>
    </w:p>
    <w:p w:rsidR="00FB6F89" w:rsidRPr="00FB6F89" w:rsidRDefault="00FB6F89" w:rsidP="00FB6F89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5029200" cy="1880870"/>
            <wp:effectExtent l="0" t="0" r="0" b="5080"/>
            <wp:docPr id="101" name="Рисунок 10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Не более 2 мм.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Не более 1 мм.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Не более 0,5 мм.</w:t>
      </w:r>
    </w:p>
    <w:p w:rsidR="00FB6F89" w:rsidRPr="00FB6F89" w:rsidRDefault="00FB6F89" w:rsidP="00FB6F89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>16. Комбайн КДП-3000 предназначен?</w:t>
      </w:r>
      <w:r w:rsidRPr="00FB6F89">
        <w:rPr>
          <w:rFonts w:eastAsia="Times New Roman"/>
          <w:color w:val="202124"/>
        </w:rPr>
        <w:br/>
      </w:r>
    </w:p>
    <w:p w:rsidR="00FB6F89" w:rsidRPr="00FB6F89" w:rsidRDefault="00FB6F89" w:rsidP="00FB6F89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lastRenderedPageBreak/>
        <w:drawing>
          <wp:inline distT="0" distB="0" distL="0" distR="0">
            <wp:extent cx="5374257" cy="2006086"/>
            <wp:effectExtent l="0" t="0" r="0" b="0"/>
            <wp:docPr id="102" name="Рисунок 10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321" cy="200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Для скашивания высокостебельных культур (кукурузы, сорго, подсолнечника и т.д.).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Для скашивания сеяных и естественных трав.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Для подбора из валков подвяленных трав.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4. Для измельчения и погрузки в транспортное средство скашиваемых культур.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5. Для выполнения всех перечисленных операций.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b/>
          <w:bCs/>
          <w:color w:val="202124"/>
        </w:rPr>
      </w:pPr>
      <w:r w:rsidRPr="00FB6F89">
        <w:rPr>
          <w:rFonts w:eastAsia="Times New Roman"/>
          <w:b/>
          <w:bCs/>
          <w:color w:val="202124"/>
        </w:rPr>
        <w:t xml:space="preserve">17. При </w:t>
      </w:r>
      <w:proofErr w:type="spellStart"/>
      <w:r w:rsidRPr="00FB6F89">
        <w:rPr>
          <w:rFonts w:eastAsia="Times New Roman"/>
          <w:b/>
          <w:bCs/>
          <w:color w:val="202124"/>
        </w:rPr>
        <w:t>агрегатировании</w:t>
      </w:r>
      <w:proofErr w:type="spellEnd"/>
      <w:r w:rsidRPr="00FB6F89">
        <w:rPr>
          <w:rFonts w:eastAsia="Times New Roman"/>
          <w:b/>
          <w:bCs/>
          <w:color w:val="202124"/>
        </w:rPr>
        <w:t xml:space="preserve"> прицепного силосоуборочного комбайна с трактором он присоединяется?</w:t>
      </w:r>
    </w:p>
    <w:p w:rsidR="00FB6F89" w:rsidRPr="00FB6F89" w:rsidRDefault="00FB6F89" w:rsidP="00FB6F89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735902" cy="1767803"/>
            <wp:effectExtent l="0" t="0" r="0" b="0"/>
            <wp:docPr id="103" name="Рисунок 10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958" cy="176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К прицепной скобе.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К упряжной серьге.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К заднему навесному устройству.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b/>
          <w:bCs/>
          <w:color w:val="202124"/>
        </w:rPr>
      </w:pPr>
      <w:r w:rsidRPr="00FB6F89">
        <w:rPr>
          <w:rFonts w:eastAsia="Times New Roman"/>
          <w:b/>
          <w:bCs/>
          <w:color w:val="202124"/>
        </w:rPr>
        <w:t>18. Для повышения качества уборки и производительности кормоуборочного комбайна не следует?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Работать продолжительное время по направлению полеглости травостоя.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Работать поперек склона.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Работать поперек борозд при некачественной вспашке поля.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4. Работать при сильном попутном ветре.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5. Выполнить всё перечисленное.</w:t>
      </w:r>
    </w:p>
    <w:p w:rsidR="00984B85" w:rsidRPr="00984B85" w:rsidRDefault="00984B85" w:rsidP="00984B85">
      <w:pPr>
        <w:rPr>
          <w:rFonts w:ascii="docs-Roboto" w:eastAsia="Times New Roman" w:hAnsi="docs-Roboto" w:cs="Arial"/>
          <w:b/>
          <w:bCs/>
          <w:color w:val="202124"/>
        </w:rPr>
      </w:pPr>
      <w:r>
        <w:rPr>
          <w:rFonts w:eastAsia="Times New Roman"/>
          <w:b/>
          <w:bCs/>
          <w:color w:val="202124"/>
        </w:rPr>
        <w:t xml:space="preserve">19. </w:t>
      </w:r>
      <w:r w:rsidRPr="00984B85">
        <w:rPr>
          <w:rFonts w:ascii="docs-Roboto" w:eastAsia="Times New Roman" w:hAnsi="docs-Roboto" w:cs="Arial"/>
          <w:b/>
          <w:bCs/>
          <w:color w:val="202124"/>
        </w:rPr>
        <w:t xml:space="preserve">Допустимый зазор (А) между кромками режущих ножей и </w:t>
      </w:r>
      <w:proofErr w:type="spellStart"/>
      <w:r w:rsidRPr="00984B85">
        <w:rPr>
          <w:rFonts w:ascii="docs-Roboto" w:eastAsia="Times New Roman" w:hAnsi="docs-Roboto" w:cs="Arial"/>
          <w:b/>
          <w:bCs/>
          <w:color w:val="202124"/>
        </w:rPr>
        <w:t>противорежущей</w:t>
      </w:r>
      <w:proofErr w:type="spellEnd"/>
      <w:r w:rsidRPr="00984B85">
        <w:rPr>
          <w:rFonts w:ascii="docs-Roboto" w:eastAsia="Times New Roman" w:hAnsi="docs-Roboto" w:cs="Arial"/>
          <w:b/>
          <w:bCs/>
          <w:color w:val="202124"/>
        </w:rPr>
        <w:t xml:space="preserve"> пластиной измельчающего аппарата кормоуборочного комбайна?</w:t>
      </w:r>
    </w:p>
    <w:p w:rsidR="00984B85" w:rsidRPr="00984B85" w:rsidRDefault="00984B85" w:rsidP="0092187C">
      <w:pPr>
        <w:spacing w:line="360" w:lineRule="atLeast"/>
        <w:rPr>
          <w:rFonts w:ascii="Arial" w:eastAsia="Times New Roman" w:hAnsi="Arial" w:cs="Arial"/>
          <w:color w:val="202124"/>
          <w:spacing w:val="3"/>
        </w:rPr>
      </w:pPr>
    </w:p>
    <w:p w:rsidR="00984B85" w:rsidRPr="00984B85" w:rsidRDefault="00984B85" w:rsidP="00984B85">
      <w:pPr>
        <w:rPr>
          <w:rFonts w:ascii="Helvetica" w:eastAsia="Times New Roman" w:hAnsi="Helvetica" w:cs="Helvetica"/>
          <w:color w:val="202124"/>
          <w:sz w:val="27"/>
          <w:szCs w:val="27"/>
        </w:rPr>
      </w:pPr>
      <w:r w:rsidRPr="00984B85">
        <w:rPr>
          <w:rFonts w:ascii="Helvetica" w:eastAsia="Times New Roman" w:hAnsi="Helvetica" w:cs="Helvetica"/>
          <w:noProof/>
          <w:color w:val="202124"/>
          <w:sz w:val="27"/>
          <w:szCs w:val="27"/>
        </w:rPr>
        <w:drawing>
          <wp:inline distT="0" distB="0" distL="0" distR="0">
            <wp:extent cx="3951803" cy="1475117"/>
            <wp:effectExtent l="0" t="0" r="0" b="0"/>
            <wp:docPr id="33" name="Рисунок 3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850" cy="147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B85" w:rsidRPr="00984B85" w:rsidRDefault="0092187C" w:rsidP="00984B85">
      <w:pPr>
        <w:rPr>
          <w:rFonts w:ascii="Helvetica" w:eastAsia="Times New Roman" w:hAnsi="Helvetica" w:cs="Helvetica"/>
          <w:color w:val="202124"/>
          <w:sz w:val="27"/>
          <w:szCs w:val="27"/>
        </w:rPr>
      </w:pPr>
      <w:r>
        <w:rPr>
          <w:rFonts w:asciiTheme="minorHAnsi" w:eastAsia="Times New Roman" w:hAnsiTheme="minorHAnsi" w:cs="Helvetica"/>
          <w:color w:val="202124"/>
          <w:sz w:val="22"/>
          <w:szCs w:val="22"/>
        </w:rPr>
        <w:t xml:space="preserve">1. </w:t>
      </w:r>
      <w:r w:rsidR="00984B85" w:rsidRPr="00984B85">
        <w:rPr>
          <w:rFonts w:ascii="docs-Roboto" w:eastAsia="Times New Roman" w:hAnsi="docs-Roboto" w:cs="Helvetica"/>
          <w:color w:val="202124"/>
          <w:sz w:val="22"/>
          <w:szCs w:val="22"/>
        </w:rPr>
        <w:t>Не более 2,2 мм.</w:t>
      </w:r>
    </w:p>
    <w:p w:rsidR="00984B85" w:rsidRPr="00984B85" w:rsidRDefault="0092187C" w:rsidP="00984B85">
      <w:pPr>
        <w:rPr>
          <w:rFonts w:ascii="Helvetica" w:eastAsia="Times New Roman" w:hAnsi="Helvetica" w:cs="Helvetica"/>
          <w:color w:val="202124"/>
          <w:sz w:val="27"/>
          <w:szCs w:val="27"/>
        </w:rPr>
      </w:pPr>
      <w:r>
        <w:rPr>
          <w:rFonts w:asciiTheme="minorHAnsi" w:eastAsia="Times New Roman" w:hAnsiTheme="minorHAnsi" w:cs="Helvetica"/>
          <w:color w:val="202124"/>
          <w:sz w:val="22"/>
          <w:szCs w:val="22"/>
        </w:rPr>
        <w:t xml:space="preserve">2. </w:t>
      </w:r>
      <w:r w:rsidR="00984B85" w:rsidRPr="00984B85">
        <w:rPr>
          <w:rFonts w:ascii="docs-Roboto" w:eastAsia="Times New Roman" w:hAnsi="docs-Roboto" w:cs="Helvetica"/>
          <w:color w:val="202124"/>
          <w:sz w:val="22"/>
          <w:szCs w:val="22"/>
        </w:rPr>
        <w:t>Не более 1,5 мм.</w:t>
      </w:r>
    </w:p>
    <w:p w:rsidR="00984B85" w:rsidRPr="00984B85" w:rsidRDefault="0092187C" w:rsidP="00984B85">
      <w:pPr>
        <w:rPr>
          <w:rFonts w:ascii="Helvetica" w:eastAsia="Times New Roman" w:hAnsi="Helvetica" w:cs="Helvetica"/>
          <w:color w:val="202124"/>
          <w:sz w:val="27"/>
          <w:szCs w:val="27"/>
        </w:rPr>
      </w:pPr>
      <w:r>
        <w:rPr>
          <w:rFonts w:asciiTheme="minorHAnsi" w:eastAsia="Times New Roman" w:hAnsiTheme="minorHAnsi" w:cs="Helvetica"/>
          <w:color w:val="202124"/>
          <w:sz w:val="22"/>
          <w:szCs w:val="22"/>
        </w:rPr>
        <w:t xml:space="preserve">3. </w:t>
      </w:r>
      <w:r w:rsidR="00984B85" w:rsidRPr="00984B85">
        <w:rPr>
          <w:rFonts w:ascii="docs-Roboto" w:eastAsia="Times New Roman" w:hAnsi="docs-Roboto" w:cs="Helvetica"/>
          <w:color w:val="202124"/>
          <w:sz w:val="22"/>
          <w:szCs w:val="22"/>
        </w:rPr>
        <w:t>Не более 0,8 мм.</w:t>
      </w:r>
    </w:p>
    <w:p w:rsidR="00FB6F89" w:rsidRPr="00984B85" w:rsidRDefault="00FB6F89" w:rsidP="00984B85">
      <w:pPr>
        <w:shd w:val="clear" w:color="auto" w:fill="FFFFFF"/>
        <w:rPr>
          <w:rFonts w:eastAsia="Times New Roman"/>
          <w:b/>
          <w:bCs/>
          <w:color w:val="202124"/>
        </w:rPr>
      </w:pPr>
    </w:p>
    <w:p w:rsidR="00FB6F89" w:rsidRPr="00FB6F89" w:rsidRDefault="00FB6F89" w:rsidP="00FB6F89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FB6F89">
        <w:rPr>
          <w:rFonts w:eastAsia="Times New Roman"/>
          <w:b/>
          <w:bCs/>
          <w:color w:val="202124"/>
        </w:rPr>
        <w:t xml:space="preserve">20. Жатка для грубо стебельных культур, навешиваемая на </w:t>
      </w:r>
      <w:proofErr w:type="spellStart"/>
      <w:r w:rsidRPr="00FB6F89">
        <w:rPr>
          <w:rFonts w:eastAsia="Times New Roman"/>
          <w:b/>
          <w:bCs/>
          <w:color w:val="202124"/>
        </w:rPr>
        <w:t>измельчитель</w:t>
      </w:r>
      <w:proofErr w:type="spellEnd"/>
      <w:r w:rsidRPr="00FB6F89">
        <w:rPr>
          <w:rFonts w:eastAsia="Times New Roman"/>
          <w:b/>
          <w:bCs/>
          <w:color w:val="202124"/>
        </w:rPr>
        <w:t xml:space="preserve"> комбайна, предназначена?</w:t>
      </w:r>
    </w:p>
    <w:p w:rsidR="00FB6F89" w:rsidRPr="00FB6F89" w:rsidRDefault="00FB6F89" w:rsidP="00FB6F89">
      <w:pPr>
        <w:shd w:val="clear" w:color="auto" w:fill="FFFFFF"/>
        <w:jc w:val="center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noProof/>
          <w:color w:val="202124"/>
          <w:sz w:val="27"/>
          <w:szCs w:val="27"/>
        </w:rPr>
        <w:drawing>
          <wp:inline distT="0" distB="0" distL="0" distR="0">
            <wp:extent cx="4692770" cy="1751703"/>
            <wp:effectExtent l="0" t="0" r="0" b="0"/>
            <wp:docPr id="106" name="Рисунок 10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826" cy="1751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1. Для скашивания кукурузы, подсолнечника и других высокостебельных культур.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2. Для скашивания естественных трав.</w:t>
      </w:r>
    </w:p>
    <w:p w:rsidR="00FB6F89" w:rsidRPr="00FB6F89" w:rsidRDefault="00FB6F89" w:rsidP="00FB6F89">
      <w:pPr>
        <w:shd w:val="clear" w:color="auto" w:fill="FFFFFF"/>
        <w:rPr>
          <w:rFonts w:eastAsia="Times New Roman"/>
          <w:color w:val="202124"/>
          <w:sz w:val="27"/>
          <w:szCs w:val="27"/>
        </w:rPr>
      </w:pPr>
      <w:r w:rsidRPr="00FB6F89">
        <w:rPr>
          <w:rFonts w:eastAsia="Times New Roman"/>
          <w:color w:val="202124"/>
          <w:sz w:val="22"/>
          <w:szCs w:val="22"/>
        </w:rPr>
        <w:t>3. Для подбора валков подвяленных трав.</w:t>
      </w:r>
    </w:p>
    <w:p w:rsidR="00522E8A" w:rsidRDefault="00522E8A" w:rsidP="00522E8A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522E8A" w:rsidRDefault="00522E8A" w:rsidP="00522E8A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522E8A" w:rsidRDefault="00522E8A" w:rsidP="00772547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522E8A" w:rsidTr="00772547">
        <w:trPr>
          <w:jc w:val="center"/>
        </w:trPr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522E8A" w:rsidRDefault="00522E8A" w:rsidP="00772547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0" w:type="auto"/>
          </w:tcPr>
          <w:p w:rsidR="00522E8A" w:rsidRDefault="0092187C" w:rsidP="0077254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612408" w:rsidRPr="00612408" w:rsidRDefault="00612408" w:rsidP="00522E8A">
      <w:pPr>
        <w:shd w:val="clear" w:color="auto" w:fill="FFFFFF"/>
        <w:spacing w:line="390" w:lineRule="atLeast"/>
        <w:jc w:val="center"/>
        <w:rPr>
          <w:rFonts w:ascii="Helvetica" w:eastAsia="Times New Roman" w:hAnsi="Helvetica" w:cs="Helvetica"/>
          <w:color w:val="202124"/>
          <w:sz w:val="18"/>
          <w:szCs w:val="18"/>
        </w:rPr>
      </w:pPr>
    </w:p>
    <w:p w:rsidR="004F057A" w:rsidRPr="004F057A" w:rsidRDefault="00DB1DA4" w:rsidP="004F057A">
      <w:pPr>
        <w:rPr>
          <w:rFonts w:eastAsia="Times New Roman"/>
          <w:color w:val="202124"/>
          <w:sz w:val="27"/>
          <w:szCs w:val="27"/>
        </w:rPr>
      </w:pPr>
      <w:r w:rsidRPr="00FB6F89">
        <w:rPr>
          <w:b/>
          <w:bCs/>
        </w:rPr>
        <w:t xml:space="preserve">Тестовые задания по теме: 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1.14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Технология</w:t>
      </w:r>
      <w:r>
        <w:rPr>
          <w:b/>
          <w:spacing w:val="24"/>
        </w:rPr>
        <w:t xml:space="preserve"> </w:t>
      </w:r>
      <w:r>
        <w:rPr>
          <w:b/>
          <w:spacing w:val="-1"/>
        </w:rPr>
        <w:t>мелиоративных работ.</w:t>
      </w:r>
    </w:p>
    <w:p w:rsidR="0048587F" w:rsidRPr="004F057A" w:rsidRDefault="0048587F" w:rsidP="0048587F">
      <w:pPr>
        <w:spacing w:line="360" w:lineRule="auto"/>
        <w:rPr>
          <w:b/>
          <w:sz w:val="26"/>
          <w:szCs w:val="26"/>
        </w:rPr>
      </w:pPr>
    </w:p>
    <w:p w:rsidR="00DB1DA4" w:rsidRPr="00D276EA" w:rsidRDefault="00DB1DA4" w:rsidP="00DB1DA4">
      <w:pPr>
        <w:spacing w:line="360" w:lineRule="auto"/>
        <w:rPr>
          <w:b/>
        </w:rPr>
      </w:pPr>
      <w:r w:rsidRPr="00D276EA">
        <w:rPr>
          <w:b/>
        </w:rPr>
        <w:t xml:space="preserve">1. </w:t>
      </w:r>
      <w:proofErr w:type="spellStart"/>
      <w:r w:rsidRPr="00D276EA">
        <w:rPr>
          <w:b/>
        </w:rPr>
        <w:t>Культуртехническая</w:t>
      </w:r>
      <w:proofErr w:type="spellEnd"/>
      <w:r w:rsidRPr="00D276EA">
        <w:rPr>
          <w:b/>
        </w:rPr>
        <w:t xml:space="preserve"> мелиорация направлена на регулирование:</w:t>
      </w:r>
    </w:p>
    <w:p w:rsidR="00DB1DA4" w:rsidRPr="00D276EA" w:rsidRDefault="00DB1DA4" w:rsidP="00DB1DA4">
      <w:r w:rsidRPr="00D276EA">
        <w:t>1. водного режима</w:t>
      </w:r>
    </w:p>
    <w:p w:rsidR="00DB1DA4" w:rsidRPr="00D276EA" w:rsidRDefault="00DB1DA4" w:rsidP="00DB1DA4">
      <w:r w:rsidRPr="00D276EA">
        <w:t>2. питательного режима</w:t>
      </w:r>
    </w:p>
    <w:p w:rsidR="0048587F" w:rsidRPr="00D276EA" w:rsidRDefault="00DB1DA4" w:rsidP="00DB1DA4">
      <w:r w:rsidRPr="00D276EA">
        <w:t>3. на исправление дневной поверхности</w:t>
      </w:r>
    </w:p>
    <w:p w:rsidR="00DB1DA4" w:rsidRPr="00D276EA" w:rsidRDefault="00DB1DA4" w:rsidP="00DB1DA4"/>
    <w:p w:rsidR="00DB1DA4" w:rsidRPr="00D276EA" w:rsidRDefault="00D276EA" w:rsidP="00DB1DA4">
      <w:pPr>
        <w:spacing w:line="360" w:lineRule="auto"/>
        <w:rPr>
          <w:b/>
        </w:rPr>
      </w:pPr>
      <w:r w:rsidRPr="00D276EA">
        <w:rPr>
          <w:b/>
        </w:rPr>
        <w:t>2</w:t>
      </w:r>
      <w:r w:rsidR="00DB1DA4" w:rsidRPr="00D276EA">
        <w:rPr>
          <w:b/>
        </w:rPr>
        <w:t>. Под поливом понимается:</w:t>
      </w:r>
    </w:p>
    <w:p w:rsidR="00DB1DA4" w:rsidRPr="00D276EA" w:rsidRDefault="00DB1DA4" w:rsidP="00DB1DA4">
      <w:pPr>
        <w:spacing w:line="360" w:lineRule="auto"/>
      </w:pPr>
      <w:r w:rsidRPr="00D276EA">
        <w:t xml:space="preserve"> 1. распределение воды по орошаемой площади</w:t>
      </w:r>
    </w:p>
    <w:p w:rsidR="00DB1DA4" w:rsidRPr="00D276EA" w:rsidRDefault="00DB1DA4" w:rsidP="00DB1DA4">
      <w:pPr>
        <w:spacing w:line="360" w:lineRule="auto"/>
      </w:pPr>
      <w:r w:rsidRPr="00D276EA">
        <w:t xml:space="preserve"> 2. сбор воды</w:t>
      </w:r>
    </w:p>
    <w:p w:rsidR="00DB1DA4" w:rsidRPr="00D276EA" w:rsidRDefault="00DB1DA4" w:rsidP="00DB1DA4">
      <w:pPr>
        <w:spacing w:line="360" w:lineRule="auto"/>
      </w:pPr>
      <w:r w:rsidRPr="00D276EA">
        <w:t xml:space="preserve"> 3. сброс воды</w:t>
      </w:r>
    </w:p>
    <w:p w:rsidR="00DB1DA4" w:rsidRPr="00D276EA" w:rsidRDefault="00772547" w:rsidP="00DB1DA4">
      <w:pPr>
        <w:spacing w:line="360" w:lineRule="auto"/>
        <w:rPr>
          <w:b/>
        </w:rPr>
      </w:pPr>
      <w:r>
        <w:rPr>
          <w:b/>
        </w:rPr>
        <w:t>3</w:t>
      </w:r>
      <w:r w:rsidR="00DB1DA4" w:rsidRPr="00D276EA">
        <w:rPr>
          <w:b/>
        </w:rPr>
        <w:t xml:space="preserve">. По принципу действия дождевальные машины подразделяются </w:t>
      </w:r>
      <w:proofErr w:type="gramStart"/>
      <w:r w:rsidR="00DB1DA4" w:rsidRPr="00D276EA">
        <w:rPr>
          <w:b/>
        </w:rPr>
        <w:t>на</w:t>
      </w:r>
      <w:proofErr w:type="gramEnd"/>
      <w:r w:rsidR="00DB1DA4" w:rsidRPr="00D276EA">
        <w:rPr>
          <w:b/>
        </w:rPr>
        <w:t>:</w:t>
      </w:r>
    </w:p>
    <w:p w:rsidR="00DB1DA4" w:rsidRPr="00D276EA" w:rsidRDefault="00DB1DA4" w:rsidP="00DB1DA4">
      <w:pPr>
        <w:spacing w:line="360" w:lineRule="auto"/>
      </w:pPr>
      <w:r w:rsidRPr="00D276EA">
        <w:t xml:space="preserve"> 1. позиционного</w:t>
      </w:r>
    </w:p>
    <w:p w:rsidR="00DB1DA4" w:rsidRPr="00D276EA" w:rsidRDefault="00DB1DA4" w:rsidP="00DB1DA4">
      <w:pPr>
        <w:spacing w:line="360" w:lineRule="auto"/>
      </w:pPr>
      <w:r w:rsidRPr="00D276EA">
        <w:t xml:space="preserve"> 2. оппозиционного</w:t>
      </w:r>
    </w:p>
    <w:p w:rsidR="00DB1DA4" w:rsidRPr="00D276EA" w:rsidRDefault="00DB1DA4" w:rsidP="00DB1DA4">
      <w:pPr>
        <w:spacing w:line="360" w:lineRule="auto"/>
      </w:pPr>
      <w:r w:rsidRPr="00D276EA">
        <w:t xml:space="preserve"> 3. синхронного</w:t>
      </w:r>
    </w:p>
    <w:p w:rsidR="00772547" w:rsidRPr="00941CFC" w:rsidRDefault="00772547" w:rsidP="00772547">
      <w:pPr>
        <w:spacing w:line="360" w:lineRule="auto"/>
        <w:rPr>
          <w:b/>
        </w:rPr>
      </w:pPr>
      <w:r>
        <w:rPr>
          <w:b/>
        </w:rPr>
        <w:t>4</w:t>
      </w:r>
      <w:r w:rsidR="00DB1DA4" w:rsidRPr="00D276EA">
        <w:rPr>
          <w:b/>
        </w:rPr>
        <w:t>.</w:t>
      </w:r>
      <w:r>
        <w:rPr>
          <w:b/>
        </w:rPr>
        <w:t xml:space="preserve"> </w:t>
      </w:r>
      <w:r w:rsidRPr="00941CFC">
        <w:rPr>
          <w:b/>
        </w:rPr>
        <w:t xml:space="preserve"> Гидромелиорации в основном влияют на режим:</w:t>
      </w:r>
    </w:p>
    <w:p w:rsidR="00772547" w:rsidRDefault="00772547" w:rsidP="00772547">
      <w:pPr>
        <w:spacing w:line="360" w:lineRule="auto"/>
      </w:pPr>
      <w:r>
        <w:lastRenderedPageBreak/>
        <w:t>1. световой</w:t>
      </w:r>
    </w:p>
    <w:p w:rsidR="00772547" w:rsidRDefault="00772547" w:rsidP="00772547">
      <w:pPr>
        <w:spacing w:line="360" w:lineRule="auto"/>
      </w:pPr>
      <w:r>
        <w:t>2. дневной</w:t>
      </w:r>
    </w:p>
    <w:p w:rsidR="00772547" w:rsidRDefault="00772547" w:rsidP="00772547">
      <w:pPr>
        <w:spacing w:line="360" w:lineRule="auto"/>
      </w:pPr>
      <w:r>
        <w:t>3. водный</w:t>
      </w:r>
    </w:p>
    <w:p w:rsidR="0048587F" w:rsidRPr="00772547" w:rsidRDefault="0048587F" w:rsidP="00DB1DA4">
      <w:pPr>
        <w:spacing w:line="360" w:lineRule="auto"/>
        <w:rPr>
          <w:b/>
        </w:rPr>
      </w:pPr>
    </w:p>
    <w:p w:rsidR="00D276EA" w:rsidRPr="00D276EA" w:rsidRDefault="00772547" w:rsidP="00D276EA">
      <w:pPr>
        <w:spacing w:line="360" w:lineRule="auto"/>
      </w:pPr>
      <w:r>
        <w:rPr>
          <w:b/>
          <w:bCs/>
        </w:rPr>
        <w:t>5</w:t>
      </w:r>
      <w:r w:rsidR="00D276EA">
        <w:rPr>
          <w:b/>
          <w:bCs/>
        </w:rPr>
        <w:t xml:space="preserve">. </w:t>
      </w:r>
      <w:proofErr w:type="spellStart"/>
      <w:r w:rsidR="00D276EA" w:rsidRPr="00D276EA">
        <w:rPr>
          <w:b/>
          <w:bCs/>
        </w:rPr>
        <w:t>Дождеватель</w:t>
      </w:r>
      <w:proofErr w:type="spellEnd"/>
      <w:r w:rsidR="00D276EA" w:rsidRPr="00D276EA">
        <w:rPr>
          <w:b/>
          <w:bCs/>
        </w:rPr>
        <w:t xml:space="preserve"> ДДН-100 навешивают на гусеничный трактор на заднее навесное устройство, налаженное?</w:t>
      </w:r>
      <w:r w:rsidR="00D276EA" w:rsidRPr="00D276EA">
        <w:br/>
      </w:r>
    </w:p>
    <w:p w:rsidR="00D276EA" w:rsidRPr="00D276EA" w:rsidRDefault="00D276EA" w:rsidP="00D276EA">
      <w:pPr>
        <w:spacing w:line="360" w:lineRule="auto"/>
        <w:jc w:val="center"/>
      </w:pPr>
      <w:r w:rsidRPr="00D276EA">
        <w:rPr>
          <w:noProof/>
        </w:rPr>
        <w:drawing>
          <wp:inline distT="0" distB="0" distL="0" distR="0">
            <wp:extent cx="5279366" cy="1970665"/>
            <wp:effectExtent l="0" t="0" r="0" b="0"/>
            <wp:docPr id="28" name="Рисунок 2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429" cy="197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EA" w:rsidRPr="00D276EA" w:rsidRDefault="00D276EA" w:rsidP="00D276EA">
      <w:pPr>
        <w:spacing w:line="360" w:lineRule="auto"/>
      </w:pPr>
      <w:r>
        <w:t xml:space="preserve">1. </w:t>
      </w:r>
      <w:r w:rsidRPr="00D276EA">
        <w:t>По двухточечной схеме</w:t>
      </w:r>
    </w:p>
    <w:p w:rsidR="00D276EA" w:rsidRPr="00D276EA" w:rsidRDefault="00D276EA" w:rsidP="00D276EA">
      <w:pPr>
        <w:spacing w:line="360" w:lineRule="auto"/>
      </w:pPr>
      <w:r>
        <w:t xml:space="preserve">2. </w:t>
      </w:r>
      <w:r w:rsidRPr="00D276EA">
        <w:t>По трехточечной схеме.</w:t>
      </w:r>
    </w:p>
    <w:p w:rsidR="00D276EA" w:rsidRPr="00D276EA" w:rsidRDefault="00D276EA" w:rsidP="00D276EA">
      <w:pPr>
        <w:spacing w:line="360" w:lineRule="auto"/>
      </w:pPr>
      <w:r>
        <w:t xml:space="preserve">3. </w:t>
      </w:r>
      <w:r w:rsidRPr="00D276EA">
        <w:t>Правильно п. 1 и 2.</w:t>
      </w:r>
    </w:p>
    <w:p w:rsidR="00D276EA" w:rsidRPr="00D276EA" w:rsidRDefault="00772547" w:rsidP="00D276EA">
      <w:pPr>
        <w:spacing w:line="360" w:lineRule="auto"/>
        <w:rPr>
          <w:b/>
        </w:rPr>
      </w:pPr>
      <w:r>
        <w:rPr>
          <w:b/>
        </w:rPr>
        <w:t>6</w:t>
      </w:r>
      <w:r w:rsidR="00D276EA" w:rsidRPr="00D276EA">
        <w:rPr>
          <w:b/>
        </w:rPr>
        <w:t>. В зоне избыточного увлажнения проводится:</w:t>
      </w:r>
    </w:p>
    <w:p w:rsidR="00D276EA" w:rsidRDefault="00D276EA" w:rsidP="00D276EA">
      <w:pPr>
        <w:spacing w:line="360" w:lineRule="auto"/>
      </w:pPr>
      <w:r>
        <w:t>1. осушение</w:t>
      </w:r>
    </w:p>
    <w:p w:rsidR="00D276EA" w:rsidRDefault="00D276EA" w:rsidP="00D276EA">
      <w:pPr>
        <w:spacing w:line="360" w:lineRule="auto"/>
      </w:pPr>
      <w:r>
        <w:t>2. обводнение</w:t>
      </w:r>
    </w:p>
    <w:p w:rsidR="00D276EA" w:rsidRDefault="00D276EA" w:rsidP="00D276EA">
      <w:pPr>
        <w:spacing w:line="360" w:lineRule="auto"/>
      </w:pPr>
      <w:r>
        <w:t>3. противоэрозийная обработка</w:t>
      </w:r>
    </w:p>
    <w:p w:rsidR="00D276EA" w:rsidRPr="00D276EA" w:rsidRDefault="00772547" w:rsidP="00D276EA">
      <w:pPr>
        <w:spacing w:line="360" w:lineRule="auto"/>
        <w:rPr>
          <w:b/>
        </w:rPr>
      </w:pPr>
      <w:r>
        <w:rPr>
          <w:b/>
        </w:rPr>
        <w:t>7</w:t>
      </w:r>
      <w:r w:rsidR="00D276EA" w:rsidRPr="00D276EA">
        <w:rPr>
          <w:b/>
        </w:rPr>
        <w:t>. На солонцовых почвах рекомендуется проводить:</w:t>
      </w:r>
    </w:p>
    <w:p w:rsidR="00D276EA" w:rsidRDefault="00D276EA" w:rsidP="00D276EA">
      <w:pPr>
        <w:spacing w:line="360" w:lineRule="auto"/>
      </w:pPr>
      <w:r>
        <w:t>1. известкование</w:t>
      </w:r>
    </w:p>
    <w:p w:rsidR="00D276EA" w:rsidRDefault="00D276EA" w:rsidP="00D276EA">
      <w:pPr>
        <w:spacing w:line="360" w:lineRule="auto"/>
      </w:pPr>
      <w:r>
        <w:t>2. гипсование</w:t>
      </w:r>
    </w:p>
    <w:p w:rsidR="00D276EA" w:rsidRDefault="00D276EA" w:rsidP="00D276EA">
      <w:pPr>
        <w:spacing w:line="360" w:lineRule="auto"/>
      </w:pPr>
      <w:r>
        <w:t>3. боронование</w:t>
      </w:r>
    </w:p>
    <w:p w:rsidR="00D276EA" w:rsidRPr="00D276EA" w:rsidRDefault="00772547" w:rsidP="00D276EA">
      <w:pPr>
        <w:spacing w:line="360" w:lineRule="auto"/>
        <w:rPr>
          <w:b/>
        </w:rPr>
      </w:pPr>
      <w:r>
        <w:rPr>
          <w:b/>
        </w:rPr>
        <w:t>8</w:t>
      </w:r>
      <w:r w:rsidR="00D276EA" w:rsidRPr="00D276EA">
        <w:rPr>
          <w:b/>
        </w:rPr>
        <w:t>. В степной зоне проводится:</w:t>
      </w:r>
    </w:p>
    <w:p w:rsidR="00D276EA" w:rsidRDefault="00D276EA" w:rsidP="00D276EA">
      <w:pPr>
        <w:spacing w:line="360" w:lineRule="auto"/>
      </w:pPr>
      <w:r>
        <w:t>1. осушение</w:t>
      </w:r>
    </w:p>
    <w:p w:rsidR="00D276EA" w:rsidRDefault="00D276EA" w:rsidP="00D276EA">
      <w:pPr>
        <w:spacing w:line="360" w:lineRule="auto"/>
      </w:pPr>
      <w:r>
        <w:t>2. орошение</w:t>
      </w:r>
    </w:p>
    <w:p w:rsidR="00D276EA" w:rsidRPr="00D276EA" w:rsidRDefault="00D276EA" w:rsidP="00D276EA">
      <w:pPr>
        <w:spacing w:line="360" w:lineRule="auto"/>
      </w:pPr>
      <w:r>
        <w:t>3. известкование</w:t>
      </w:r>
    </w:p>
    <w:p w:rsidR="00D276EA" w:rsidRPr="00D276EA" w:rsidRDefault="00772547" w:rsidP="00D276EA">
      <w:pPr>
        <w:spacing w:line="360" w:lineRule="auto"/>
        <w:rPr>
          <w:b/>
        </w:rPr>
      </w:pPr>
      <w:r>
        <w:rPr>
          <w:b/>
        </w:rPr>
        <w:t>9</w:t>
      </w:r>
      <w:r w:rsidR="00D276EA">
        <w:rPr>
          <w:b/>
        </w:rPr>
        <w:t>.</w:t>
      </w:r>
      <w:r w:rsidR="00D276EA" w:rsidRPr="00D276EA">
        <w:rPr>
          <w:b/>
        </w:rPr>
        <w:t xml:space="preserve"> Важный фактор развития эрозии при орошении:</w:t>
      </w:r>
    </w:p>
    <w:p w:rsidR="00D276EA" w:rsidRPr="00D276EA" w:rsidRDefault="00D276EA" w:rsidP="00D276EA">
      <w:pPr>
        <w:spacing w:line="360" w:lineRule="auto"/>
      </w:pPr>
      <w:r w:rsidRPr="00D276EA">
        <w:t xml:space="preserve"> 1. структура почвы</w:t>
      </w:r>
    </w:p>
    <w:p w:rsidR="00D276EA" w:rsidRPr="00D276EA" w:rsidRDefault="00D276EA" w:rsidP="00D276EA">
      <w:pPr>
        <w:spacing w:line="360" w:lineRule="auto"/>
      </w:pPr>
      <w:r w:rsidRPr="00D276EA">
        <w:t xml:space="preserve"> 2. цвет поверхности почвы</w:t>
      </w:r>
    </w:p>
    <w:p w:rsidR="0048587F" w:rsidRDefault="00D276EA" w:rsidP="00D276EA">
      <w:pPr>
        <w:spacing w:line="360" w:lineRule="auto"/>
      </w:pPr>
      <w:r w:rsidRPr="00D276EA">
        <w:rPr>
          <w:sz w:val="26"/>
          <w:szCs w:val="26"/>
        </w:rPr>
        <w:t xml:space="preserve"> </w:t>
      </w:r>
      <w:r w:rsidRPr="00D276EA">
        <w:t>3. уклон поверхности почвы</w:t>
      </w:r>
    </w:p>
    <w:p w:rsidR="00772547" w:rsidRDefault="00772547" w:rsidP="00D276EA">
      <w:pPr>
        <w:spacing w:line="360" w:lineRule="auto"/>
        <w:rPr>
          <w:b/>
        </w:rPr>
      </w:pPr>
    </w:p>
    <w:p w:rsidR="00D276EA" w:rsidRPr="00941CFC" w:rsidRDefault="00941CFC" w:rsidP="00D276EA">
      <w:pPr>
        <w:spacing w:line="360" w:lineRule="auto"/>
        <w:rPr>
          <w:b/>
        </w:rPr>
      </w:pPr>
      <w:r w:rsidRPr="00941CFC">
        <w:rPr>
          <w:b/>
        </w:rPr>
        <w:lastRenderedPageBreak/>
        <w:t>9</w:t>
      </w:r>
      <w:r w:rsidR="00D276EA" w:rsidRPr="00941CFC">
        <w:rPr>
          <w:b/>
        </w:rPr>
        <w:t>.</w:t>
      </w:r>
      <w:r w:rsidRPr="00941CFC">
        <w:rPr>
          <w:b/>
        </w:rPr>
        <w:t xml:space="preserve"> </w:t>
      </w:r>
      <w:r w:rsidR="00D276EA" w:rsidRPr="00941CFC">
        <w:rPr>
          <w:b/>
        </w:rPr>
        <w:t>Химические мелиорации осуществляются путем:</w:t>
      </w:r>
    </w:p>
    <w:p w:rsidR="00D276EA" w:rsidRDefault="00D276EA" w:rsidP="00D276EA">
      <w:pPr>
        <w:spacing w:line="360" w:lineRule="auto"/>
      </w:pPr>
      <w:r>
        <w:t xml:space="preserve"> 1. боронования</w:t>
      </w:r>
    </w:p>
    <w:p w:rsidR="00D276EA" w:rsidRDefault="00D276EA" w:rsidP="00D276EA">
      <w:pPr>
        <w:spacing w:line="360" w:lineRule="auto"/>
      </w:pPr>
      <w:r>
        <w:t xml:space="preserve"> 2. вспашки</w:t>
      </w:r>
    </w:p>
    <w:p w:rsidR="00D276EA" w:rsidRDefault="00D276EA" w:rsidP="00D276EA">
      <w:pPr>
        <w:spacing w:line="360" w:lineRule="auto"/>
      </w:pPr>
      <w:r>
        <w:t xml:space="preserve"> 3. гипсования</w:t>
      </w:r>
    </w:p>
    <w:p w:rsidR="00772547" w:rsidRPr="00682D3D" w:rsidRDefault="00772547" w:rsidP="00772547">
      <w:pPr>
        <w:jc w:val="center"/>
        <w:rPr>
          <w:b/>
        </w:rPr>
      </w:pPr>
      <w:r w:rsidRPr="00682D3D">
        <w:rPr>
          <w:b/>
        </w:rPr>
        <w:t>Варианты правильных ответов:</w:t>
      </w:r>
    </w:p>
    <w:p w:rsidR="00772547" w:rsidRPr="00682D3D" w:rsidRDefault="00772547" w:rsidP="00772547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1039"/>
        <w:gridCol w:w="885"/>
        <w:gridCol w:w="1039"/>
        <w:gridCol w:w="885"/>
      </w:tblGrid>
      <w:tr w:rsidR="00772547" w:rsidRPr="00682D3D" w:rsidTr="00772547">
        <w:trPr>
          <w:jc w:val="center"/>
        </w:trPr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</w:tr>
      <w:tr w:rsidR="00772547" w:rsidRPr="00682D3D" w:rsidTr="00772547">
        <w:trPr>
          <w:jc w:val="center"/>
        </w:trPr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772547" w:rsidRPr="00682D3D" w:rsidTr="00772547">
        <w:trPr>
          <w:jc w:val="center"/>
        </w:trPr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72547" w:rsidRPr="00682D3D" w:rsidTr="00772547">
        <w:trPr>
          <w:jc w:val="center"/>
        </w:trPr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772547" w:rsidRPr="00682D3D" w:rsidRDefault="0074003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72547" w:rsidRPr="00682D3D" w:rsidTr="00772547">
        <w:trPr>
          <w:jc w:val="center"/>
        </w:trPr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772547" w:rsidRPr="00682D3D" w:rsidRDefault="0074003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772547" w:rsidRPr="00682D3D" w:rsidTr="00772547">
        <w:trPr>
          <w:jc w:val="center"/>
        </w:trPr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72547" w:rsidRPr="00682D3D" w:rsidRDefault="00772547" w:rsidP="00772547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772547" w:rsidRPr="00682D3D" w:rsidRDefault="00740037" w:rsidP="007725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</w:tbl>
    <w:p w:rsidR="00772547" w:rsidRDefault="00772547" w:rsidP="00772547">
      <w:pPr>
        <w:spacing w:line="360" w:lineRule="auto"/>
        <w:jc w:val="center"/>
      </w:pPr>
    </w:p>
    <w:p w:rsidR="00941CFC" w:rsidRDefault="00941CFC" w:rsidP="00941CFC">
      <w:pPr>
        <w:pStyle w:val="TableParagraph"/>
        <w:ind w:right="265"/>
        <w:jc w:val="both"/>
        <w:rPr>
          <w:rFonts w:ascii="Times New Roman" w:hAnsi="Times New Roman"/>
          <w:b/>
          <w:spacing w:val="-1"/>
          <w:sz w:val="24"/>
          <w:szCs w:val="24"/>
          <w:lang w:val="ru-RU"/>
        </w:rPr>
      </w:pPr>
      <w:r w:rsidRPr="00941CFC">
        <w:rPr>
          <w:rFonts w:ascii="Times New Roman" w:hAnsi="Times New Roman"/>
          <w:b/>
          <w:sz w:val="24"/>
          <w:szCs w:val="24"/>
          <w:lang w:val="ru-RU"/>
        </w:rPr>
        <w:t>Тестовые задания по теме:1.15 Машины</w:t>
      </w:r>
      <w:r w:rsidRPr="00941CFC">
        <w:rPr>
          <w:rFonts w:ascii="Times New Roman" w:hAnsi="Times New Roman"/>
          <w:b/>
          <w:spacing w:val="-4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z w:val="24"/>
          <w:szCs w:val="24"/>
          <w:lang w:val="ru-RU"/>
        </w:rPr>
        <w:t>и</w:t>
      </w:r>
      <w:r w:rsidRPr="00941CFC">
        <w:rPr>
          <w:rFonts w:ascii="Times New Roman" w:hAnsi="Times New Roman"/>
          <w:b/>
          <w:spacing w:val="2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оборудование</w:t>
      </w:r>
      <w:r w:rsidRPr="00941CFC">
        <w:rPr>
          <w:rFonts w:ascii="Times New Roman" w:hAnsi="Times New Roman"/>
          <w:b/>
          <w:spacing w:val="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для</w:t>
      </w:r>
      <w:r w:rsidRPr="00941CFC">
        <w:rPr>
          <w:rFonts w:ascii="Times New Roman" w:hAnsi="Times New Roman"/>
          <w:b/>
          <w:spacing w:val="2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переработки</w:t>
      </w:r>
      <w:r w:rsidRPr="00941CFC">
        <w:rPr>
          <w:rFonts w:ascii="Times New Roman" w:hAnsi="Times New Roman"/>
          <w:b/>
          <w:spacing w:val="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z w:val="24"/>
          <w:szCs w:val="24"/>
          <w:lang w:val="ru-RU"/>
        </w:rPr>
        <w:t>и</w:t>
      </w:r>
      <w:r w:rsidRPr="00941CFC">
        <w:rPr>
          <w:rFonts w:ascii="Times New Roman" w:hAnsi="Times New Roman"/>
          <w:b/>
          <w:spacing w:val="29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приготовления</w:t>
      </w:r>
      <w:r w:rsidRPr="00941CFC">
        <w:rPr>
          <w:rFonts w:ascii="Times New Roman" w:hAnsi="Times New Roman"/>
          <w:b/>
          <w:spacing w:val="-3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кормов</w:t>
      </w:r>
      <w:r w:rsidRPr="00941CFC">
        <w:rPr>
          <w:b/>
          <w:spacing w:val="-1"/>
          <w:sz w:val="24"/>
          <w:szCs w:val="24"/>
          <w:lang w:val="ru-RU"/>
        </w:rPr>
        <w:t>.</w:t>
      </w:r>
      <w:r w:rsidRPr="00941CFC">
        <w:rPr>
          <w:b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z w:val="24"/>
          <w:szCs w:val="24"/>
          <w:lang w:val="ru-RU"/>
        </w:rPr>
        <w:t>Тема 1.16</w:t>
      </w:r>
      <w:r w:rsidRPr="00941CFC">
        <w:rPr>
          <w:rFonts w:ascii="Times New Roman" w:hAnsi="Times New Roman"/>
          <w:b/>
          <w:spacing w:val="2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z w:val="24"/>
          <w:szCs w:val="24"/>
          <w:lang w:val="ru-RU"/>
        </w:rPr>
        <w:t>Машины и</w:t>
      </w:r>
      <w:r w:rsidRPr="00941CFC">
        <w:rPr>
          <w:rFonts w:ascii="Times New Roman" w:hAnsi="Times New Roman"/>
          <w:b/>
          <w:spacing w:val="2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оборудование для</w:t>
      </w:r>
      <w:r w:rsidRPr="00941CFC">
        <w:rPr>
          <w:rFonts w:ascii="Times New Roman" w:hAnsi="Times New Roman"/>
          <w:b/>
          <w:spacing w:val="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раздачи</w:t>
      </w:r>
      <w:r w:rsidRPr="00941CFC">
        <w:rPr>
          <w:rFonts w:ascii="Times New Roman" w:hAnsi="Times New Roman"/>
          <w:b/>
          <w:spacing w:val="2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 xml:space="preserve">кормов.  </w:t>
      </w:r>
    </w:p>
    <w:p w:rsidR="00D276EA" w:rsidRPr="00941CFC" w:rsidRDefault="00941CFC" w:rsidP="00941CFC">
      <w:pPr>
        <w:pStyle w:val="TableParagraph"/>
        <w:ind w:right="265"/>
        <w:jc w:val="both"/>
        <w:rPr>
          <w:rFonts w:ascii="Times New Roman" w:hAnsi="Times New Roman"/>
          <w:b/>
          <w:spacing w:val="-1"/>
          <w:sz w:val="24"/>
          <w:szCs w:val="24"/>
          <w:lang w:val="ru-RU"/>
        </w:rPr>
      </w:pPr>
      <w:r w:rsidRPr="00941CFC">
        <w:rPr>
          <w:rFonts w:ascii="Times New Roman" w:hAnsi="Times New Roman"/>
          <w:b/>
          <w:sz w:val="24"/>
          <w:szCs w:val="24"/>
          <w:lang w:val="ru-RU"/>
        </w:rPr>
        <w:t>1. 17</w:t>
      </w:r>
      <w:r w:rsidRPr="00941CFC">
        <w:rPr>
          <w:rFonts w:ascii="Times New Roman" w:hAnsi="Times New Roman"/>
          <w:b/>
          <w:spacing w:val="2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z w:val="24"/>
          <w:szCs w:val="24"/>
          <w:lang w:val="ru-RU"/>
        </w:rPr>
        <w:t>Машины и</w:t>
      </w:r>
      <w:r w:rsidRPr="00941CFC">
        <w:rPr>
          <w:rFonts w:ascii="Times New Roman" w:hAnsi="Times New Roman"/>
          <w:b/>
          <w:spacing w:val="2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установки</w:t>
      </w:r>
      <w:r w:rsidRPr="00941CF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для</w:t>
      </w:r>
      <w:r w:rsidRPr="00941CFC">
        <w:rPr>
          <w:rFonts w:ascii="Times New Roman" w:hAnsi="Times New Roman"/>
          <w:b/>
          <w:spacing w:val="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удаления,</w:t>
      </w:r>
      <w:r w:rsidRPr="00941CFC">
        <w:rPr>
          <w:rFonts w:ascii="Times New Roman" w:hAnsi="Times New Roman"/>
          <w:b/>
          <w:spacing w:val="20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транспортировки</w:t>
      </w:r>
      <w:r w:rsidRPr="00941CFC">
        <w:rPr>
          <w:rFonts w:ascii="Times New Roman" w:hAnsi="Times New Roman"/>
          <w:b/>
          <w:spacing w:val="1"/>
          <w:sz w:val="24"/>
          <w:szCs w:val="24"/>
          <w:lang w:val="ru-RU"/>
        </w:rPr>
        <w:t xml:space="preserve"> </w:t>
      </w: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навоза.</w:t>
      </w:r>
    </w:p>
    <w:p w:rsidR="00941CFC" w:rsidRPr="00941CFC" w:rsidRDefault="00941CFC" w:rsidP="00941CFC">
      <w:pPr>
        <w:pStyle w:val="TableParagraph"/>
        <w:ind w:right="265"/>
        <w:jc w:val="both"/>
        <w:rPr>
          <w:rFonts w:ascii="Times New Roman" w:eastAsia="Times New Roman" w:hAnsi="Times New Roman" w:cs="Times New Roman"/>
          <w:lang w:val="ru-RU"/>
        </w:rPr>
      </w:pPr>
    </w:p>
    <w:p w:rsidR="00941CFC" w:rsidRPr="00941CFC" w:rsidRDefault="00941CFC" w:rsidP="00941CFC">
      <w:pPr>
        <w:pStyle w:val="TableParagraph"/>
        <w:ind w:left="107" w:right="112"/>
        <w:rPr>
          <w:rFonts w:ascii="Times New Roman" w:hAnsi="Times New Roman"/>
          <w:b/>
          <w:spacing w:val="-1"/>
          <w:sz w:val="24"/>
          <w:szCs w:val="24"/>
          <w:lang w:val="ru-RU"/>
        </w:rPr>
      </w:pP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 xml:space="preserve">1. Мобильный раздатчик КТУ-10А (КТП-10) предназначен </w:t>
      </w:r>
      <w:proofErr w:type="gramStart"/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для</w:t>
      </w:r>
      <w:proofErr w:type="gramEnd"/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:</w:t>
      </w:r>
    </w:p>
    <w:p w:rsidR="00941CFC" w:rsidRPr="00941CFC" w:rsidRDefault="00941CFC" w:rsidP="00941CFC">
      <w:pPr>
        <w:pStyle w:val="TableParagraph"/>
        <w:ind w:left="107" w:right="112"/>
        <w:rPr>
          <w:rFonts w:ascii="Times New Roman" w:hAnsi="Times New Roman"/>
          <w:b/>
          <w:spacing w:val="-1"/>
          <w:lang w:val="ru-RU"/>
        </w:rPr>
      </w:pPr>
    </w:p>
    <w:p w:rsidR="00941CFC" w:rsidRPr="00941CFC" w:rsidRDefault="00941CFC" w:rsidP="00941CFC">
      <w:pPr>
        <w:pStyle w:val="TableParagraph"/>
        <w:ind w:left="107"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1. </w:t>
      </w:r>
      <w:r w:rsidRPr="00941CFC">
        <w:rPr>
          <w:rFonts w:ascii="Times New Roman" w:hAnsi="Times New Roman"/>
          <w:spacing w:val="-1"/>
          <w:sz w:val="24"/>
          <w:szCs w:val="24"/>
          <w:lang w:val="ru-RU"/>
        </w:rPr>
        <w:t xml:space="preserve"> транспортировка, раздачи и смешивания кормов</w:t>
      </w:r>
    </w:p>
    <w:p w:rsidR="00941CFC" w:rsidRPr="00941CFC" w:rsidRDefault="00941CFC" w:rsidP="00941CFC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2. </w:t>
      </w:r>
      <w:r w:rsidRPr="00941CFC">
        <w:rPr>
          <w:rFonts w:ascii="Times New Roman" w:hAnsi="Times New Roman"/>
          <w:spacing w:val="-1"/>
          <w:sz w:val="24"/>
          <w:szCs w:val="24"/>
          <w:lang w:val="ru-RU"/>
        </w:rPr>
        <w:t xml:space="preserve"> тр</w:t>
      </w:r>
      <w:r w:rsidR="00740037">
        <w:rPr>
          <w:rFonts w:ascii="Times New Roman" w:hAnsi="Times New Roman"/>
          <w:spacing w:val="-1"/>
          <w:sz w:val="24"/>
          <w:szCs w:val="24"/>
          <w:lang w:val="ru-RU"/>
        </w:rPr>
        <w:t xml:space="preserve">анспортировки и раздачи кормов </w:t>
      </w:r>
    </w:p>
    <w:p w:rsidR="00941CFC" w:rsidRPr="00941CFC" w:rsidRDefault="00941CFC" w:rsidP="00941CFC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3. </w:t>
      </w:r>
      <w:r w:rsidRPr="00941CFC">
        <w:rPr>
          <w:rFonts w:ascii="Times New Roman" w:hAnsi="Times New Roman"/>
          <w:spacing w:val="-1"/>
          <w:sz w:val="24"/>
          <w:szCs w:val="24"/>
          <w:lang w:val="ru-RU"/>
        </w:rPr>
        <w:t xml:space="preserve"> раздачи и смешивания кормов</w:t>
      </w:r>
    </w:p>
    <w:p w:rsidR="00941CFC" w:rsidRDefault="00941CFC" w:rsidP="00941CFC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4. </w:t>
      </w:r>
      <w:r w:rsidRPr="00941CFC">
        <w:rPr>
          <w:rFonts w:ascii="Times New Roman" w:hAnsi="Times New Roman"/>
          <w:spacing w:val="-1"/>
          <w:sz w:val="24"/>
          <w:szCs w:val="24"/>
          <w:lang w:val="ru-RU"/>
        </w:rPr>
        <w:t xml:space="preserve"> раздача, измельчения и смешивания кормов</w:t>
      </w:r>
    </w:p>
    <w:p w:rsidR="00941CFC" w:rsidRPr="00941CFC" w:rsidRDefault="00941CFC" w:rsidP="00941CFC">
      <w:pPr>
        <w:pStyle w:val="TableParagraph"/>
        <w:ind w:right="112"/>
        <w:rPr>
          <w:rFonts w:ascii="Times New Roman" w:hAnsi="Times New Roman"/>
          <w:b/>
          <w:spacing w:val="-1"/>
          <w:sz w:val="24"/>
          <w:szCs w:val="24"/>
          <w:lang w:val="ru-RU"/>
        </w:rPr>
      </w:pPr>
      <w:r w:rsidRPr="00941CFC">
        <w:rPr>
          <w:rFonts w:ascii="Times New Roman" w:hAnsi="Times New Roman"/>
          <w:b/>
          <w:spacing w:val="-1"/>
          <w:sz w:val="24"/>
          <w:szCs w:val="24"/>
          <w:lang w:val="ru-RU"/>
        </w:rPr>
        <w:t>2. Крупность продукта в молотковой дробилке КДУ-2А (ДКМ-5, ДМ-Ф-4) регулируют:</w:t>
      </w:r>
    </w:p>
    <w:p w:rsidR="00941CFC" w:rsidRPr="00941CFC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1. </w:t>
      </w:r>
      <w:r w:rsidR="00941CFC" w:rsidRPr="00941CFC">
        <w:rPr>
          <w:rFonts w:ascii="Times New Roman" w:hAnsi="Times New Roman"/>
          <w:spacing w:val="-1"/>
          <w:sz w:val="24"/>
          <w:szCs w:val="24"/>
          <w:lang w:val="ru-RU"/>
        </w:rPr>
        <w:t>изменением количества молотков на роторе</w:t>
      </w:r>
    </w:p>
    <w:p w:rsid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2. </w:t>
      </w:r>
      <w:r w:rsidR="00941CFC" w:rsidRPr="00941CFC">
        <w:rPr>
          <w:rFonts w:ascii="Times New Roman" w:hAnsi="Times New Roman"/>
          <w:spacing w:val="-1"/>
          <w:sz w:val="24"/>
          <w:szCs w:val="24"/>
          <w:lang w:val="ru-RU"/>
        </w:rPr>
        <w:t>измен</w:t>
      </w:r>
      <w:r>
        <w:rPr>
          <w:rFonts w:ascii="Times New Roman" w:hAnsi="Times New Roman"/>
          <w:spacing w:val="-1"/>
          <w:sz w:val="24"/>
          <w:szCs w:val="24"/>
          <w:lang w:val="ru-RU"/>
        </w:rPr>
        <w:t>ением схемы размещения молотков</w:t>
      </w:r>
    </w:p>
    <w:p w:rsidR="00941CFC" w:rsidRPr="00941CFC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3.</w:t>
      </w:r>
      <w:r w:rsidR="00941CFC" w:rsidRPr="00941CFC">
        <w:rPr>
          <w:rFonts w:ascii="Times New Roman" w:hAnsi="Times New Roman"/>
          <w:spacing w:val="-1"/>
          <w:sz w:val="24"/>
          <w:szCs w:val="24"/>
          <w:lang w:val="ru-RU"/>
        </w:rPr>
        <w:t xml:space="preserve"> изменением реш</w:t>
      </w:r>
      <w:r w:rsidR="00740037">
        <w:rPr>
          <w:rFonts w:ascii="Times New Roman" w:hAnsi="Times New Roman"/>
          <w:spacing w:val="-1"/>
          <w:sz w:val="24"/>
          <w:szCs w:val="24"/>
          <w:lang w:val="ru-RU"/>
        </w:rPr>
        <w:t xml:space="preserve">ета </w:t>
      </w:r>
    </w:p>
    <w:p w:rsidR="00941CFC" w:rsidRPr="00941CFC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4. </w:t>
      </w:r>
      <w:r w:rsidR="00941CFC" w:rsidRPr="00941CFC">
        <w:rPr>
          <w:rFonts w:ascii="Times New Roman" w:hAnsi="Times New Roman"/>
          <w:spacing w:val="-1"/>
          <w:sz w:val="24"/>
          <w:szCs w:val="24"/>
          <w:lang w:val="ru-RU"/>
        </w:rPr>
        <w:t>регулировочной заслонкой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b/>
          <w:spacing w:val="-1"/>
          <w:sz w:val="24"/>
          <w:szCs w:val="24"/>
          <w:lang w:val="ru-RU"/>
        </w:rPr>
      </w:pPr>
      <w:r w:rsidRPr="002E78B1">
        <w:rPr>
          <w:rFonts w:ascii="Times New Roman" w:hAnsi="Times New Roman"/>
          <w:b/>
          <w:spacing w:val="-1"/>
          <w:sz w:val="24"/>
          <w:szCs w:val="24"/>
          <w:lang w:val="ru-RU"/>
        </w:rPr>
        <w:t xml:space="preserve">3.  По какому принципу измельчаются корма в молотковом аппарате </w:t>
      </w:r>
      <w:proofErr w:type="spellStart"/>
      <w:r w:rsidRPr="002E78B1">
        <w:rPr>
          <w:rFonts w:ascii="Times New Roman" w:hAnsi="Times New Roman"/>
          <w:b/>
          <w:spacing w:val="-1"/>
          <w:sz w:val="24"/>
          <w:szCs w:val="24"/>
          <w:lang w:val="ru-RU"/>
        </w:rPr>
        <w:t>кормодробилок</w:t>
      </w:r>
      <w:proofErr w:type="spellEnd"/>
      <w:r w:rsidRPr="002E78B1">
        <w:rPr>
          <w:rFonts w:ascii="Times New Roman" w:hAnsi="Times New Roman"/>
          <w:b/>
          <w:spacing w:val="-1"/>
          <w:sz w:val="24"/>
          <w:szCs w:val="24"/>
          <w:lang w:val="ru-RU"/>
        </w:rPr>
        <w:t>?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b/>
          <w:spacing w:val="-1"/>
          <w:lang w:val="ru-RU"/>
        </w:rPr>
        <w:t xml:space="preserve">   </w:t>
      </w:r>
      <w:r>
        <w:rPr>
          <w:rFonts w:ascii="Times New Roman" w:hAnsi="Times New Roman"/>
          <w:spacing w:val="-1"/>
          <w:sz w:val="24"/>
          <w:szCs w:val="24"/>
          <w:lang w:val="ru-RU"/>
        </w:rPr>
        <w:t>1.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 xml:space="preserve"> раздавливания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 2. 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 xml:space="preserve"> перетирания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 3. </w:t>
      </w:r>
      <w:r w:rsidR="00740037">
        <w:rPr>
          <w:rFonts w:ascii="Times New Roman" w:hAnsi="Times New Roman"/>
          <w:spacing w:val="-1"/>
          <w:sz w:val="24"/>
          <w:szCs w:val="24"/>
          <w:lang w:val="ru-RU"/>
        </w:rPr>
        <w:t xml:space="preserve">разбивания </w:t>
      </w:r>
    </w:p>
    <w:p w:rsidR="00941CFC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 4. 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>резки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b/>
          <w:spacing w:val="-1"/>
          <w:sz w:val="24"/>
          <w:szCs w:val="24"/>
          <w:lang w:val="ru-RU"/>
        </w:rPr>
      </w:pPr>
      <w:r w:rsidRPr="002E78B1">
        <w:rPr>
          <w:rFonts w:ascii="Times New Roman" w:hAnsi="Times New Roman"/>
          <w:b/>
          <w:spacing w:val="-1"/>
          <w:sz w:val="24"/>
          <w:szCs w:val="24"/>
          <w:lang w:val="ru-RU"/>
        </w:rPr>
        <w:t>4. К механическому способу подготовки кормов к скармливанию относятся: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 1. 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>сушка, измельчение, смешивание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 2.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 xml:space="preserve"> очистка, измельчение, смешивание, запаривание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 3.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 xml:space="preserve"> очистка, измель</w:t>
      </w:r>
      <w:r w:rsidR="00740037">
        <w:rPr>
          <w:rFonts w:ascii="Times New Roman" w:hAnsi="Times New Roman"/>
          <w:spacing w:val="-1"/>
          <w:sz w:val="24"/>
          <w:szCs w:val="24"/>
          <w:lang w:val="ru-RU"/>
        </w:rPr>
        <w:t xml:space="preserve">чение, смешивание, прессование 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   4.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>очистка, измельчение, смешивание, сушка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b/>
          <w:spacing w:val="-1"/>
          <w:sz w:val="24"/>
          <w:szCs w:val="24"/>
          <w:lang w:val="ru-RU"/>
        </w:rPr>
      </w:pPr>
      <w:r w:rsidRPr="002E78B1">
        <w:rPr>
          <w:rFonts w:ascii="Times New Roman" w:hAnsi="Times New Roman"/>
          <w:b/>
          <w:spacing w:val="-1"/>
          <w:sz w:val="24"/>
          <w:szCs w:val="24"/>
          <w:lang w:val="ru-RU"/>
        </w:rPr>
        <w:t>5. Какие типы дробилок можно использовать для измельчения фуражного зерна?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>1.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 xml:space="preserve"> ножевые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2. 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>штифтовая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3. </w:t>
      </w:r>
      <w:r w:rsidR="00740037">
        <w:rPr>
          <w:rFonts w:ascii="Times New Roman" w:hAnsi="Times New Roman"/>
          <w:spacing w:val="-1"/>
          <w:sz w:val="24"/>
          <w:szCs w:val="24"/>
          <w:lang w:val="ru-RU"/>
        </w:rPr>
        <w:t xml:space="preserve"> молотковые </w:t>
      </w:r>
    </w:p>
    <w:p w:rsidR="002E78B1" w:rsidRPr="002E78B1" w:rsidRDefault="002E78B1" w:rsidP="002E78B1">
      <w:pPr>
        <w:pStyle w:val="TableParagraph"/>
        <w:ind w:right="112"/>
        <w:rPr>
          <w:rFonts w:ascii="Times New Roman" w:hAnsi="Times New Roman"/>
          <w:spacing w:val="-1"/>
          <w:sz w:val="24"/>
          <w:szCs w:val="24"/>
          <w:lang w:val="ru-RU"/>
        </w:rPr>
      </w:pPr>
      <w:r>
        <w:rPr>
          <w:rFonts w:ascii="Times New Roman" w:hAnsi="Times New Roman"/>
          <w:spacing w:val="-1"/>
          <w:sz w:val="24"/>
          <w:szCs w:val="24"/>
          <w:lang w:val="ru-RU"/>
        </w:rPr>
        <w:t xml:space="preserve">4. </w:t>
      </w:r>
      <w:r w:rsidRPr="002E78B1">
        <w:rPr>
          <w:rFonts w:ascii="Times New Roman" w:hAnsi="Times New Roman"/>
          <w:spacing w:val="-1"/>
          <w:sz w:val="24"/>
          <w:szCs w:val="24"/>
          <w:lang w:val="ru-RU"/>
        </w:rPr>
        <w:t>вальцевые</w:t>
      </w:r>
    </w:p>
    <w:p w:rsidR="002E78B1" w:rsidRPr="002E78B1" w:rsidRDefault="002E78B1" w:rsidP="002E78B1">
      <w:pPr>
        <w:pStyle w:val="TableParagraph"/>
        <w:ind w:left="107" w:right="112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2E78B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6. Для кормления птицы на птицефабриках и птицеводческих фермах используют преимущественно кормораздатчики:</w:t>
      </w:r>
    </w:p>
    <w:p w:rsidR="002E78B1" w:rsidRPr="002E78B1" w:rsidRDefault="002E78B1" w:rsidP="002E78B1">
      <w:pPr>
        <w:pStyle w:val="TableParagraph"/>
        <w:ind w:right="112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 xml:space="preserve">   1. </w:t>
      </w:r>
      <w:r w:rsidRPr="002E78B1">
        <w:rPr>
          <w:rFonts w:ascii="Times New Roman" w:eastAsia="Times New Roman" w:hAnsi="Times New Roman" w:cs="Times New Roman"/>
          <w:lang w:val="ru-RU"/>
        </w:rPr>
        <w:t xml:space="preserve"> мобильные</w:t>
      </w:r>
    </w:p>
    <w:p w:rsidR="002E78B1" w:rsidRPr="002E78B1" w:rsidRDefault="002E78B1" w:rsidP="002E78B1">
      <w:pPr>
        <w:pStyle w:val="TableParagraph"/>
        <w:ind w:right="112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 xml:space="preserve">   2. </w:t>
      </w:r>
      <w:r w:rsidRPr="002E78B1">
        <w:rPr>
          <w:rFonts w:ascii="Times New Roman" w:eastAsia="Times New Roman" w:hAnsi="Times New Roman" w:cs="Times New Roman"/>
          <w:lang w:val="ru-RU"/>
        </w:rPr>
        <w:t xml:space="preserve"> координатные</w:t>
      </w:r>
    </w:p>
    <w:p w:rsidR="002E78B1" w:rsidRPr="002E78B1" w:rsidRDefault="002E78B1" w:rsidP="002E78B1">
      <w:pPr>
        <w:pStyle w:val="TableParagraph"/>
        <w:ind w:right="112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lastRenderedPageBreak/>
        <w:t xml:space="preserve">   3. </w:t>
      </w:r>
      <w:r w:rsidR="00740037">
        <w:rPr>
          <w:rFonts w:ascii="Times New Roman" w:eastAsia="Times New Roman" w:hAnsi="Times New Roman" w:cs="Times New Roman"/>
          <w:lang w:val="ru-RU"/>
        </w:rPr>
        <w:t xml:space="preserve">стационарные </w:t>
      </w:r>
    </w:p>
    <w:p w:rsidR="00941CFC" w:rsidRDefault="002E78B1" w:rsidP="002E78B1">
      <w:pPr>
        <w:pStyle w:val="TableParagraph"/>
        <w:ind w:right="112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 xml:space="preserve">   4. </w:t>
      </w:r>
      <w:r w:rsidRPr="002E78B1">
        <w:rPr>
          <w:rFonts w:ascii="Times New Roman" w:eastAsia="Times New Roman" w:hAnsi="Times New Roman" w:cs="Times New Roman"/>
          <w:lang w:val="ru-RU"/>
        </w:rPr>
        <w:t>координатные и гидравлические</w:t>
      </w:r>
    </w:p>
    <w:p w:rsidR="002E78B1" w:rsidRPr="002E78B1" w:rsidRDefault="002E78B1" w:rsidP="002E78B1">
      <w:pPr>
        <w:tabs>
          <w:tab w:val="left" w:pos="584"/>
        </w:tabs>
        <w:rPr>
          <w:b/>
        </w:rPr>
      </w:pPr>
      <w:r>
        <w:rPr>
          <w:rFonts w:eastAsia="Times New Roman"/>
          <w:sz w:val="22"/>
          <w:szCs w:val="22"/>
          <w:lang w:eastAsia="en-US"/>
        </w:rPr>
        <w:t xml:space="preserve">  </w:t>
      </w:r>
      <w:r w:rsidRPr="002E78B1">
        <w:rPr>
          <w:rFonts w:eastAsia="Times New Roman"/>
          <w:b/>
          <w:sz w:val="22"/>
          <w:szCs w:val="22"/>
          <w:lang w:eastAsia="en-US"/>
        </w:rPr>
        <w:t>7.</w:t>
      </w:r>
      <w:r>
        <w:rPr>
          <w:rFonts w:eastAsia="Times New Roman"/>
          <w:sz w:val="22"/>
          <w:szCs w:val="22"/>
          <w:lang w:eastAsia="en-US"/>
        </w:rPr>
        <w:t xml:space="preserve"> </w:t>
      </w:r>
      <w:r w:rsidRPr="002E78B1">
        <w:rPr>
          <w:b/>
        </w:rPr>
        <w:t xml:space="preserve">Скребковый конвейер типа ТСН предназначен </w:t>
      </w:r>
      <w:proofErr w:type="gramStart"/>
      <w:r w:rsidRPr="002E78B1">
        <w:rPr>
          <w:b/>
        </w:rPr>
        <w:t>для</w:t>
      </w:r>
      <w:proofErr w:type="gramEnd"/>
      <w:r w:rsidRPr="002E78B1">
        <w:rPr>
          <w:b/>
        </w:rPr>
        <w:t>:</w:t>
      </w:r>
    </w:p>
    <w:p w:rsidR="002E78B1" w:rsidRPr="009A4814" w:rsidRDefault="002E78B1" w:rsidP="002E78B1">
      <w:pPr>
        <w:tabs>
          <w:tab w:val="left" w:pos="584"/>
        </w:tabs>
      </w:pPr>
      <w:r w:rsidRPr="009A4814">
        <w:t xml:space="preserve">   1. загрузка навоза в транспортные средства</w:t>
      </w:r>
    </w:p>
    <w:p w:rsidR="002E78B1" w:rsidRPr="009A4814" w:rsidRDefault="002E78B1" w:rsidP="002E78B1">
      <w:pPr>
        <w:tabs>
          <w:tab w:val="left" w:pos="584"/>
        </w:tabs>
      </w:pPr>
      <w:r w:rsidRPr="009A4814">
        <w:t xml:space="preserve">   2. удаления навоза из животноводческих помещений</w:t>
      </w:r>
    </w:p>
    <w:p w:rsidR="002E78B1" w:rsidRPr="009A4814" w:rsidRDefault="009A4814" w:rsidP="002E78B1">
      <w:pPr>
        <w:tabs>
          <w:tab w:val="left" w:pos="584"/>
        </w:tabs>
      </w:pPr>
      <w:r w:rsidRPr="009A4814">
        <w:t xml:space="preserve">   </w:t>
      </w:r>
      <w:r w:rsidR="002E78B1" w:rsidRPr="009A4814">
        <w:t>3. удаления навоза из животноводческих помещений и одновременного его погрузку в транспортные с</w:t>
      </w:r>
      <w:r w:rsidR="00740037">
        <w:t xml:space="preserve">редства </w:t>
      </w:r>
    </w:p>
    <w:p w:rsidR="002E78B1" w:rsidRDefault="009A4814" w:rsidP="002E78B1">
      <w:pPr>
        <w:tabs>
          <w:tab w:val="left" w:pos="584"/>
        </w:tabs>
      </w:pPr>
      <w:r w:rsidRPr="009A4814">
        <w:t xml:space="preserve">  4. </w:t>
      </w:r>
      <w:r w:rsidR="002E78B1" w:rsidRPr="009A4814">
        <w:t xml:space="preserve">удаления навоза из животноводческих помещений и транспортировкой его </w:t>
      </w:r>
      <w:proofErr w:type="gramStart"/>
      <w:r w:rsidR="002E78B1" w:rsidRPr="009A4814">
        <w:t>к</w:t>
      </w:r>
      <w:proofErr w:type="gramEnd"/>
      <w:r w:rsidR="002E78B1" w:rsidRPr="009A4814">
        <w:t xml:space="preserve"> навозохранилища</w:t>
      </w:r>
    </w:p>
    <w:p w:rsidR="009A4814" w:rsidRPr="009A4814" w:rsidRDefault="009A4814" w:rsidP="009A4814">
      <w:pPr>
        <w:tabs>
          <w:tab w:val="left" w:pos="584"/>
        </w:tabs>
        <w:rPr>
          <w:b/>
        </w:rPr>
      </w:pPr>
      <w:r>
        <w:t xml:space="preserve">  </w:t>
      </w:r>
      <w:r w:rsidRPr="009A4814">
        <w:rPr>
          <w:b/>
        </w:rPr>
        <w:t>8. Скреперная установка совершает:</w:t>
      </w:r>
    </w:p>
    <w:p w:rsidR="009A4814" w:rsidRDefault="009A4814" w:rsidP="009A4814">
      <w:pPr>
        <w:tabs>
          <w:tab w:val="left" w:pos="584"/>
        </w:tabs>
      </w:pPr>
      <w:r>
        <w:t xml:space="preserve">   1.  поступательное движение</w:t>
      </w:r>
    </w:p>
    <w:p w:rsidR="009A4814" w:rsidRDefault="009A4814" w:rsidP="009A4814">
      <w:pPr>
        <w:tabs>
          <w:tab w:val="left" w:pos="584"/>
        </w:tabs>
      </w:pPr>
      <w:r>
        <w:t xml:space="preserve">   2. воз</w:t>
      </w:r>
      <w:r w:rsidR="00740037">
        <w:t xml:space="preserve">вратно-поступательное движение </w:t>
      </w:r>
    </w:p>
    <w:p w:rsidR="009A4814" w:rsidRDefault="009A4814" w:rsidP="009A4814">
      <w:pPr>
        <w:tabs>
          <w:tab w:val="left" w:pos="584"/>
        </w:tabs>
      </w:pPr>
      <w:r>
        <w:t xml:space="preserve">   3. круговое движение</w:t>
      </w:r>
    </w:p>
    <w:p w:rsidR="009A4814" w:rsidRDefault="009A4814" w:rsidP="009A4814">
      <w:pPr>
        <w:tabs>
          <w:tab w:val="left" w:pos="584"/>
        </w:tabs>
      </w:pPr>
      <w:r>
        <w:t xml:space="preserve">   4. вибрационное движение</w:t>
      </w:r>
    </w:p>
    <w:p w:rsidR="009A4814" w:rsidRPr="009A4814" w:rsidRDefault="009A4814" w:rsidP="009A4814">
      <w:pPr>
        <w:tabs>
          <w:tab w:val="left" w:pos="584"/>
        </w:tabs>
        <w:rPr>
          <w:b/>
        </w:rPr>
      </w:pPr>
      <w:r w:rsidRPr="009A4814">
        <w:rPr>
          <w:b/>
        </w:rPr>
        <w:t xml:space="preserve">  9. Гидравлический способ раздачи кормов наиболее надежен и эффективен </w:t>
      </w:r>
      <w:proofErr w:type="gramStart"/>
      <w:r w:rsidRPr="009A4814">
        <w:rPr>
          <w:b/>
        </w:rPr>
        <w:t>при</w:t>
      </w:r>
      <w:proofErr w:type="gramEnd"/>
      <w:r w:rsidRPr="009A4814">
        <w:rPr>
          <w:b/>
        </w:rPr>
        <w:t>:</w:t>
      </w:r>
    </w:p>
    <w:p w:rsidR="009A4814" w:rsidRDefault="009A4814" w:rsidP="009A4814">
      <w:pPr>
        <w:tabs>
          <w:tab w:val="left" w:pos="584"/>
        </w:tabs>
      </w:pPr>
      <w:r>
        <w:t xml:space="preserve">   1. кормления </w:t>
      </w:r>
      <w:r w:rsidR="00740037">
        <w:t xml:space="preserve">комбикормом в жидком состоянии </w:t>
      </w:r>
    </w:p>
    <w:p w:rsidR="009A4814" w:rsidRDefault="009A4814" w:rsidP="009A4814">
      <w:pPr>
        <w:tabs>
          <w:tab w:val="left" w:pos="584"/>
        </w:tabs>
      </w:pPr>
      <w:r>
        <w:t xml:space="preserve">   2. кормления кормовыми мешанками</w:t>
      </w:r>
    </w:p>
    <w:p w:rsidR="009A4814" w:rsidRDefault="009A4814" w:rsidP="009A4814">
      <w:pPr>
        <w:tabs>
          <w:tab w:val="left" w:pos="584"/>
        </w:tabs>
      </w:pPr>
      <w:r>
        <w:t xml:space="preserve">   3. кормления комбикормом в полужидком состоянии</w:t>
      </w:r>
    </w:p>
    <w:p w:rsidR="009A4814" w:rsidRPr="009A4814" w:rsidRDefault="009A4814" w:rsidP="009A4814">
      <w:pPr>
        <w:tabs>
          <w:tab w:val="left" w:pos="584"/>
        </w:tabs>
      </w:pPr>
      <w:r>
        <w:t xml:space="preserve">   4.  кормления комбикормом с другими компонентами</w:t>
      </w:r>
    </w:p>
    <w:p w:rsidR="002E78B1" w:rsidRDefault="002E78B1" w:rsidP="00141EE7">
      <w:pPr>
        <w:jc w:val="center"/>
        <w:rPr>
          <w:b/>
        </w:rPr>
      </w:pPr>
    </w:p>
    <w:p w:rsidR="009A4814" w:rsidRPr="009A4814" w:rsidRDefault="009A4814" w:rsidP="009A4814">
      <w:pPr>
        <w:rPr>
          <w:b/>
        </w:rPr>
      </w:pPr>
      <w:r>
        <w:rPr>
          <w:b/>
          <w:bCs/>
        </w:rPr>
        <w:t xml:space="preserve"> 10. </w:t>
      </w:r>
      <w:proofErr w:type="spellStart"/>
      <w:r w:rsidRPr="009A4814">
        <w:rPr>
          <w:b/>
          <w:bCs/>
        </w:rPr>
        <w:t>Измельчитель</w:t>
      </w:r>
      <w:proofErr w:type="spellEnd"/>
      <w:r w:rsidRPr="009A4814">
        <w:rPr>
          <w:b/>
          <w:bCs/>
        </w:rPr>
        <w:t xml:space="preserve"> ИКМ-Ф-10 предназначен для:</w:t>
      </w:r>
    </w:p>
    <w:p w:rsidR="009A4814" w:rsidRPr="009A4814" w:rsidRDefault="009A4814" w:rsidP="009A4814">
      <w:r>
        <w:t xml:space="preserve">   </w:t>
      </w:r>
      <w:r w:rsidRPr="009A4814">
        <w:t>1. измельчения</w:t>
      </w:r>
    </w:p>
    <w:p w:rsidR="009A4814" w:rsidRPr="009A4814" w:rsidRDefault="009A4814" w:rsidP="009A4814">
      <w:r>
        <w:t xml:space="preserve">   </w:t>
      </w:r>
      <w:r w:rsidRPr="009A4814">
        <w:t>2. мытья</w:t>
      </w:r>
    </w:p>
    <w:p w:rsidR="009A4814" w:rsidRPr="009A4814" w:rsidRDefault="009A4814" w:rsidP="009A4814">
      <w:r>
        <w:t xml:space="preserve">   </w:t>
      </w:r>
      <w:r w:rsidR="00740037">
        <w:t xml:space="preserve">3.  мытья и измельчения </w:t>
      </w:r>
    </w:p>
    <w:p w:rsidR="009A4814" w:rsidRDefault="009A4814" w:rsidP="009A4814">
      <w:r>
        <w:t xml:space="preserve">   </w:t>
      </w:r>
      <w:r w:rsidRPr="009A4814">
        <w:t>4. мытья, запаривание и разминание</w:t>
      </w:r>
    </w:p>
    <w:p w:rsidR="00740037" w:rsidRDefault="00740037" w:rsidP="009A4814"/>
    <w:p w:rsidR="00740037" w:rsidRPr="00682D3D" w:rsidRDefault="00740037" w:rsidP="00740037">
      <w:pPr>
        <w:jc w:val="center"/>
        <w:rPr>
          <w:b/>
        </w:rPr>
      </w:pPr>
      <w:r w:rsidRPr="00682D3D">
        <w:rPr>
          <w:b/>
        </w:rPr>
        <w:t>Варианты правильных ответов:</w:t>
      </w:r>
    </w:p>
    <w:p w:rsidR="00740037" w:rsidRPr="00682D3D" w:rsidRDefault="00740037" w:rsidP="00740037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1039"/>
        <w:gridCol w:w="885"/>
        <w:gridCol w:w="1039"/>
        <w:gridCol w:w="885"/>
      </w:tblGrid>
      <w:tr w:rsidR="00740037" w:rsidRPr="00682D3D" w:rsidTr="007A63A6">
        <w:trPr>
          <w:jc w:val="center"/>
        </w:trPr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82D3D">
              <w:rPr>
                <w:b/>
                <w:bCs/>
                <w:sz w:val="24"/>
                <w:szCs w:val="24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2D3D">
              <w:rPr>
                <w:b/>
                <w:bCs/>
                <w:sz w:val="24"/>
                <w:szCs w:val="24"/>
              </w:rPr>
              <w:t>отв</w:t>
            </w:r>
            <w:proofErr w:type="spellEnd"/>
            <w:proofErr w:type="gramEnd"/>
          </w:p>
        </w:tc>
      </w:tr>
      <w:tr w:rsidR="00740037" w:rsidRPr="00682D3D" w:rsidTr="007A63A6">
        <w:trPr>
          <w:jc w:val="center"/>
        </w:trPr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740037" w:rsidRPr="00682D3D" w:rsidTr="007A63A6">
        <w:trPr>
          <w:jc w:val="center"/>
        </w:trPr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740037" w:rsidRPr="00682D3D" w:rsidTr="007A63A6">
        <w:trPr>
          <w:jc w:val="center"/>
        </w:trPr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40037" w:rsidRPr="00682D3D" w:rsidTr="007A63A6">
        <w:trPr>
          <w:jc w:val="center"/>
        </w:trPr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740037" w:rsidRPr="00682D3D" w:rsidTr="007A63A6">
        <w:trPr>
          <w:jc w:val="center"/>
        </w:trPr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 w:rsidRPr="00682D3D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740037" w:rsidRPr="00682D3D" w:rsidRDefault="00740037" w:rsidP="007A63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</w:tbl>
    <w:p w:rsidR="00740037" w:rsidRPr="009A4814" w:rsidRDefault="00740037" w:rsidP="00740037">
      <w:pPr>
        <w:jc w:val="center"/>
      </w:pPr>
    </w:p>
    <w:p w:rsidR="009A4814" w:rsidRDefault="009A4814" w:rsidP="009A4814">
      <w:pPr>
        <w:rPr>
          <w:b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994624" w:rsidRDefault="00994624" w:rsidP="0019077C">
      <w:pPr>
        <w:rPr>
          <w:b/>
          <w:sz w:val="32"/>
          <w:szCs w:val="32"/>
        </w:rPr>
      </w:pPr>
    </w:p>
    <w:p w:rsidR="0019077C" w:rsidRPr="00FA1D60" w:rsidRDefault="0019077C" w:rsidP="0019077C">
      <w:pPr>
        <w:rPr>
          <w:b/>
          <w:sz w:val="32"/>
          <w:szCs w:val="32"/>
        </w:rPr>
      </w:pPr>
      <w:r w:rsidRPr="00FA1D60">
        <w:rPr>
          <w:b/>
          <w:sz w:val="32"/>
          <w:szCs w:val="32"/>
        </w:rPr>
        <w:lastRenderedPageBreak/>
        <w:t>2</w:t>
      </w:r>
      <w:r>
        <w:rPr>
          <w:b/>
          <w:sz w:val="32"/>
          <w:szCs w:val="32"/>
        </w:rPr>
        <w:t>.2</w:t>
      </w:r>
      <w:r w:rsidRPr="00FA1D60">
        <w:rPr>
          <w:b/>
          <w:sz w:val="32"/>
          <w:szCs w:val="32"/>
        </w:rPr>
        <w:t>. Задания для оценки освоения умений и усвоения знаний</w:t>
      </w:r>
    </w:p>
    <w:p w:rsidR="009A4814" w:rsidRDefault="009A4814" w:rsidP="00141EE7">
      <w:pPr>
        <w:jc w:val="center"/>
        <w:rPr>
          <w:b/>
        </w:rPr>
      </w:pPr>
    </w:p>
    <w:p w:rsidR="009A4814" w:rsidRDefault="0019077C" w:rsidP="009A4814">
      <w:pPr>
        <w:rPr>
          <w:b/>
        </w:rPr>
      </w:pPr>
      <w:r>
        <w:rPr>
          <w:b/>
        </w:rPr>
        <w:t>2.2</w:t>
      </w:r>
      <w:r w:rsidRPr="0019077C">
        <w:rPr>
          <w:b/>
        </w:rPr>
        <w:t xml:space="preserve">. МДК 02.02. Теоретическая подготовка трактористов </w:t>
      </w:r>
      <w:proofErr w:type="gramStart"/>
      <w:r w:rsidRPr="0019077C">
        <w:rPr>
          <w:b/>
        </w:rPr>
        <w:t>-м</w:t>
      </w:r>
      <w:proofErr w:type="gramEnd"/>
      <w:r w:rsidRPr="0019077C">
        <w:rPr>
          <w:b/>
        </w:rPr>
        <w:t>ашинистов категории «В», «С», «Е», «F».</w:t>
      </w:r>
    </w:p>
    <w:p w:rsidR="00131F91" w:rsidRDefault="00131F91" w:rsidP="009A4814">
      <w:pPr>
        <w:rPr>
          <w:b/>
        </w:rPr>
      </w:pPr>
    </w:p>
    <w:p w:rsidR="0019077C" w:rsidRPr="0019077C" w:rsidRDefault="0019077C" w:rsidP="0019077C">
      <w:pPr>
        <w:rPr>
          <w:b/>
        </w:rPr>
      </w:pPr>
      <w:r w:rsidRPr="00941CFC">
        <w:rPr>
          <w:b/>
        </w:rPr>
        <w:t>Тестовые задания по теме:</w:t>
      </w:r>
      <w:r w:rsidRPr="0019077C">
        <w:t xml:space="preserve"> </w:t>
      </w:r>
      <w:r w:rsidRPr="0019077C">
        <w:rPr>
          <w:b/>
        </w:rPr>
        <w:t>Тема 1.1</w:t>
      </w:r>
    </w:p>
    <w:p w:rsidR="002E78B1" w:rsidRDefault="0019077C" w:rsidP="0019077C">
      <w:pPr>
        <w:rPr>
          <w:b/>
        </w:rPr>
      </w:pPr>
      <w:r w:rsidRPr="0019077C">
        <w:rPr>
          <w:b/>
        </w:rPr>
        <w:t>Общие положения. Основные понятия и термины.</w:t>
      </w:r>
    </w:p>
    <w:p w:rsidR="00131F91" w:rsidRDefault="00131F91" w:rsidP="0019077C">
      <w:pPr>
        <w:rPr>
          <w:b/>
        </w:rPr>
      </w:pP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1. </w:t>
      </w:r>
      <w:r w:rsidR="0019077C" w:rsidRPr="0019077C">
        <w:rPr>
          <w:rFonts w:eastAsia="Times New Roman"/>
          <w:b/>
          <w:color w:val="202124"/>
        </w:rPr>
        <w:t>На каком рисунке изображена дорога с разделительной полосой?</w:t>
      </w:r>
    </w:p>
    <w:p w:rsidR="0019077C" w:rsidRPr="0019077C" w:rsidRDefault="0019077C" w:rsidP="0019077C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3725963" cy="1400216"/>
            <wp:effectExtent l="0" t="0" r="0" b="0"/>
            <wp:docPr id="34" name="Рисунок 3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350" cy="1400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На рисунке</w:t>
      </w:r>
      <w:proofErr w:type="gramStart"/>
      <w:r w:rsidR="0019077C" w:rsidRPr="0019077C">
        <w:rPr>
          <w:rFonts w:eastAsia="Times New Roman"/>
          <w:color w:val="202124"/>
        </w:rPr>
        <w:t xml:space="preserve"> А</w:t>
      </w:r>
      <w:proofErr w:type="gramEnd"/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На рисунке</w:t>
      </w:r>
      <w:proofErr w:type="gramStart"/>
      <w:r w:rsidR="0019077C" w:rsidRPr="0019077C">
        <w:rPr>
          <w:rFonts w:eastAsia="Times New Roman"/>
          <w:color w:val="202124"/>
        </w:rPr>
        <w:t xml:space="preserve"> Б</w:t>
      </w:r>
      <w:proofErr w:type="gramEnd"/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На обоих рисунках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4. </w:t>
      </w:r>
      <w:r w:rsidR="0019077C" w:rsidRPr="0019077C">
        <w:rPr>
          <w:rFonts w:eastAsia="Times New Roman"/>
          <w:color w:val="202124"/>
        </w:rPr>
        <w:t>Ни на одном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2. </w:t>
      </w:r>
      <w:r w:rsidR="0019077C" w:rsidRPr="0019077C">
        <w:rPr>
          <w:rFonts w:eastAsia="Times New Roman"/>
          <w:b/>
          <w:color w:val="202124"/>
        </w:rPr>
        <w:t>Сколько пересечений проезжих частей имеет этот перекресток?</w:t>
      </w:r>
    </w:p>
    <w:p w:rsidR="0019077C" w:rsidRPr="0019077C" w:rsidRDefault="0019077C" w:rsidP="0019077C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3631721" cy="1418135"/>
            <wp:effectExtent l="0" t="0" r="0" b="0"/>
            <wp:docPr id="35" name="Рисунок 3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051" cy="1420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Одно.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Два.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Четыре.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3. </w:t>
      </w:r>
      <w:r w:rsidR="0019077C" w:rsidRPr="0019077C">
        <w:rPr>
          <w:rFonts w:eastAsia="Times New Roman"/>
          <w:b/>
          <w:color w:val="202124"/>
        </w:rPr>
        <w:t>На каком рисунке изображено механическое транспортное средство?</w:t>
      </w:r>
    </w:p>
    <w:p w:rsidR="0019077C" w:rsidRPr="0019077C" w:rsidRDefault="0019077C" w:rsidP="008D6450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3864042" cy="960179"/>
            <wp:effectExtent l="0" t="0" r="0" b="0"/>
            <wp:docPr id="36" name="Рисунок 3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413" cy="96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А, В, С.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В, С, D.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В.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4. </w:t>
      </w:r>
      <w:r w:rsidR="0019077C" w:rsidRPr="0019077C">
        <w:rPr>
          <w:rFonts w:eastAsia="Times New Roman"/>
          <w:color w:val="202124"/>
        </w:rPr>
        <w:t>На всех.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4. </w:t>
      </w:r>
      <w:r w:rsidR="0019077C" w:rsidRPr="0019077C">
        <w:rPr>
          <w:rFonts w:eastAsia="Times New Roman"/>
          <w:b/>
          <w:color w:val="202124"/>
        </w:rPr>
        <w:t>Выезд со двора или с другой прилегающей территории считается:</w:t>
      </w:r>
    </w:p>
    <w:p w:rsidR="0019077C" w:rsidRPr="0019077C" w:rsidRDefault="0019077C" w:rsidP="008D6450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453237" cy="1673525"/>
            <wp:effectExtent l="0" t="0" r="0" b="0"/>
            <wp:docPr id="37" name="Рисунок 3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699" cy="167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Равнозначным перекрестком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Неравнозначным перекрестком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Не считается перекрестком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5. </w:t>
      </w:r>
      <w:r w:rsidR="0019077C" w:rsidRPr="0019077C">
        <w:rPr>
          <w:rFonts w:eastAsia="Times New Roman"/>
          <w:b/>
          <w:color w:val="202124"/>
        </w:rPr>
        <w:t>Что означает термин «Недостаточная видимость»?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Видимость дороги менее 100 м вблизи опасных поворотов и переломов продольного профиля дороги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Видимость дороги менее 300 м в условиях тумана, дождя, снегопада и т. п., а также в сумерки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Видимость дороги менее 150 м в ночное время суток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6. </w:t>
      </w:r>
      <w:r w:rsidR="0019077C" w:rsidRPr="0019077C">
        <w:rPr>
          <w:rFonts w:eastAsia="Times New Roman"/>
          <w:b/>
          <w:color w:val="202124"/>
        </w:rPr>
        <w:t> На каких рисунках показана главная дорога?</w:t>
      </w:r>
    </w:p>
    <w:p w:rsidR="0019077C" w:rsidRPr="0019077C" w:rsidRDefault="0019077C" w:rsidP="008D6450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5115465" cy="1909485"/>
            <wp:effectExtent l="0" t="0" r="0" b="0"/>
            <wp:docPr id="52" name="Рисунок 5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526" cy="1909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Только на</w:t>
      </w:r>
      <w:proofErr w:type="gramStart"/>
      <w:r w:rsidR="0019077C" w:rsidRPr="0019077C">
        <w:rPr>
          <w:rFonts w:eastAsia="Times New Roman"/>
          <w:color w:val="202124"/>
        </w:rPr>
        <w:t xml:space="preserve"> А</w:t>
      </w:r>
      <w:proofErr w:type="gramEnd"/>
      <w:r w:rsidR="0019077C" w:rsidRPr="0019077C">
        <w:rPr>
          <w:rFonts w:eastAsia="Times New Roman"/>
          <w:color w:val="202124"/>
        </w:rPr>
        <w:t xml:space="preserve"> и В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Только на</w:t>
      </w:r>
      <w:proofErr w:type="gramStart"/>
      <w:r w:rsidR="0019077C" w:rsidRPr="0019077C">
        <w:rPr>
          <w:rFonts w:eastAsia="Times New Roman"/>
          <w:color w:val="202124"/>
        </w:rPr>
        <w:t xml:space="preserve"> В</w:t>
      </w:r>
      <w:proofErr w:type="gramEnd"/>
      <w:r w:rsidR="0019077C" w:rsidRPr="0019077C">
        <w:rPr>
          <w:rFonts w:eastAsia="Times New Roman"/>
          <w:color w:val="202124"/>
        </w:rPr>
        <w:t xml:space="preserve"> и С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 xml:space="preserve"> на</w:t>
      </w:r>
      <w:proofErr w:type="gramStart"/>
      <w:r w:rsidR="0019077C" w:rsidRPr="0019077C">
        <w:rPr>
          <w:rFonts w:eastAsia="Times New Roman"/>
          <w:color w:val="202124"/>
        </w:rPr>
        <w:t xml:space="preserve"> С</w:t>
      </w:r>
      <w:proofErr w:type="gramEnd"/>
      <w:r w:rsidR="0019077C" w:rsidRPr="0019077C">
        <w:rPr>
          <w:rFonts w:eastAsia="Times New Roman"/>
          <w:color w:val="202124"/>
        </w:rPr>
        <w:t xml:space="preserve"> и D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4. </w:t>
      </w:r>
      <w:r w:rsidR="0019077C" w:rsidRPr="0019077C">
        <w:rPr>
          <w:rFonts w:eastAsia="Times New Roman"/>
          <w:color w:val="202124"/>
        </w:rPr>
        <w:t>Только на</w:t>
      </w:r>
      <w:proofErr w:type="gramStart"/>
      <w:r w:rsidR="0019077C" w:rsidRPr="0019077C">
        <w:rPr>
          <w:rFonts w:eastAsia="Times New Roman"/>
          <w:color w:val="202124"/>
        </w:rPr>
        <w:t xml:space="preserve"> А</w:t>
      </w:r>
      <w:proofErr w:type="gramEnd"/>
      <w:r w:rsidR="0019077C" w:rsidRPr="0019077C">
        <w:rPr>
          <w:rFonts w:eastAsia="Times New Roman"/>
          <w:color w:val="202124"/>
        </w:rPr>
        <w:t xml:space="preserve"> и D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5. </w:t>
      </w:r>
      <w:r w:rsidR="0019077C" w:rsidRPr="0019077C">
        <w:rPr>
          <w:rFonts w:eastAsia="Times New Roman"/>
          <w:color w:val="202124"/>
        </w:rPr>
        <w:t>На всех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7. </w:t>
      </w:r>
      <w:r w:rsidR="0019077C" w:rsidRPr="0019077C">
        <w:rPr>
          <w:rFonts w:eastAsia="Times New Roman"/>
          <w:b/>
          <w:color w:val="202124"/>
        </w:rPr>
        <w:t>Какая часть дороги является проезжей частью?</w:t>
      </w:r>
    </w:p>
    <w:p w:rsidR="0019077C" w:rsidRPr="0019077C" w:rsidRDefault="0019077C" w:rsidP="008D6450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5123441" cy="1925387"/>
            <wp:effectExtent l="0" t="0" r="0" b="0"/>
            <wp:docPr id="53" name="Рисунок 5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975" cy="1925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Только</w:t>
      </w:r>
      <w:proofErr w:type="gramStart"/>
      <w:r w:rsidR="0019077C" w:rsidRPr="0019077C">
        <w:rPr>
          <w:rFonts w:eastAsia="Times New Roman"/>
          <w:color w:val="202124"/>
        </w:rPr>
        <w:t xml:space="preserve"> А</w:t>
      </w:r>
      <w:proofErr w:type="gramEnd"/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Только</w:t>
      </w:r>
      <w:proofErr w:type="gramStart"/>
      <w:r w:rsidR="0019077C" w:rsidRPr="0019077C">
        <w:rPr>
          <w:rFonts w:eastAsia="Times New Roman"/>
          <w:color w:val="202124"/>
        </w:rPr>
        <w:t xml:space="preserve"> В</w:t>
      </w:r>
      <w:proofErr w:type="gramEnd"/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Только</w:t>
      </w:r>
      <w:proofErr w:type="gramStart"/>
      <w:r w:rsidR="0019077C" w:rsidRPr="0019077C">
        <w:rPr>
          <w:rFonts w:eastAsia="Times New Roman"/>
          <w:color w:val="202124"/>
        </w:rPr>
        <w:t xml:space="preserve"> С</w:t>
      </w:r>
      <w:proofErr w:type="gramEnd"/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8. </w:t>
      </w:r>
      <w:r w:rsidR="0019077C" w:rsidRPr="0019077C">
        <w:rPr>
          <w:rFonts w:eastAsia="Times New Roman"/>
          <w:b/>
          <w:color w:val="202124"/>
        </w:rPr>
        <w:t>Что называется разрешенной максимальной массой транспортного средства?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lastRenderedPageBreak/>
        <w:t xml:space="preserve">1. </w:t>
      </w:r>
      <w:r w:rsidR="0019077C" w:rsidRPr="0019077C">
        <w:rPr>
          <w:rFonts w:eastAsia="Times New Roman"/>
          <w:color w:val="202124"/>
        </w:rPr>
        <w:t>Максимально допустимая для перевозки масса груза, установленная предприятием-изготовителем.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Масса снаряженного транспортного средства без учета массы водителя, пассажиров и груза, установленная предприятием-изготовителем.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Масса снаряженного транспортного средства с грузом, водителем и пассажирами, установленная предприятием-изготовителем в качестве максимально допустимой.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9. </w:t>
      </w:r>
      <w:r w:rsidR="0019077C" w:rsidRPr="0019077C">
        <w:rPr>
          <w:rFonts w:eastAsia="Times New Roman"/>
          <w:b/>
          <w:color w:val="202124"/>
        </w:rPr>
        <w:t>Сколько перекрестков изображено на рисунке?</w:t>
      </w:r>
    </w:p>
    <w:p w:rsidR="0019077C" w:rsidRPr="0019077C" w:rsidRDefault="0019077C" w:rsidP="008D6450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4684143" cy="1760298"/>
            <wp:effectExtent l="0" t="0" r="0" b="0"/>
            <wp:docPr id="54" name="Рисунок 5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073" cy="1760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Один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Два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Четыре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10. </w:t>
      </w:r>
      <w:r w:rsidR="0019077C" w:rsidRPr="0019077C">
        <w:rPr>
          <w:rFonts w:eastAsia="Times New Roman"/>
          <w:b/>
          <w:color w:val="202124"/>
        </w:rPr>
        <w:t xml:space="preserve">Какими действиями должно быть обозначено транспортное средство </w:t>
      </w:r>
      <w:proofErr w:type="gramStart"/>
      <w:r w:rsidR="0019077C" w:rsidRPr="0019077C">
        <w:rPr>
          <w:rFonts w:eastAsia="Times New Roman"/>
          <w:b/>
          <w:color w:val="202124"/>
        </w:rPr>
        <w:t xml:space="preserve">при </w:t>
      </w:r>
      <w:proofErr w:type="spellStart"/>
      <w:r w:rsidR="0019077C" w:rsidRPr="0019077C">
        <w:rPr>
          <w:rFonts w:eastAsia="Times New Roman"/>
          <w:b/>
          <w:color w:val="202124"/>
        </w:rPr>
        <w:t>дорожно</w:t>
      </w:r>
      <w:proofErr w:type="spellEnd"/>
      <w:proofErr w:type="gramEnd"/>
      <w:r w:rsidRPr="00390E3C">
        <w:rPr>
          <w:rFonts w:eastAsia="Times New Roman"/>
          <w:b/>
          <w:color w:val="202124"/>
        </w:rPr>
        <w:t xml:space="preserve"> </w:t>
      </w:r>
      <w:r w:rsidR="0019077C" w:rsidRPr="0019077C">
        <w:rPr>
          <w:rFonts w:eastAsia="Times New Roman"/>
          <w:b/>
          <w:color w:val="202124"/>
        </w:rPr>
        <w:t>транспортном происшествии?</w:t>
      </w:r>
    </w:p>
    <w:p w:rsidR="0019077C" w:rsidRPr="0019077C" w:rsidRDefault="0019077C" w:rsidP="008D6450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4754707" cy="1786818"/>
            <wp:effectExtent l="0" t="0" r="0" b="0"/>
            <wp:docPr id="55" name="Рисунок 5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282" cy="1788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Включить аварийную сигнализацию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Выставить знак аварийной остановки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Включить аварийную сигнализацию, а также выставить знак аварийной остановки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11. </w:t>
      </w:r>
      <w:r w:rsidR="0019077C" w:rsidRPr="0019077C">
        <w:rPr>
          <w:rFonts w:eastAsia="Times New Roman"/>
          <w:b/>
          <w:color w:val="202124"/>
        </w:rPr>
        <w:t>Являются ли тротуары и обочины элементом дороги?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Являются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Являются только обочины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Не являются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12. </w:t>
      </w:r>
      <w:r w:rsidR="0019077C" w:rsidRPr="0019077C">
        <w:rPr>
          <w:rFonts w:eastAsia="Times New Roman"/>
          <w:b/>
          <w:color w:val="202124"/>
        </w:rPr>
        <w:t>Что означает термин «Ограниченная видимость»?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Видимость дороги, ограниченная рельефом местности, геометрическими параметрами дороги или другими объектами.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Видимость дороги менее 300 м в условиях тумана, дождя, снегопада, а также в сумерки.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Видимость дороги менее 150 м в ночное время.</w:t>
      </w:r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13. </w:t>
      </w:r>
      <w:r w:rsidR="0019077C" w:rsidRPr="0019077C">
        <w:rPr>
          <w:rFonts w:eastAsia="Times New Roman"/>
          <w:b/>
          <w:color w:val="202124"/>
        </w:rPr>
        <w:t>На каком рисунке изображен регулируемый перекресток?</w:t>
      </w:r>
    </w:p>
    <w:p w:rsidR="0019077C" w:rsidRPr="0019077C" w:rsidRDefault="0019077C" w:rsidP="0019077C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4363512" cy="957919"/>
            <wp:effectExtent l="0" t="0" r="0" b="0"/>
            <wp:docPr id="56" name="Рисунок 5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347" cy="958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lastRenderedPageBreak/>
        <w:t xml:space="preserve">1. </w:t>
      </w:r>
      <w:r w:rsidR="0019077C" w:rsidRPr="0019077C">
        <w:rPr>
          <w:rFonts w:eastAsia="Times New Roman"/>
          <w:color w:val="202124"/>
        </w:rPr>
        <w:t>А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В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С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4. </w:t>
      </w:r>
      <w:r w:rsidR="0019077C" w:rsidRPr="0019077C">
        <w:rPr>
          <w:rFonts w:eastAsia="Times New Roman"/>
          <w:color w:val="202124"/>
        </w:rPr>
        <w:t>А и</w:t>
      </w:r>
      <w:proofErr w:type="gramStart"/>
      <w:r w:rsidR="0019077C" w:rsidRPr="0019077C">
        <w:rPr>
          <w:rFonts w:eastAsia="Times New Roman"/>
          <w:color w:val="202124"/>
        </w:rPr>
        <w:t xml:space="preserve"> В</w:t>
      </w:r>
      <w:proofErr w:type="gramEnd"/>
    </w:p>
    <w:p w:rsidR="0019077C" w:rsidRPr="0019077C" w:rsidRDefault="008D6450" w:rsidP="008D6450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14. </w:t>
      </w:r>
      <w:r w:rsidR="0019077C" w:rsidRPr="0019077C">
        <w:rPr>
          <w:rFonts w:eastAsia="Times New Roman"/>
          <w:b/>
          <w:color w:val="202124"/>
        </w:rPr>
        <w:t>Количество полос для движения на проезжей части определяется</w:t>
      </w:r>
      <w:r w:rsidR="0019077C" w:rsidRPr="0019077C">
        <w:rPr>
          <w:rFonts w:eastAsia="Times New Roman"/>
          <w:color w:val="202124"/>
        </w:rPr>
        <w:t>:</w:t>
      </w:r>
    </w:p>
    <w:p w:rsidR="0019077C" w:rsidRPr="0019077C" w:rsidRDefault="0019077C" w:rsidP="008D6450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4876343" cy="1832528"/>
            <wp:effectExtent l="0" t="0" r="0" b="0"/>
            <wp:docPr id="57" name="Рисунок 5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748" cy="1834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Только разметкой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Только соответствующими знаками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Разметкой или знаками, а если их нет, то самими водителями</w:t>
      </w:r>
    </w:p>
    <w:p w:rsidR="0019077C" w:rsidRPr="0019077C" w:rsidRDefault="0019077C" w:rsidP="008D6450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19077C">
        <w:rPr>
          <w:rFonts w:eastAsia="Times New Roman"/>
          <w:color w:val="202124"/>
        </w:rPr>
        <w:t> </w:t>
      </w:r>
      <w:r w:rsidR="008D6450" w:rsidRPr="00390E3C">
        <w:rPr>
          <w:rFonts w:eastAsia="Times New Roman"/>
          <w:b/>
          <w:color w:val="202124"/>
        </w:rPr>
        <w:t xml:space="preserve">15. </w:t>
      </w:r>
      <w:r w:rsidRPr="0019077C">
        <w:rPr>
          <w:rFonts w:eastAsia="Times New Roman"/>
          <w:b/>
          <w:color w:val="202124"/>
        </w:rPr>
        <w:t>Что обязаны сделать в первую очередь водители, причастные к ДТП</w:t>
      </w:r>
      <w:r w:rsidRPr="0019077C">
        <w:rPr>
          <w:rFonts w:eastAsia="Times New Roman"/>
          <w:color w:val="202124"/>
        </w:rPr>
        <w:t>?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Немедленно остановить транспортное средство, включить аварийную световую сигнализацию, выставить знак аварийной остановки, не перемещать предметы, имеющие отношение к происшествию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Принять возможные меры для оказания доврачебной медицинской помощи пострадавшим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Сообщить о случившемся в полицию</w:t>
      </w:r>
    </w:p>
    <w:p w:rsidR="0019077C" w:rsidRPr="0019077C" w:rsidRDefault="008D6450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4. </w:t>
      </w:r>
      <w:r w:rsidR="0019077C" w:rsidRPr="0019077C">
        <w:rPr>
          <w:rFonts w:eastAsia="Times New Roman"/>
          <w:color w:val="202124"/>
        </w:rPr>
        <w:t>Все перечисленное в п. 1 — 3</w:t>
      </w:r>
    </w:p>
    <w:p w:rsidR="0019077C" w:rsidRPr="0019077C" w:rsidRDefault="00390E3C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16. </w:t>
      </w:r>
      <w:r w:rsidR="0019077C" w:rsidRPr="0019077C">
        <w:rPr>
          <w:rFonts w:eastAsia="Times New Roman"/>
          <w:b/>
          <w:color w:val="202124"/>
        </w:rPr>
        <w:t>Разрешается ли водителю пользоваться мобильным телефоном во время движения?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Разрешается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Разрешается только при использовании технического устройства, позволяющего вести переговоры без использования рук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Разрешается только при движении со скоростью менее 40 км/ч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4. </w:t>
      </w:r>
      <w:r w:rsidR="0019077C" w:rsidRPr="0019077C">
        <w:rPr>
          <w:rFonts w:eastAsia="Times New Roman"/>
          <w:color w:val="202124"/>
        </w:rPr>
        <w:t>Запрещается</w:t>
      </w:r>
    </w:p>
    <w:p w:rsidR="0019077C" w:rsidRPr="0019077C" w:rsidRDefault="00390E3C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17. </w:t>
      </w:r>
      <w:r w:rsidR="0019077C" w:rsidRPr="0019077C">
        <w:rPr>
          <w:rFonts w:eastAsia="Times New Roman"/>
          <w:b/>
          <w:color w:val="202124"/>
        </w:rPr>
        <w:t>Сколько проезжих частей имеет данная дорога?</w:t>
      </w:r>
    </w:p>
    <w:p w:rsidR="0019077C" w:rsidRPr="0019077C" w:rsidRDefault="0019077C" w:rsidP="00390E3C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drawing>
          <wp:inline distT="0" distB="0" distL="0" distR="0">
            <wp:extent cx="4787012" cy="1798957"/>
            <wp:effectExtent l="0" t="0" r="0" b="0"/>
            <wp:docPr id="58" name="Рисунок 5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509" cy="179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Одну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Две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Четыре</w:t>
      </w:r>
    </w:p>
    <w:p w:rsidR="0019077C" w:rsidRPr="0019077C" w:rsidRDefault="00390E3C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18. </w:t>
      </w:r>
      <w:r w:rsidR="0019077C" w:rsidRPr="0019077C">
        <w:rPr>
          <w:rFonts w:eastAsia="Times New Roman"/>
          <w:b/>
          <w:color w:val="202124"/>
        </w:rPr>
        <w:t>На каких рисунках изображён перекрёсток?</w:t>
      </w:r>
    </w:p>
    <w:p w:rsidR="0019077C" w:rsidRPr="0019077C" w:rsidRDefault="0019077C" w:rsidP="00390E3C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820513" cy="1811547"/>
            <wp:effectExtent l="0" t="0" r="0" b="0"/>
            <wp:docPr id="59" name="Рисунок 5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015" cy="1811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На левом (а)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На правом (б)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На обоих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4. </w:t>
      </w:r>
      <w:r w:rsidR="0019077C" w:rsidRPr="0019077C">
        <w:rPr>
          <w:rFonts w:eastAsia="Times New Roman"/>
          <w:color w:val="202124"/>
        </w:rPr>
        <w:t>Ни на одном</w:t>
      </w:r>
    </w:p>
    <w:p w:rsidR="0019077C" w:rsidRPr="0019077C" w:rsidRDefault="00390E3C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19. </w:t>
      </w:r>
      <w:r w:rsidR="0019077C" w:rsidRPr="0019077C">
        <w:rPr>
          <w:rFonts w:eastAsia="Times New Roman"/>
          <w:b/>
          <w:color w:val="202124"/>
        </w:rPr>
        <w:t>Что должен знать и соблюдать участник дорожного движения?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="0019077C" w:rsidRPr="0019077C">
        <w:rPr>
          <w:rFonts w:eastAsia="Times New Roman"/>
          <w:color w:val="202124"/>
        </w:rPr>
        <w:t>Требования Правил, относящихся к нему.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="0019077C" w:rsidRPr="0019077C">
        <w:rPr>
          <w:rFonts w:eastAsia="Times New Roman"/>
          <w:color w:val="202124"/>
        </w:rPr>
        <w:t>Значения разметки, знаков, светофора.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="0019077C" w:rsidRPr="0019077C">
        <w:rPr>
          <w:rFonts w:eastAsia="Times New Roman"/>
          <w:color w:val="202124"/>
        </w:rPr>
        <w:t>Выполнять распоряжения регулировщиков, действующих в пределах предоставленных им прав и регулирующих дорожное движение установленными сигналами.</w:t>
      </w:r>
    </w:p>
    <w:p w:rsidR="0019077C" w:rsidRPr="0019077C" w:rsidRDefault="00390E3C" w:rsidP="0019077C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4. </w:t>
      </w:r>
      <w:r w:rsidR="0019077C" w:rsidRPr="0019077C">
        <w:rPr>
          <w:rFonts w:eastAsia="Times New Roman"/>
          <w:color w:val="202124"/>
        </w:rPr>
        <w:t>Соблюдать все перечисленные требования.</w:t>
      </w:r>
    </w:p>
    <w:p w:rsidR="0019077C" w:rsidRPr="00390E3C" w:rsidRDefault="0019077C" w:rsidP="0019077C">
      <w:pPr>
        <w:rPr>
          <w:b/>
        </w:rPr>
      </w:pPr>
    </w:p>
    <w:p w:rsidR="00390E3C" w:rsidRPr="00390E3C" w:rsidRDefault="00390E3C" w:rsidP="00390E3C">
      <w:pPr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20. Дневные ходовые огни предназначены </w:t>
      </w:r>
      <w:proofErr w:type="gramStart"/>
      <w:r w:rsidRPr="00390E3C">
        <w:rPr>
          <w:rFonts w:eastAsia="Times New Roman"/>
          <w:b/>
          <w:color w:val="202124"/>
        </w:rPr>
        <w:t>для</w:t>
      </w:r>
      <w:proofErr w:type="gramEnd"/>
      <w:r w:rsidRPr="00390E3C">
        <w:rPr>
          <w:rFonts w:eastAsia="Times New Roman"/>
          <w:b/>
          <w:color w:val="202124"/>
        </w:rPr>
        <w:t>:</w:t>
      </w:r>
    </w:p>
    <w:p w:rsidR="00390E3C" w:rsidRPr="00390E3C" w:rsidRDefault="00390E3C" w:rsidP="00390E3C">
      <w:pPr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>1. Улучшения видимости движущегося транспортного средства в светлое время суток как спереди, так и сзади.</w:t>
      </w:r>
    </w:p>
    <w:p w:rsidR="00390E3C" w:rsidRPr="00390E3C" w:rsidRDefault="00390E3C" w:rsidP="00390E3C">
      <w:pPr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>2. Улучшения видимости движущегося транспортного средства в светлое время суток только спереди.</w:t>
      </w:r>
    </w:p>
    <w:p w:rsidR="00390E3C" w:rsidRPr="00390E3C" w:rsidRDefault="00390E3C" w:rsidP="00390E3C">
      <w:pPr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>3. Улучшения видимости движущегося транспортного средства в светлое время суток только сзади.</w:t>
      </w:r>
    </w:p>
    <w:p w:rsidR="00740037" w:rsidRDefault="00740037" w:rsidP="00740037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740037" w:rsidRDefault="00740037" w:rsidP="00740037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740037" w:rsidRDefault="00740037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740037" w:rsidTr="007A63A6">
        <w:trPr>
          <w:jc w:val="center"/>
        </w:trPr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740037" w:rsidRDefault="00740037" w:rsidP="007A63A6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0" w:type="auto"/>
          </w:tcPr>
          <w:p w:rsidR="00740037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19077C" w:rsidRDefault="0019077C" w:rsidP="00740037">
      <w:pPr>
        <w:jc w:val="center"/>
        <w:rPr>
          <w:b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994624" w:rsidRDefault="00994624" w:rsidP="00390E3C">
      <w:pPr>
        <w:rPr>
          <w:b/>
          <w:bCs/>
        </w:rPr>
      </w:pPr>
    </w:p>
    <w:p w:rsidR="0019077C" w:rsidRPr="00390E3C" w:rsidRDefault="00390E3C" w:rsidP="00390E3C">
      <w:pPr>
        <w:rPr>
          <w:b/>
          <w:bCs/>
        </w:rPr>
      </w:pPr>
      <w:r>
        <w:rPr>
          <w:b/>
          <w:bCs/>
        </w:rPr>
        <w:lastRenderedPageBreak/>
        <w:t>Тестовые задания по теме:</w:t>
      </w:r>
      <w:r w:rsidRPr="00390E3C">
        <w:t xml:space="preserve"> </w:t>
      </w:r>
      <w:r>
        <w:rPr>
          <w:b/>
          <w:bCs/>
        </w:rPr>
        <w:t xml:space="preserve"> 1.2 </w:t>
      </w:r>
      <w:r w:rsidRPr="00390E3C">
        <w:rPr>
          <w:b/>
          <w:bCs/>
        </w:rPr>
        <w:t>Дорожные знаки</w:t>
      </w:r>
    </w:p>
    <w:p w:rsidR="0019077C" w:rsidRPr="00024E80" w:rsidRDefault="0019077C" w:rsidP="00390E3C">
      <w:pPr>
        <w:rPr>
          <w:b/>
        </w:rPr>
      </w:pPr>
    </w:p>
    <w:p w:rsidR="00390E3C" w:rsidRPr="00024E80" w:rsidRDefault="006864C2" w:rsidP="006864C2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1. </w:t>
      </w:r>
      <w:r w:rsidR="00390E3C" w:rsidRPr="00024E80">
        <w:rPr>
          <w:rFonts w:eastAsia="Times New Roman"/>
          <w:b/>
          <w:color w:val="202124"/>
        </w:rPr>
        <w:t>По какой траектории водитель транспортного средства, габариты которого превышают установленные нормы, может выполнить разворот?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623758" cy="1663870"/>
            <wp:effectExtent l="0" t="0" r="0" b="0"/>
            <wp:docPr id="60" name="Рисунок 6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813" cy="166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По траектории А.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По траектории В.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Обе траектории правильные.</w:t>
      </w: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2. </w:t>
      </w:r>
      <w:r w:rsidR="00390E3C" w:rsidRPr="00024E80">
        <w:rPr>
          <w:rFonts w:eastAsia="Times New Roman"/>
          <w:b/>
          <w:color w:val="202124"/>
        </w:rPr>
        <w:t> Что обозначает данный знак?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658264" cy="1807233"/>
            <wp:effectExtent l="0" t="0" r="0" b="0"/>
            <wp:docPr id="63" name="Рисунок 6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20" cy="180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Начало населенного пункта, где не действуют требования ПДД, устанавливающие порядок движения в населенных пунктах.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Начало населенного пункта, где действуют требования ПДД, устанавливающие порядок движения в населенных пунктах.</w:t>
      </w: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3. </w:t>
      </w:r>
      <w:r w:rsidR="00390E3C" w:rsidRPr="00024E80">
        <w:rPr>
          <w:rFonts w:eastAsia="Times New Roman"/>
          <w:b/>
          <w:color w:val="202124"/>
        </w:rPr>
        <w:t>Что означают данные знаки?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761133" cy="1789232"/>
            <wp:effectExtent l="0" t="0" r="0" b="0"/>
            <wp:docPr id="65" name="Рисунок 6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627" cy="1789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Парковочное место для мотоколясок и автомобилей, на которых установлен опознавательный знак «Инвалид»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Парковочное место, кроме мотоколясок и автомобилей, на которых установлен опознавательный знак «Инвалид»</w:t>
      </w:r>
    </w:p>
    <w:p w:rsidR="00390E3C" w:rsidRPr="00024E80" w:rsidRDefault="006864C2" w:rsidP="006864C2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lastRenderedPageBreak/>
        <w:t xml:space="preserve">4. </w:t>
      </w:r>
      <w:r w:rsidR="00390E3C" w:rsidRPr="00024E80">
        <w:rPr>
          <w:rFonts w:eastAsia="Times New Roman"/>
          <w:b/>
          <w:color w:val="202124"/>
        </w:rPr>
        <w:t>Разрешено ли водителю транспортного средства продолжить движение в прямом направлении?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899154" cy="1841100"/>
            <wp:effectExtent l="0" t="0" r="0" b="0"/>
            <wp:docPr id="66" name="Рисунок 6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5" cy="1841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Разрешено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Запрещено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 xml:space="preserve">Разрешено </w:t>
      </w:r>
      <w:proofErr w:type="gramStart"/>
      <w:r w:rsidR="00390E3C" w:rsidRPr="00024E80">
        <w:rPr>
          <w:rFonts w:eastAsia="Times New Roman"/>
          <w:color w:val="202124"/>
        </w:rPr>
        <w:t>при</w:t>
      </w:r>
      <w:proofErr w:type="gramEnd"/>
      <w:r w:rsidR="00390E3C" w:rsidRPr="00024E80">
        <w:rPr>
          <w:rFonts w:eastAsia="Times New Roman"/>
          <w:color w:val="202124"/>
        </w:rPr>
        <w:t xml:space="preserve"> </w:t>
      </w:r>
      <w:proofErr w:type="gramStart"/>
      <w:r w:rsidR="00390E3C" w:rsidRPr="00024E80">
        <w:rPr>
          <w:rFonts w:eastAsia="Times New Roman"/>
          <w:color w:val="202124"/>
        </w:rPr>
        <w:t>обслуживания</w:t>
      </w:r>
      <w:proofErr w:type="gramEnd"/>
      <w:r w:rsidR="00390E3C" w:rsidRPr="00024E80">
        <w:rPr>
          <w:rFonts w:eastAsia="Times New Roman"/>
          <w:color w:val="202124"/>
        </w:rPr>
        <w:t xml:space="preserve"> предприятий в этой зоне</w:t>
      </w:r>
    </w:p>
    <w:p w:rsidR="00390E3C" w:rsidRPr="00024E80" w:rsidRDefault="006864C2" w:rsidP="006864C2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5. </w:t>
      </w:r>
      <w:r w:rsidR="00390E3C" w:rsidRPr="00024E80">
        <w:rPr>
          <w:rFonts w:eastAsia="Times New Roman"/>
          <w:b/>
          <w:color w:val="202124"/>
        </w:rPr>
        <w:t>Какие знаки устанавливают непосредственно перед железнодорожным переездом?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3984756" cy="1497470"/>
            <wp:effectExtent l="0" t="0" r="0" b="0"/>
            <wp:docPr id="68" name="Рисунок 6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170" cy="149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Только</w:t>
      </w:r>
      <w:proofErr w:type="gramStart"/>
      <w:r w:rsidR="00390E3C" w:rsidRPr="00024E80">
        <w:rPr>
          <w:rFonts w:eastAsia="Times New Roman"/>
          <w:color w:val="202124"/>
        </w:rPr>
        <w:t xml:space="preserve"> А</w:t>
      </w:r>
      <w:proofErr w:type="gramEnd"/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Только</w:t>
      </w:r>
      <w:proofErr w:type="gramStart"/>
      <w:r w:rsidR="00390E3C" w:rsidRPr="00024E80">
        <w:rPr>
          <w:rFonts w:eastAsia="Times New Roman"/>
          <w:color w:val="202124"/>
        </w:rPr>
        <w:t xml:space="preserve"> Б</w:t>
      </w:r>
      <w:proofErr w:type="gramEnd"/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Только</w:t>
      </w:r>
      <w:proofErr w:type="gramStart"/>
      <w:r w:rsidR="00390E3C" w:rsidRPr="00024E80">
        <w:rPr>
          <w:rFonts w:eastAsia="Times New Roman"/>
          <w:color w:val="202124"/>
        </w:rPr>
        <w:t xml:space="preserve"> В</w:t>
      </w:r>
      <w:proofErr w:type="gramEnd"/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4. </w:t>
      </w:r>
      <w:r w:rsidR="00390E3C" w:rsidRPr="00024E80">
        <w:rPr>
          <w:rFonts w:eastAsia="Times New Roman"/>
          <w:color w:val="202124"/>
        </w:rPr>
        <w:t>А и</w:t>
      </w:r>
      <w:proofErr w:type="gramStart"/>
      <w:r w:rsidR="00390E3C" w:rsidRPr="00024E80">
        <w:rPr>
          <w:rFonts w:eastAsia="Times New Roman"/>
          <w:color w:val="202124"/>
        </w:rPr>
        <w:t xml:space="preserve"> В</w:t>
      </w:r>
      <w:proofErr w:type="gramEnd"/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>6.</w:t>
      </w:r>
      <w:r w:rsidR="00390E3C" w:rsidRPr="00024E80">
        <w:rPr>
          <w:rFonts w:eastAsia="Times New Roman"/>
          <w:b/>
          <w:color w:val="202124"/>
        </w:rPr>
        <w:t> В каком случае Вам необходимо двигаться со скоростью до 40 км/ч?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537494" cy="1699465"/>
            <wp:effectExtent l="0" t="0" r="0" b="0"/>
            <wp:docPr id="69" name="Рисунок 6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548" cy="169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Во всех случаях.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Только в том случае, когда покрытие на дороге влажное.</w:t>
      </w:r>
    </w:p>
    <w:p w:rsidR="00390E3C" w:rsidRPr="00024E80" w:rsidRDefault="006864C2" w:rsidP="006864C2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7. </w:t>
      </w:r>
      <w:r w:rsidR="00390E3C" w:rsidRPr="00024E80">
        <w:rPr>
          <w:rFonts w:eastAsia="Times New Roman"/>
          <w:b/>
          <w:color w:val="202124"/>
        </w:rPr>
        <w:t>На каком расстоянии до пересечения дорог устанавливается этот знак вне населенного пункта?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5537508" cy="2080993"/>
            <wp:effectExtent l="0" t="0" r="0" b="0"/>
            <wp:docPr id="80" name="Рисунок 8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085" cy="208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20 — 50 м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50 — 100 м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100 — 150 м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4. </w:t>
      </w:r>
      <w:r w:rsidR="00390E3C" w:rsidRPr="00024E80">
        <w:rPr>
          <w:rFonts w:eastAsia="Times New Roman"/>
          <w:color w:val="202124"/>
        </w:rPr>
        <w:t>150 — 300 м</w:t>
      </w: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8. </w:t>
      </w:r>
      <w:r w:rsidR="00390E3C" w:rsidRPr="00024E80">
        <w:rPr>
          <w:rFonts w:eastAsia="Times New Roman"/>
          <w:b/>
          <w:color w:val="202124"/>
        </w:rPr>
        <w:t>Как должен поступить в данной ситуации водитель самоходной машины?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864648" cy="1828133"/>
            <wp:effectExtent l="0" t="0" r="0" b="0"/>
            <wp:docPr id="87" name="Рисунок 8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155" cy="182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Проехать первым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Пропустить грузовой автомобиль</w:t>
      </w: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9. </w:t>
      </w:r>
      <w:r w:rsidR="00390E3C" w:rsidRPr="00024E80">
        <w:rPr>
          <w:rFonts w:eastAsia="Times New Roman"/>
          <w:b/>
          <w:color w:val="202124"/>
        </w:rPr>
        <w:t>О чем предупреждает установленный знак?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5253487" cy="2192463"/>
            <wp:effectExtent l="0" t="0" r="0" b="0"/>
            <wp:docPr id="98" name="Рисунок 9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550" cy="2192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При въезде в тоннель будет затруднен разъезд со встречными транспортными средствами.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Отсутствует искусственное освещение.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Очередность движения регулируется светофором.</w:t>
      </w: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10. </w:t>
      </w:r>
      <w:r w:rsidR="00390E3C" w:rsidRPr="00024E80">
        <w:rPr>
          <w:rFonts w:eastAsia="Times New Roman"/>
          <w:b/>
          <w:color w:val="202124"/>
        </w:rPr>
        <w:t>Что обозначает данный знак?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5226960" cy="1964290"/>
            <wp:effectExtent l="0" t="0" r="0" b="0"/>
            <wp:docPr id="99" name="Рисунок 9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503" cy="1964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Предварительный указатель перестроения на другую проезжую часть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Указатель перестроения на другую полосу движения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Предварительный указатель перестроения на другую дорогу</w:t>
      </w:r>
    </w:p>
    <w:p w:rsidR="00390E3C" w:rsidRPr="00024E80" w:rsidRDefault="006864C2" w:rsidP="006864C2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11. </w:t>
      </w:r>
      <w:r w:rsidR="00390E3C" w:rsidRPr="00024E80">
        <w:rPr>
          <w:rFonts w:eastAsia="Times New Roman"/>
          <w:b/>
          <w:color w:val="202124"/>
        </w:rPr>
        <w:t>Какие знаки информируют Вас, что на данной дороге действуют требования ПДД, устанавливающие порядок движения в населенных пунктах?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5157300" cy="1117516"/>
            <wp:effectExtent l="0" t="0" r="0" b="0"/>
            <wp:docPr id="100" name="Рисунок 10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310" cy="111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Только А.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Только</w:t>
      </w:r>
      <w:proofErr w:type="gramStart"/>
      <w:r w:rsidR="00390E3C" w:rsidRPr="00024E80">
        <w:rPr>
          <w:rFonts w:eastAsia="Times New Roman"/>
          <w:color w:val="202124"/>
        </w:rPr>
        <w:t xml:space="preserve"> А</w:t>
      </w:r>
      <w:proofErr w:type="gramEnd"/>
      <w:r w:rsidR="00390E3C" w:rsidRPr="00024E80">
        <w:rPr>
          <w:rFonts w:eastAsia="Times New Roman"/>
          <w:color w:val="202124"/>
        </w:rPr>
        <w:t xml:space="preserve"> и Б.</w:t>
      </w:r>
    </w:p>
    <w:p w:rsidR="00390E3C" w:rsidRPr="00024E80" w:rsidRDefault="006864C2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Все.</w:t>
      </w: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12. </w:t>
      </w:r>
      <w:r w:rsidR="00390E3C" w:rsidRPr="00024E80">
        <w:rPr>
          <w:rFonts w:eastAsia="Times New Roman"/>
          <w:b/>
          <w:color w:val="202124"/>
        </w:rPr>
        <w:t>По какой траектории водитель имеет право продолжить движение?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3976777" cy="1922640"/>
            <wp:effectExtent l="0" t="0" r="0" b="0"/>
            <wp:docPr id="137" name="Рисунок 13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824" cy="192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А.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А и В.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С.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4. </w:t>
      </w:r>
      <w:r w:rsidR="00390E3C" w:rsidRPr="00024E80">
        <w:rPr>
          <w:rFonts w:eastAsia="Times New Roman"/>
          <w:color w:val="202124"/>
        </w:rPr>
        <w:t>По любой траектории.</w:t>
      </w: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13. </w:t>
      </w:r>
      <w:r w:rsidR="00390E3C" w:rsidRPr="00024E80">
        <w:rPr>
          <w:rFonts w:eastAsia="Times New Roman"/>
          <w:b/>
          <w:color w:val="202124"/>
        </w:rPr>
        <w:t>Разрешена ли Вам стоянка в указанном месте?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105584" cy="1603172"/>
            <wp:effectExtent l="0" t="0" r="0" b="0"/>
            <wp:docPr id="139" name="Рисунок 13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76" cy="160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Разрешена.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proofErr w:type="gramStart"/>
      <w:r w:rsidR="00390E3C" w:rsidRPr="00024E80">
        <w:rPr>
          <w:rFonts w:eastAsia="Times New Roman"/>
          <w:color w:val="202124"/>
        </w:rPr>
        <w:t>Разрешена</w:t>
      </w:r>
      <w:proofErr w:type="gramEnd"/>
      <w:r w:rsidR="00390E3C" w:rsidRPr="00024E80">
        <w:rPr>
          <w:rFonts w:eastAsia="Times New Roman"/>
          <w:color w:val="202124"/>
        </w:rPr>
        <w:t>, но только в светлое время суток.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Запрещена.</w:t>
      </w:r>
    </w:p>
    <w:p w:rsidR="00390E3C" w:rsidRPr="00024E80" w:rsidRDefault="006864C2" w:rsidP="006864C2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14. </w:t>
      </w:r>
      <w:r w:rsidR="00390E3C" w:rsidRPr="00024E80">
        <w:rPr>
          <w:rFonts w:eastAsia="Times New Roman"/>
          <w:b/>
          <w:color w:val="202124"/>
        </w:rPr>
        <w:t>Разрешено ли продолжить движение через перекресток прямо, если Вы не живете и не работаете в зоне действия данного знака?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424701" cy="1662801"/>
            <wp:effectExtent l="0" t="0" r="0" b="0"/>
            <wp:docPr id="140" name="Рисунок 14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162" cy="1662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Разрешено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Запрещено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Разрешено в субботние, воскресные и праздничные дни</w:t>
      </w:r>
    </w:p>
    <w:p w:rsidR="00390E3C" w:rsidRPr="00024E80" w:rsidRDefault="00390E3C" w:rsidP="00390E3C">
      <w:pPr>
        <w:shd w:val="clear" w:color="auto" w:fill="FFFFFF"/>
        <w:textAlignment w:val="top"/>
        <w:rPr>
          <w:rFonts w:eastAsia="Times New Roman"/>
          <w:color w:val="202124"/>
        </w:rPr>
      </w:pP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15. </w:t>
      </w:r>
      <w:r w:rsidR="00390E3C" w:rsidRPr="00024E80">
        <w:rPr>
          <w:rFonts w:eastAsia="Times New Roman"/>
          <w:b/>
          <w:color w:val="202124"/>
        </w:rPr>
        <w:t>Какие знаки требуют обязательной остановки?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925683" cy="1844857"/>
            <wp:effectExtent l="0" t="0" r="0" b="0"/>
            <wp:docPr id="141" name="Рисунок 14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42" cy="1844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Только</w:t>
      </w:r>
      <w:proofErr w:type="gramStart"/>
      <w:r w:rsidR="00390E3C" w:rsidRPr="00024E80">
        <w:rPr>
          <w:rFonts w:eastAsia="Times New Roman"/>
          <w:color w:val="202124"/>
        </w:rPr>
        <w:t xml:space="preserve"> А</w:t>
      </w:r>
      <w:proofErr w:type="gramEnd"/>
      <w:r w:rsidR="00390E3C" w:rsidRPr="00024E80">
        <w:rPr>
          <w:rFonts w:eastAsia="Times New Roman"/>
          <w:color w:val="202124"/>
        </w:rPr>
        <w:t xml:space="preserve"> и Б.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Только Б.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Только</w:t>
      </w:r>
      <w:proofErr w:type="gramStart"/>
      <w:r w:rsidR="00390E3C" w:rsidRPr="00024E80">
        <w:rPr>
          <w:rFonts w:eastAsia="Times New Roman"/>
          <w:color w:val="202124"/>
        </w:rPr>
        <w:t xml:space="preserve"> Б</w:t>
      </w:r>
      <w:proofErr w:type="gramEnd"/>
      <w:r w:rsidR="00390E3C" w:rsidRPr="00024E80">
        <w:rPr>
          <w:rFonts w:eastAsia="Times New Roman"/>
          <w:color w:val="202124"/>
        </w:rPr>
        <w:t xml:space="preserve"> и В.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4. </w:t>
      </w:r>
      <w:r w:rsidR="00390E3C" w:rsidRPr="00024E80">
        <w:rPr>
          <w:rFonts w:eastAsia="Times New Roman"/>
          <w:color w:val="202124"/>
        </w:rPr>
        <w:t>Только Г.</w:t>
      </w:r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16. </w:t>
      </w:r>
      <w:r w:rsidR="00390E3C" w:rsidRPr="00024E80">
        <w:rPr>
          <w:rFonts w:eastAsia="Times New Roman"/>
          <w:b/>
          <w:color w:val="202124"/>
        </w:rPr>
        <w:t>В каких направлениях разрешено продолжить движение?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726627" cy="1776265"/>
            <wp:effectExtent l="0" t="0" r="0" b="0"/>
            <wp:docPr id="142" name="Рисунок 14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118" cy="1776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B и D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В, С, D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В любых, кроме</w:t>
      </w:r>
      <w:proofErr w:type="gramStart"/>
      <w:r w:rsidR="00390E3C" w:rsidRPr="00024E80">
        <w:rPr>
          <w:rFonts w:eastAsia="Times New Roman"/>
          <w:color w:val="202124"/>
        </w:rPr>
        <w:t xml:space="preserve"> С</w:t>
      </w:r>
      <w:proofErr w:type="gramEnd"/>
    </w:p>
    <w:p w:rsidR="00390E3C" w:rsidRPr="00024E80" w:rsidRDefault="006864C2" w:rsidP="00390E3C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17. </w:t>
      </w:r>
      <w:r w:rsidR="00390E3C" w:rsidRPr="00024E80">
        <w:rPr>
          <w:rFonts w:eastAsia="Times New Roman"/>
          <w:b/>
          <w:color w:val="202124"/>
        </w:rPr>
        <w:t>Что означает данная комбинация знаков?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5218331" cy="1961047"/>
            <wp:effectExtent l="0" t="0" r="0" b="0"/>
            <wp:docPr id="143" name="Рисунок 14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875" cy="196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Указывает, что в зоне железнодорожного переезда осуществляется фиксация нарушений ПДД в автоматическом режиме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Указывает, что в зоне железнодорожного переезда запрещаются фото и видеосъемка</w:t>
      </w:r>
    </w:p>
    <w:p w:rsidR="00390E3C" w:rsidRPr="00024E80" w:rsidRDefault="006864C2" w:rsidP="006864C2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 xml:space="preserve">18. </w:t>
      </w:r>
      <w:r w:rsidR="00390E3C" w:rsidRPr="00024E80">
        <w:rPr>
          <w:rFonts w:eastAsia="Times New Roman"/>
          <w:b/>
          <w:color w:val="202124"/>
        </w:rPr>
        <w:t>Какой из знаков предоставляет водителю преимущество перед встречным движением?</w:t>
      </w:r>
      <w:r w:rsidR="00390E3C" w:rsidRPr="00024E80">
        <w:rPr>
          <w:rFonts w:eastAsia="Times New Roman"/>
          <w:b/>
          <w:color w:val="D93025"/>
          <w:spacing w:val="3"/>
        </w:rPr>
        <w:t>*</w:t>
      </w:r>
    </w:p>
    <w:p w:rsidR="00390E3C" w:rsidRPr="00024E80" w:rsidRDefault="00390E3C" w:rsidP="00390E3C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390E3C" w:rsidRPr="00024E80" w:rsidRDefault="00390E3C" w:rsidP="006864C2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drawing>
          <wp:inline distT="0" distB="0" distL="0" distR="0">
            <wp:extent cx="4821516" cy="1811924"/>
            <wp:effectExtent l="0" t="0" r="0" b="0"/>
            <wp:docPr id="144" name="Рисунок 14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018" cy="1812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1. </w:t>
      </w:r>
      <w:r w:rsidR="00390E3C" w:rsidRPr="00024E80">
        <w:rPr>
          <w:rFonts w:eastAsia="Times New Roman"/>
          <w:color w:val="202124"/>
        </w:rPr>
        <w:t>D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2. </w:t>
      </w:r>
      <w:r w:rsidR="00390E3C" w:rsidRPr="00024E80">
        <w:rPr>
          <w:rFonts w:eastAsia="Times New Roman"/>
          <w:color w:val="202124"/>
        </w:rPr>
        <w:t>В и</w:t>
      </w:r>
      <w:proofErr w:type="gramStart"/>
      <w:r w:rsidR="00390E3C" w:rsidRPr="00024E80">
        <w:rPr>
          <w:rFonts w:eastAsia="Times New Roman"/>
          <w:color w:val="202124"/>
        </w:rPr>
        <w:t xml:space="preserve"> С</w:t>
      </w:r>
      <w:proofErr w:type="gramEnd"/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r w:rsidR="00390E3C" w:rsidRPr="00024E80">
        <w:rPr>
          <w:rFonts w:eastAsia="Times New Roman"/>
          <w:color w:val="202124"/>
        </w:rPr>
        <w:t>А, С и D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4. </w:t>
      </w:r>
      <w:r w:rsidR="00BB1CDA">
        <w:rPr>
          <w:rFonts w:eastAsia="Times New Roman"/>
          <w:color w:val="202124"/>
        </w:rPr>
        <w:t>А</w:t>
      </w:r>
    </w:p>
    <w:p w:rsidR="00390E3C" w:rsidRPr="00024E80" w:rsidRDefault="00024E80" w:rsidP="00390E3C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5. </w:t>
      </w:r>
      <w:r w:rsidR="00390E3C" w:rsidRPr="00024E80">
        <w:rPr>
          <w:rFonts w:eastAsia="Times New Roman"/>
          <w:color w:val="202124"/>
        </w:rPr>
        <w:t>Все знаки</w:t>
      </w:r>
    </w:p>
    <w:p w:rsidR="00024E80" w:rsidRPr="00024E80" w:rsidRDefault="00024E80" w:rsidP="00024E8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>19. Разрешена ли Вам подача звукового сигнала в населенном пункте?</w:t>
      </w:r>
    </w:p>
    <w:p w:rsidR="00024E80" w:rsidRPr="00024E80" w:rsidRDefault="00024E80" w:rsidP="00024E80">
      <w:pPr>
        <w:shd w:val="clear" w:color="auto" w:fill="FFFFFF"/>
        <w:jc w:val="center"/>
        <w:rPr>
          <w:rFonts w:eastAsia="Times New Roman"/>
          <w:color w:val="202124"/>
        </w:rPr>
      </w:pPr>
      <w:r w:rsidRPr="00024E80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467835" cy="1679011"/>
            <wp:effectExtent l="0" t="0" r="0" b="0"/>
            <wp:docPr id="145" name="Рисунок 14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299" cy="167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E80" w:rsidRPr="00024E80" w:rsidRDefault="00024E80" w:rsidP="00024E80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>1. Разрешена</w:t>
      </w:r>
    </w:p>
    <w:p w:rsidR="00024E80" w:rsidRPr="00024E80" w:rsidRDefault="00024E80" w:rsidP="00024E80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>2. Запрещена</w:t>
      </w:r>
    </w:p>
    <w:p w:rsidR="00024E80" w:rsidRPr="00024E80" w:rsidRDefault="00024E80" w:rsidP="00024E80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 xml:space="preserve">3. </w:t>
      </w:r>
      <w:proofErr w:type="gramStart"/>
      <w:r w:rsidRPr="00024E80">
        <w:rPr>
          <w:rFonts w:eastAsia="Times New Roman"/>
          <w:color w:val="202124"/>
        </w:rPr>
        <w:t>Разрешена</w:t>
      </w:r>
      <w:proofErr w:type="gramEnd"/>
      <w:r w:rsidRPr="00024E80">
        <w:rPr>
          <w:rFonts w:eastAsia="Times New Roman"/>
          <w:color w:val="202124"/>
        </w:rPr>
        <w:t xml:space="preserve"> для предотвращения ДТП</w:t>
      </w:r>
    </w:p>
    <w:p w:rsidR="00024E80" w:rsidRPr="00024E80" w:rsidRDefault="00024E80" w:rsidP="00024E80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024E80">
        <w:rPr>
          <w:rFonts w:eastAsia="Times New Roman"/>
          <w:b/>
          <w:color w:val="202124"/>
        </w:rPr>
        <w:t>20. Чем необходимо руководствоваться, если значения временных дорожных знаков и линий разметки противоречат друг другу?</w:t>
      </w:r>
      <w:r w:rsidRPr="00024E80">
        <w:rPr>
          <w:rFonts w:eastAsia="Times New Roman"/>
          <w:b/>
          <w:color w:val="D93025"/>
          <w:spacing w:val="3"/>
        </w:rPr>
        <w:t>*</w:t>
      </w:r>
    </w:p>
    <w:p w:rsidR="00024E80" w:rsidRPr="00024E80" w:rsidRDefault="00024E80" w:rsidP="00024E80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>1. Требованиями линий разметки</w:t>
      </w:r>
    </w:p>
    <w:p w:rsidR="00024E80" w:rsidRPr="00024E80" w:rsidRDefault="00024E80" w:rsidP="00024E80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>2. Требованиями временных дорожных знаков</w:t>
      </w:r>
    </w:p>
    <w:p w:rsidR="00024E80" w:rsidRDefault="00024E80" w:rsidP="00024E80">
      <w:pPr>
        <w:shd w:val="clear" w:color="auto" w:fill="FFFFFF"/>
        <w:rPr>
          <w:rFonts w:eastAsia="Times New Roman"/>
          <w:color w:val="202124"/>
        </w:rPr>
      </w:pPr>
      <w:r w:rsidRPr="00024E80">
        <w:rPr>
          <w:rFonts w:eastAsia="Times New Roman"/>
          <w:color w:val="202124"/>
        </w:rPr>
        <w:t>3.  эту ситуацию не регламентируют</w:t>
      </w:r>
    </w:p>
    <w:p w:rsidR="00BB1CDA" w:rsidRDefault="00BB1CDA" w:rsidP="00BB1CDA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BB1CDA" w:rsidRDefault="00BB1CDA" w:rsidP="00BB1CDA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BB1CDA" w:rsidRDefault="00BB1CDA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BB1CDA" w:rsidTr="007A63A6">
        <w:trPr>
          <w:jc w:val="center"/>
        </w:trPr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0" w:type="auto"/>
          </w:tcPr>
          <w:p w:rsidR="00BB1CDA" w:rsidRDefault="00BB1CD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BB1CDA" w:rsidRPr="00024E80" w:rsidRDefault="00BB1CDA" w:rsidP="00BB1CDA">
      <w:pPr>
        <w:shd w:val="clear" w:color="auto" w:fill="FFFFFF"/>
        <w:jc w:val="center"/>
        <w:rPr>
          <w:rFonts w:eastAsia="Times New Roman"/>
          <w:color w:val="202124"/>
        </w:rPr>
      </w:pPr>
    </w:p>
    <w:p w:rsidR="00024E80" w:rsidRPr="00390E3C" w:rsidRDefault="00024E80" w:rsidP="00BB1CDA">
      <w:pPr>
        <w:shd w:val="clear" w:color="auto" w:fill="FFFFFF"/>
        <w:jc w:val="center"/>
        <w:rPr>
          <w:rFonts w:ascii="Helvetica" w:eastAsia="Times New Roman" w:hAnsi="Helvetica" w:cs="Helvetica"/>
          <w:color w:val="202124"/>
          <w:sz w:val="27"/>
          <w:szCs w:val="27"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994624" w:rsidRDefault="00994624" w:rsidP="00024E80">
      <w:pPr>
        <w:rPr>
          <w:b/>
          <w:bCs/>
        </w:rPr>
      </w:pPr>
    </w:p>
    <w:p w:rsidR="0019077C" w:rsidRDefault="00024E80" w:rsidP="00024E80">
      <w:pPr>
        <w:rPr>
          <w:b/>
          <w:bCs/>
        </w:rPr>
      </w:pPr>
      <w:r>
        <w:rPr>
          <w:b/>
          <w:bCs/>
        </w:rPr>
        <w:lastRenderedPageBreak/>
        <w:t>Тестовые задания по теме:</w:t>
      </w:r>
      <w:r w:rsidRPr="00024E80">
        <w:t xml:space="preserve"> </w:t>
      </w:r>
      <w:r>
        <w:rPr>
          <w:b/>
          <w:bCs/>
        </w:rPr>
        <w:t xml:space="preserve"> 1.3 </w:t>
      </w:r>
      <w:r w:rsidRPr="00024E80">
        <w:rPr>
          <w:b/>
          <w:bCs/>
        </w:rPr>
        <w:t>Дорожная разметка и ее характеристики</w:t>
      </w:r>
    </w:p>
    <w:p w:rsidR="00024E80" w:rsidRDefault="00024E80" w:rsidP="00024E80">
      <w:pPr>
        <w:rPr>
          <w:b/>
          <w:bCs/>
        </w:rPr>
      </w:pP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1. </w:t>
      </w:r>
      <w:r w:rsidR="00C65B50" w:rsidRPr="00C65B50">
        <w:rPr>
          <w:rFonts w:eastAsia="Times New Roman"/>
          <w:b/>
          <w:color w:val="202124"/>
        </w:rPr>
        <w:t>Эта разметка, нанесенная на полосе движения: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drawing>
          <wp:inline distT="0" distB="0" distL="0" distR="0">
            <wp:extent cx="4123426" cy="1539180"/>
            <wp:effectExtent l="0" t="0" r="0" b="0"/>
            <wp:docPr id="146" name="Рисунок 14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475" cy="1539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Разрешает Вам только поворот налево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Разрешает Вам только разворот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3. </w:t>
      </w:r>
      <w:r w:rsidR="00C65B50" w:rsidRPr="00C65B50">
        <w:rPr>
          <w:rFonts w:eastAsia="Times New Roman"/>
          <w:color w:val="202124"/>
        </w:rPr>
        <w:t>Разрешает Вам поворот налево и разворот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2. </w:t>
      </w:r>
      <w:r w:rsidR="00C65B50" w:rsidRPr="00C65B50">
        <w:rPr>
          <w:rFonts w:eastAsia="Times New Roman"/>
          <w:b/>
          <w:color w:val="202124"/>
        </w:rPr>
        <w:t>Позволяет ли Вам данная разметка выполнить обгон трактора?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drawing>
          <wp:inline distT="0" distB="0" distL="0" distR="0">
            <wp:extent cx="4804321" cy="1876018"/>
            <wp:effectExtent l="0" t="0" r="0" b="0"/>
            <wp:docPr id="147" name="Рисунок 14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782" cy="187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Да.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Да, при скорости трактора менее 30 км/ч.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3. </w:t>
      </w:r>
      <w:r w:rsidR="00C65B50" w:rsidRPr="00C65B50">
        <w:rPr>
          <w:rFonts w:eastAsia="Times New Roman"/>
          <w:color w:val="202124"/>
        </w:rPr>
        <w:t>Нет.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3. </w:t>
      </w:r>
      <w:proofErr w:type="gramStart"/>
      <w:r w:rsidR="00C65B50" w:rsidRPr="00C65B50">
        <w:rPr>
          <w:rFonts w:eastAsia="Times New Roman"/>
          <w:b/>
          <w:color w:val="202124"/>
        </w:rPr>
        <w:t>Выполнение</w:t>
      </w:r>
      <w:proofErr w:type="gramEnd"/>
      <w:r w:rsidR="00C65B50" w:rsidRPr="00C65B50">
        <w:rPr>
          <w:rFonts w:eastAsia="Times New Roman"/>
          <w:b/>
          <w:color w:val="202124"/>
        </w:rPr>
        <w:t xml:space="preserve"> какого маневра запрещает Вам данная линия разметки?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drawing>
          <wp:inline distT="0" distB="0" distL="0" distR="0">
            <wp:extent cx="5167223" cy="1928805"/>
            <wp:effectExtent l="0" t="0" r="0" b="0"/>
            <wp:docPr id="148" name="Рисунок 14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285" cy="1928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Только обгона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Только объезда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3. </w:t>
      </w:r>
      <w:r w:rsidR="00C65B50" w:rsidRPr="00C65B50">
        <w:rPr>
          <w:rFonts w:eastAsia="Times New Roman"/>
          <w:color w:val="202124"/>
        </w:rPr>
        <w:t>Только разворота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4. </w:t>
      </w:r>
      <w:r w:rsidR="00C65B50" w:rsidRPr="00C65B50">
        <w:rPr>
          <w:rFonts w:eastAsia="Times New Roman"/>
          <w:color w:val="202124"/>
        </w:rPr>
        <w:t>Ничего не запрещает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4. </w:t>
      </w:r>
      <w:r w:rsidR="00C65B50" w:rsidRPr="00C65B50">
        <w:rPr>
          <w:rFonts w:eastAsia="Times New Roman"/>
          <w:b/>
          <w:color w:val="202124"/>
        </w:rPr>
        <w:t>Что обозначают прерывистые линии на перекрестке?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drawing>
          <wp:inline distT="0" distB="0" distL="0" distR="0">
            <wp:extent cx="4761781" cy="1894159"/>
            <wp:effectExtent l="0" t="0" r="0" b="0"/>
            <wp:docPr id="149" name="Рисунок 14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38" cy="1894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Обязательное направление движения на перекрестке.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Границы полос движения в пределах перекрестка.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5. </w:t>
      </w:r>
      <w:proofErr w:type="gramStart"/>
      <w:r w:rsidR="00C65B50" w:rsidRPr="00C65B50">
        <w:rPr>
          <w:rFonts w:eastAsia="Times New Roman"/>
          <w:b/>
          <w:color w:val="202124"/>
        </w:rPr>
        <w:t>Водитель</w:t>
      </w:r>
      <w:proofErr w:type="gramEnd"/>
      <w:r w:rsidR="00C65B50" w:rsidRPr="00C65B50">
        <w:rPr>
          <w:rFonts w:eastAsia="Times New Roman"/>
          <w:b/>
          <w:color w:val="202124"/>
        </w:rPr>
        <w:t xml:space="preserve"> какого транспортного средства не нарушает ПДД?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drawing>
          <wp:inline distT="0" distB="0" distL="0" distR="0">
            <wp:extent cx="4148716" cy="1620014"/>
            <wp:effectExtent l="0" t="0" r="0" b="0"/>
            <wp:docPr id="150" name="Рисунок 15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113" cy="1620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Автомобиля (А).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proofErr w:type="spellStart"/>
      <w:r w:rsidR="00C65B50" w:rsidRPr="00C65B50">
        <w:rPr>
          <w:rFonts w:eastAsia="Times New Roman"/>
          <w:color w:val="202124"/>
        </w:rPr>
        <w:t>Мотовездехода</w:t>
      </w:r>
      <w:proofErr w:type="spellEnd"/>
      <w:r w:rsidR="00C65B50" w:rsidRPr="00C65B50">
        <w:rPr>
          <w:rFonts w:eastAsia="Times New Roman"/>
          <w:color w:val="202124"/>
        </w:rPr>
        <w:t xml:space="preserve"> (Б).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3. </w:t>
      </w:r>
      <w:r w:rsidR="00C65B50" w:rsidRPr="00C65B50">
        <w:rPr>
          <w:rFonts w:eastAsia="Times New Roman"/>
          <w:color w:val="202124"/>
        </w:rPr>
        <w:t>Никто не нарушает.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6. </w:t>
      </w:r>
      <w:r w:rsidR="00C65B50" w:rsidRPr="00C65B50">
        <w:rPr>
          <w:rFonts w:eastAsia="Times New Roman"/>
          <w:b/>
          <w:color w:val="202124"/>
        </w:rPr>
        <w:t>Разрешен ли разворот на указанном участке дороги?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drawing>
          <wp:inline distT="0" distB="0" distL="0" distR="0">
            <wp:extent cx="4407325" cy="1656271"/>
            <wp:effectExtent l="0" t="0" r="0" b="0"/>
            <wp:docPr id="151" name="Рисунок 15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784" cy="1656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Разрешен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Не разрешен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3. </w:t>
      </w:r>
      <w:r w:rsidR="00C65B50" w:rsidRPr="00C65B50">
        <w:rPr>
          <w:rFonts w:eastAsia="Times New Roman"/>
          <w:color w:val="202124"/>
        </w:rPr>
        <w:t>Разрешен только при видимости дороги более 100 м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7. </w:t>
      </w:r>
      <w:r w:rsidR="00C65B50" w:rsidRPr="00C65B50">
        <w:rPr>
          <w:rFonts w:eastAsia="Times New Roman"/>
          <w:b/>
          <w:color w:val="202124"/>
        </w:rPr>
        <w:t>Что обозначает оранжевая линия разметки?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590965" cy="1725283"/>
            <wp:effectExtent l="0" t="0" r="0" b="0"/>
            <wp:docPr id="152" name="Рисунок 15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442" cy="172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Границы полос в пределах перекрестка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Временная линия разметки, обозначающая границы полос на перекрестке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3. </w:t>
      </w:r>
      <w:r w:rsidR="00C65B50" w:rsidRPr="00C65B50">
        <w:rPr>
          <w:rFonts w:eastAsia="Times New Roman"/>
          <w:color w:val="202124"/>
        </w:rPr>
        <w:t>Границы полос на перекрестке, где разрешено перестроение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8. </w:t>
      </w:r>
      <w:r w:rsidR="00C65B50" w:rsidRPr="00C65B50">
        <w:rPr>
          <w:rFonts w:eastAsia="Times New Roman"/>
          <w:b/>
          <w:color w:val="202124"/>
        </w:rPr>
        <w:t>Что обозначает желтая линия разметки?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drawing>
          <wp:inline distT="0" distB="0" distL="0" distR="0">
            <wp:extent cx="4306258" cy="1733910"/>
            <wp:effectExtent l="0" t="0" r="0" b="0"/>
            <wp:docPr id="153" name="Рисунок 15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309" cy="1733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Место, где запрещена стоянка.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Место, где запрещена остановка.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3. </w:t>
      </w:r>
      <w:r w:rsidR="00C65B50" w:rsidRPr="00C65B50">
        <w:rPr>
          <w:rFonts w:eastAsia="Times New Roman"/>
          <w:color w:val="202124"/>
        </w:rPr>
        <w:t>Место остановки маршрутных транспортных средств.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9. </w:t>
      </w:r>
      <w:r w:rsidR="00C65B50" w:rsidRPr="00C65B50">
        <w:rPr>
          <w:rFonts w:eastAsia="Times New Roman"/>
          <w:b/>
          <w:color w:val="202124"/>
        </w:rPr>
        <w:t>Что обозначает данная вертикальная разметка?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drawing>
          <wp:inline distT="0" distB="0" distL="0" distR="0">
            <wp:extent cx="4453237" cy="1673525"/>
            <wp:effectExtent l="0" t="0" r="0" b="0"/>
            <wp:docPr id="154" name="Рисунок 15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699" cy="167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Ограничение габаритной высоты транспортных средств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Нижний край моста</w:t>
      </w:r>
    </w:p>
    <w:p w:rsidR="00C65B50" w:rsidRPr="00C65B50" w:rsidRDefault="002F77A3" w:rsidP="00C65B50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2F77A3">
        <w:rPr>
          <w:rFonts w:eastAsia="Times New Roman"/>
          <w:b/>
          <w:color w:val="202124"/>
        </w:rPr>
        <w:t xml:space="preserve">10. </w:t>
      </w:r>
      <w:r w:rsidR="00C65B50" w:rsidRPr="00C65B50">
        <w:rPr>
          <w:rFonts w:eastAsia="Times New Roman"/>
          <w:b/>
          <w:color w:val="202124"/>
        </w:rPr>
        <w:t>О чем предупреждает данная линия разметки с изображением стрелки?</w:t>
      </w:r>
      <w:r w:rsidR="00C65B50" w:rsidRPr="00C65B50">
        <w:rPr>
          <w:rFonts w:eastAsia="Times New Roman"/>
          <w:b/>
          <w:color w:val="D93025"/>
          <w:spacing w:val="3"/>
        </w:rPr>
        <w:t>*</w:t>
      </w:r>
    </w:p>
    <w:p w:rsidR="00C65B50" w:rsidRPr="00C65B50" w:rsidRDefault="00C65B50" w:rsidP="00C65B50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C65B50" w:rsidRPr="00C65B50" w:rsidRDefault="00C65B50" w:rsidP="002F77A3">
      <w:pPr>
        <w:shd w:val="clear" w:color="auto" w:fill="FFFFFF"/>
        <w:jc w:val="center"/>
        <w:rPr>
          <w:rFonts w:eastAsia="Times New Roman"/>
          <w:color w:val="202124"/>
        </w:rPr>
      </w:pPr>
      <w:r w:rsidRPr="00C65B50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899214" cy="1913073"/>
            <wp:effectExtent l="0" t="0" r="0" b="0"/>
            <wp:docPr id="155" name="Рисунок 15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82" cy="191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1. </w:t>
      </w:r>
      <w:r w:rsidR="00C65B50" w:rsidRPr="00C65B50">
        <w:rPr>
          <w:rFonts w:eastAsia="Times New Roman"/>
          <w:color w:val="202124"/>
        </w:rPr>
        <w:t>О приближении к сужению проезжей части.</w:t>
      </w:r>
    </w:p>
    <w:p w:rsidR="00C65B50" w:rsidRP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2. </w:t>
      </w:r>
      <w:r w:rsidR="00C65B50" w:rsidRPr="00C65B50">
        <w:rPr>
          <w:rFonts w:eastAsia="Times New Roman"/>
          <w:color w:val="202124"/>
        </w:rPr>
        <w:t>О возможности перестроения на другую полосу движения.</w:t>
      </w:r>
    </w:p>
    <w:p w:rsidR="00C65B50" w:rsidRDefault="002F77A3" w:rsidP="00C65B50">
      <w:pPr>
        <w:shd w:val="clear" w:color="auto" w:fill="FFFFFF"/>
        <w:rPr>
          <w:rFonts w:eastAsia="Times New Roman"/>
          <w:color w:val="202124"/>
        </w:rPr>
      </w:pPr>
      <w:r w:rsidRPr="002F77A3">
        <w:rPr>
          <w:rFonts w:eastAsia="Times New Roman"/>
          <w:color w:val="202124"/>
        </w:rPr>
        <w:t xml:space="preserve">3. </w:t>
      </w:r>
      <w:r w:rsidR="00C65B50" w:rsidRPr="00C65B50">
        <w:rPr>
          <w:rFonts w:eastAsia="Times New Roman"/>
          <w:color w:val="202124"/>
        </w:rPr>
        <w:t>О приближении к перекрестку с поворотом направо.</w:t>
      </w:r>
    </w:p>
    <w:p w:rsidR="00CD10F0" w:rsidRDefault="00CD10F0" w:rsidP="00C65B50">
      <w:pPr>
        <w:shd w:val="clear" w:color="auto" w:fill="FFFFFF"/>
        <w:rPr>
          <w:rFonts w:eastAsia="Times New Roman"/>
          <w:color w:val="202124"/>
        </w:rPr>
      </w:pPr>
    </w:p>
    <w:p w:rsidR="00CD10F0" w:rsidRDefault="00CD10F0" w:rsidP="00CD10F0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CD10F0" w:rsidRDefault="00CD10F0" w:rsidP="00CD10F0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CD10F0" w:rsidRPr="00CF029C" w:rsidRDefault="00CD10F0" w:rsidP="00CD10F0">
      <w:pPr>
        <w:shd w:val="clear" w:color="auto" w:fill="FFFFFF"/>
        <w:jc w:val="center"/>
        <w:rPr>
          <w:rFonts w:eastAsia="Times New Roman"/>
          <w:color w:val="202124"/>
        </w:rPr>
      </w:pPr>
    </w:p>
    <w:p w:rsidR="002F77A3" w:rsidRPr="00CF029C" w:rsidRDefault="002F77A3" w:rsidP="00C65B50">
      <w:pPr>
        <w:shd w:val="clear" w:color="auto" w:fill="FFFFFF"/>
        <w:rPr>
          <w:rFonts w:eastAsia="Times New Roman"/>
          <w:color w:val="202124"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994624" w:rsidRDefault="00994624" w:rsidP="002F77A3">
      <w:pPr>
        <w:rPr>
          <w:b/>
          <w:bCs/>
        </w:rPr>
      </w:pPr>
    </w:p>
    <w:p w:rsidR="00024E80" w:rsidRPr="00CF029C" w:rsidRDefault="002F77A3" w:rsidP="002F77A3">
      <w:pPr>
        <w:rPr>
          <w:b/>
          <w:bCs/>
        </w:rPr>
      </w:pPr>
      <w:r w:rsidRPr="00CF029C">
        <w:rPr>
          <w:b/>
          <w:bCs/>
        </w:rPr>
        <w:lastRenderedPageBreak/>
        <w:t>Тестовые задания по теме:</w:t>
      </w:r>
      <w:r w:rsidRPr="00CF029C">
        <w:t xml:space="preserve"> </w:t>
      </w:r>
      <w:r w:rsidRPr="00CF029C">
        <w:rPr>
          <w:b/>
          <w:bCs/>
        </w:rPr>
        <w:t>1.4 Порядок движения, остановка и стоянка самоходных машин</w:t>
      </w:r>
    </w:p>
    <w:p w:rsidR="002E78B1" w:rsidRPr="00CF029C" w:rsidRDefault="002E78B1" w:rsidP="002F77A3">
      <w:pPr>
        <w:rPr>
          <w:b/>
        </w:rPr>
      </w:pP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1. Какими должны быть действия водителя трактора при перестроении?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813459" cy="2073877"/>
            <wp:effectExtent l="0" t="0" r="0" b="0"/>
            <wp:docPr id="156" name="Рисунок 15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572" cy="207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Имеет право проехать первым, чтобы объехать препятствие.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Должен пропустить автомобиль, движущийся по соседней полосе.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2. Кто должен уступить дорогу при взаимном перестроении?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5149320" cy="1935112"/>
            <wp:effectExtent l="0" t="0" r="0" b="0"/>
            <wp:docPr id="157" name="Рисунок 15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7" cy="193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Водитель комбайна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r w:rsidR="0020462A" w:rsidRPr="00CF029C">
        <w:rPr>
          <w:rFonts w:eastAsia="Times New Roman"/>
          <w:color w:val="202124"/>
        </w:rPr>
        <w:t>Водитель</w:t>
      </w:r>
      <w:r w:rsidRPr="00CF029C">
        <w:rPr>
          <w:rFonts w:eastAsia="Times New Roman"/>
          <w:color w:val="202124"/>
        </w:rPr>
        <w:t xml:space="preserve"> трактора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3. Обязан ли водитель, начиная движение с обочины дороги, включить указатели поворота?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795639" cy="1802199"/>
            <wp:effectExtent l="0" t="0" r="0" b="0"/>
            <wp:docPr id="158" name="Рисунок 15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137" cy="1802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Обязан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Не обязан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3. </w:t>
      </w:r>
      <w:proofErr w:type="gramStart"/>
      <w:r w:rsidRPr="00CF029C">
        <w:rPr>
          <w:rFonts w:eastAsia="Times New Roman"/>
          <w:color w:val="202124"/>
        </w:rPr>
        <w:t>Обязан</w:t>
      </w:r>
      <w:proofErr w:type="gramEnd"/>
      <w:r w:rsidRPr="00CF029C">
        <w:rPr>
          <w:rFonts w:eastAsia="Times New Roman"/>
          <w:color w:val="202124"/>
        </w:rPr>
        <w:t xml:space="preserve"> при наличии рядом других транспортных средств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lastRenderedPageBreak/>
        <w:t>4. Разрешено ли водителю развернуться в тоннеле?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614198" cy="2208363"/>
            <wp:effectExtent l="0" t="0" r="0" b="0"/>
            <wp:docPr id="159" name="Рисунок 15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459" cy="2208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Разрешено.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Запрещено.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 5. Должен ли водитель </w:t>
      </w:r>
      <w:proofErr w:type="spellStart"/>
      <w:r w:rsidRPr="00CF029C">
        <w:rPr>
          <w:rFonts w:eastAsia="Times New Roman"/>
          <w:b/>
          <w:color w:val="202124"/>
        </w:rPr>
        <w:t>мотовездехода</w:t>
      </w:r>
      <w:proofErr w:type="spellEnd"/>
      <w:r w:rsidRPr="00CF029C">
        <w:rPr>
          <w:rFonts w:eastAsia="Times New Roman"/>
          <w:b/>
          <w:color w:val="202124"/>
        </w:rPr>
        <w:t xml:space="preserve"> уступить дорогу легковому автомобилю?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5123758" cy="1756084"/>
            <wp:effectExtent l="0" t="0" r="0" b="0"/>
            <wp:docPr id="160" name="Рисунок 16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061" cy="1756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Должен.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Не должен.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6. Разрешено ли водителю трактора продолжить движение по данной полосе при выполнении уборочных работ?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613919" cy="1733909"/>
            <wp:effectExtent l="0" t="0" r="0" b="0"/>
            <wp:docPr id="161" name="Рисунок 16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400" cy="173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Разрешено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Запрещено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7. Какую скорость должен соблюдать водитель при возникновении опасности для движения?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lastRenderedPageBreak/>
        <w:t>1. Предельно малую.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Должен принять необходимые меры к снижению скорости вплоть до остановки транспортного средства.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 движение, не снижая скорости, чтобы покинуть опасное место.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8. С какой полосы Вы должны совершить поворот налево?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933659" cy="1854067"/>
            <wp:effectExtent l="0" t="0" r="0" b="0"/>
            <wp:docPr id="162" name="Рисунок 16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173" cy="185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С крайней правой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Со средней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С любой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9. Где указана дистанция между транспортными средствами?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787660" cy="1787123"/>
            <wp:effectExtent l="0" t="0" r="0" b="0"/>
            <wp:docPr id="163" name="Рисунок 16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717" cy="178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А и</w:t>
      </w:r>
      <w:proofErr w:type="gramStart"/>
      <w:r w:rsidRPr="00CF029C">
        <w:rPr>
          <w:rFonts w:eastAsia="Times New Roman"/>
          <w:color w:val="202124"/>
        </w:rPr>
        <w:t xml:space="preserve"> С</w:t>
      </w:r>
      <w:proofErr w:type="gramEnd"/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В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А, В и</w:t>
      </w:r>
      <w:proofErr w:type="gramStart"/>
      <w:r w:rsidRPr="00CF029C">
        <w:rPr>
          <w:rFonts w:eastAsia="Times New Roman"/>
          <w:color w:val="202124"/>
        </w:rPr>
        <w:t xml:space="preserve"> С</w:t>
      </w:r>
      <w:proofErr w:type="gramEnd"/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10. Что нарушает водитель самоходного комбайна при движении по дороге?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778004" cy="1783518"/>
            <wp:effectExtent l="0" t="0" r="0" b="0"/>
            <wp:docPr id="164" name="Рисунок 16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594" cy="1786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Правил не нарушает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Движется с малой скоростью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Не занял соответствующую полосу для движения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11. Разрешен ли Вам обгон в данной ситуации?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b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5050061" cy="1897811"/>
            <wp:effectExtent l="0" t="0" r="0" b="0"/>
            <wp:docPr id="165" name="Рисунок 16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587" cy="189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Да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Да, если обгон будет завершен до перекрестка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Нет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12.  </w:t>
      </w:r>
      <w:r w:rsidR="0020462A">
        <w:rPr>
          <w:rFonts w:eastAsia="Times New Roman"/>
          <w:b/>
          <w:color w:val="202124"/>
        </w:rPr>
        <w:t xml:space="preserve">По </w:t>
      </w:r>
      <w:r w:rsidRPr="00CF029C">
        <w:rPr>
          <w:rFonts w:eastAsia="Times New Roman"/>
          <w:b/>
          <w:color w:val="202124"/>
        </w:rPr>
        <w:t>какой траектории водитель может совершить поворот направо?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588605" cy="1724396"/>
            <wp:effectExtent l="0" t="0" r="0" b="0"/>
            <wp:docPr id="166" name="Рисунок 16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081" cy="17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А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В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По любой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13. В каких случаях водителю разрешено выезжать на среднюю полосу движения?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2B706A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916409" cy="1847585"/>
            <wp:effectExtent l="0" t="0" r="0" b="0"/>
            <wp:docPr id="167" name="Рисунок 16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920" cy="1847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При обгоне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При объезде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lastRenderedPageBreak/>
        <w:t>3. Для поворота налево или разворота</w:t>
      </w:r>
    </w:p>
    <w:p w:rsidR="002B706A" w:rsidRPr="00CF029C" w:rsidRDefault="002B706A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4. Во всех перечисленных случаях</w:t>
      </w:r>
    </w:p>
    <w:p w:rsidR="002B706A" w:rsidRPr="00CF029C" w:rsidRDefault="002B706A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14. Должны ли Вы уступить дорогу встречному грузовому автомобилю?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2B706A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787012" cy="1798957"/>
            <wp:effectExtent l="0" t="0" r="0" b="0"/>
            <wp:docPr id="168" name="Рисунок 16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509" cy="179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6A" w:rsidRPr="00CF029C" w:rsidRDefault="0090269F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1. </w:t>
      </w:r>
      <w:r w:rsidR="002B706A" w:rsidRPr="00CF029C">
        <w:rPr>
          <w:rFonts w:eastAsia="Times New Roman"/>
          <w:color w:val="202124"/>
        </w:rPr>
        <w:t>Да</w:t>
      </w:r>
    </w:p>
    <w:p w:rsidR="002B706A" w:rsidRPr="00CF029C" w:rsidRDefault="0090269F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r w:rsidR="002B706A" w:rsidRPr="00CF029C">
        <w:rPr>
          <w:rFonts w:eastAsia="Times New Roman"/>
          <w:color w:val="202124"/>
        </w:rPr>
        <w:t>Нет</w:t>
      </w:r>
    </w:p>
    <w:p w:rsidR="002B706A" w:rsidRPr="00CF029C" w:rsidRDefault="0090269F" w:rsidP="002B706A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15. </w:t>
      </w:r>
      <w:r w:rsidR="002B706A" w:rsidRPr="00CF029C">
        <w:rPr>
          <w:rFonts w:eastAsia="Times New Roman"/>
          <w:b/>
          <w:color w:val="202124"/>
        </w:rPr>
        <w:t>Разрешен ли обгон на перекрестках?</w:t>
      </w:r>
      <w:r w:rsidR="002B706A" w:rsidRPr="00CF029C">
        <w:rPr>
          <w:rFonts w:eastAsia="Times New Roman"/>
          <w:b/>
          <w:color w:val="D93025"/>
          <w:spacing w:val="3"/>
        </w:rPr>
        <w:t>*</w:t>
      </w:r>
    </w:p>
    <w:p w:rsidR="002B706A" w:rsidRPr="00CF029C" w:rsidRDefault="002B706A" w:rsidP="002B706A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2B706A" w:rsidRPr="00CF029C" w:rsidRDefault="0090269F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1. </w:t>
      </w:r>
      <w:proofErr w:type="gramStart"/>
      <w:r w:rsidR="002B706A" w:rsidRPr="00CF029C">
        <w:rPr>
          <w:rFonts w:eastAsia="Times New Roman"/>
          <w:color w:val="202124"/>
        </w:rPr>
        <w:t>Разрешен</w:t>
      </w:r>
      <w:proofErr w:type="gramEnd"/>
      <w:r w:rsidR="002B706A" w:rsidRPr="00CF029C">
        <w:rPr>
          <w:rFonts w:eastAsia="Times New Roman"/>
          <w:color w:val="202124"/>
        </w:rPr>
        <w:t xml:space="preserve"> только на нерегулируемых перекрестках</w:t>
      </w:r>
    </w:p>
    <w:p w:rsidR="002B706A" w:rsidRPr="00CF029C" w:rsidRDefault="0090269F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proofErr w:type="gramStart"/>
      <w:r w:rsidR="002B706A" w:rsidRPr="00CF029C">
        <w:rPr>
          <w:rFonts w:eastAsia="Times New Roman"/>
          <w:color w:val="202124"/>
        </w:rPr>
        <w:t>Разрешен</w:t>
      </w:r>
      <w:proofErr w:type="gramEnd"/>
      <w:r w:rsidR="002B706A" w:rsidRPr="00CF029C">
        <w:rPr>
          <w:rFonts w:eastAsia="Times New Roman"/>
          <w:color w:val="202124"/>
        </w:rPr>
        <w:t xml:space="preserve"> только на нерегулируемых перекрестках при движении по главной дороге</w:t>
      </w:r>
    </w:p>
    <w:p w:rsidR="002B706A" w:rsidRPr="00CF029C" w:rsidRDefault="0090269F" w:rsidP="002B706A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3. </w:t>
      </w:r>
      <w:proofErr w:type="gramStart"/>
      <w:r w:rsidR="002B706A" w:rsidRPr="00CF029C">
        <w:rPr>
          <w:rFonts w:eastAsia="Times New Roman"/>
          <w:color w:val="202124"/>
        </w:rPr>
        <w:t>Запрещен</w:t>
      </w:r>
      <w:proofErr w:type="gramEnd"/>
      <w:r w:rsidR="002B706A" w:rsidRPr="00CF029C">
        <w:rPr>
          <w:rFonts w:eastAsia="Times New Roman"/>
          <w:color w:val="202124"/>
        </w:rPr>
        <w:t xml:space="preserve"> во всех случаях</w:t>
      </w: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16. Разрешено ли водителю самоходной машины остановиться на краю тротуара, граничащего с проезжей частью?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847395" cy="1821649"/>
            <wp:effectExtent l="0" t="0" r="0" b="0"/>
            <wp:docPr id="169" name="Рисунок 16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7900" cy="1821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Разрешено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Запрещено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Разрешено, если не будет создано помех движению пешеходов</w:t>
      </w: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17. В каком месте водителю транспортного средства разрешена остановка?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5004153" cy="1880559"/>
            <wp:effectExtent l="0" t="0" r="0" b="0"/>
            <wp:docPr id="170" name="Рисунок 17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673" cy="188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А (за перекрестком)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proofErr w:type="gramStart"/>
      <w:r w:rsidRPr="00CF029C">
        <w:rPr>
          <w:rFonts w:eastAsia="Times New Roman"/>
          <w:color w:val="202124"/>
        </w:rPr>
        <w:t>В</w:t>
      </w:r>
      <w:proofErr w:type="gramEnd"/>
      <w:r w:rsidRPr="00CF029C">
        <w:rPr>
          <w:rFonts w:eastAsia="Times New Roman"/>
          <w:color w:val="202124"/>
        </w:rPr>
        <w:t xml:space="preserve"> (напротив перекрестка)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3. </w:t>
      </w:r>
      <w:proofErr w:type="gramStart"/>
      <w:r w:rsidRPr="00CF029C">
        <w:rPr>
          <w:rFonts w:eastAsia="Times New Roman"/>
          <w:color w:val="202124"/>
        </w:rPr>
        <w:t>С</w:t>
      </w:r>
      <w:proofErr w:type="gramEnd"/>
      <w:r w:rsidRPr="00CF029C">
        <w:rPr>
          <w:rFonts w:eastAsia="Times New Roman"/>
          <w:color w:val="202124"/>
        </w:rPr>
        <w:t xml:space="preserve"> (перед перекрестком)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4. В любом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5. А и</w:t>
      </w:r>
      <w:proofErr w:type="gramStart"/>
      <w:r w:rsidRPr="00CF029C">
        <w:rPr>
          <w:rFonts w:eastAsia="Times New Roman"/>
          <w:color w:val="202124"/>
        </w:rPr>
        <w:t xml:space="preserve"> В</w:t>
      </w:r>
      <w:proofErr w:type="gramEnd"/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18. Разрешено ли ставить на стоянку самоходную машину в данном месте?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683551" cy="1828859"/>
            <wp:effectExtent l="0" t="0" r="0" b="0"/>
            <wp:docPr id="171" name="Рисунок 17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000" cy="182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Разрешено.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Запрещено.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Разрешено для проведения ремонтных работ.</w:t>
      </w: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19. Разрешена ли остановка в данном месте?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674867" cy="1756813"/>
            <wp:effectExtent l="0" t="0" r="0" b="0"/>
            <wp:docPr id="172" name="Рисунок 17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354" cy="1756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Разрешена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Запрещена</w:t>
      </w: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20. Разрешена ли водителю самоходной машины остановка в данном месте?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5063056" cy="1902694"/>
            <wp:effectExtent l="0" t="0" r="0" b="0"/>
            <wp:docPr id="173" name="Рисунок 17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584" cy="190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Разрешена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Запрещена</w:t>
      </w:r>
    </w:p>
    <w:p w:rsidR="00BB1CDA" w:rsidRDefault="00BB1CDA" w:rsidP="0020462A">
      <w:pPr>
        <w:shd w:val="clear" w:color="auto" w:fill="FFFFFF"/>
        <w:jc w:val="center"/>
        <w:rPr>
          <w:rFonts w:ascii="Arial" w:eastAsia="Times New Roman" w:hAnsi="Arial" w:cs="Arial"/>
          <w:color w:val="202124"/>
          <w:sz w:val="22"/>
          <w:szCs w:val="22"/>
        </w:rPr>
      </w:pPr>
    </w:p>
    <w:p w:rsidR="0020462A" w:rsidRDefault="0020462A" w:rsidP="0020462A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20462A" w:rsidRDefault="0020462A" w:rsidP="0020462A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20462A" w:rsidRDefault="0020462A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0" w:type="auto"/>
          </w:tcPr>
          <w:p w:rsidR="0020462A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0" w:type="auto"/>
          </w:tcPr>
          <w:p w:rsidR="0020462A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0" w:type="auto"/>
          </w:tcPr>
          <w:p w:rsidR="0020462A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0" w:type="auto"/>
          </w:tcPr>
          <w:p w:rsidR="0020462A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20462A" w:rsidTr="007A63A6">
        <w:trPr>
          <w:jc w:val="center"/>
        </w:trPr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20462A" w:rsidRDefault="0020462A" w:rsidP="007A63A6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0" w:type="auto"/>
          </w:tcPr>
          <w:p w:rsidR="0020462A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053E7F" w:rsidRPr="0090269F" w:rsidRDefault="00053E7F" w:rsidP="0020462A">
      <w:pPr>
        <w:shd w:val="clear" w:color="auto" w:fill="FFFFFF"/>
        <w:jc w:val="center"/>
        <w:rPr>
          <w:rFonts w:ascii="Helvetica" w:eastAsia="Times New Roman" w:hAnsi="Helvetica" w:cs="Helvetica"/>
          <w:color w:val="202124"/>
          <w:sz w:val="27"/>
          <w:szCs w:val="27"/>
        </w:rPr>
      </w:pPr>
    </w:p>
    <w:p w:rsidR="00CF029C" w:rsidRPr="00CF029C" w:rsidRDefault="00CF029C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94624" w:rsidRDefault="00994624" w:rsidP="0090269F">
      <w:pPr>
        <w:shd w:val="clear" w:color="auto" w:fill="FFFFFF"/>
        <w:rPr>
          <w:b/>
          <w:bCs/>
        </w:rPr>
      </w:pPr>
    </w:p>
    <w:p w:rsidR="0090269F" w:rsidRPr="00CF029C" w:rsidRDefault="0090269F" w:rsidP="0090269F">
      <w:pPr>
        <w:shd w:val="clear" w:color="auto" w:fill="FFFFFF"/>
        <w:rPr>
          <w:b/>
          <w:bCs/>
        </w:rPr>
      </w:pPr>
      <w:r w:rsidRPr="00CF029C">
        <w:rPr>
          <w:b/>
          <w:bCs/>
        </w:rPr>
        <w:lastRenderedPageBreak/>
        <w:t>Тестовые задания по теме:</w:t>
      </w:r>
      <w:r w:rsidRPr="00CF029C">
        <w:t xml:space="preserve"> </w:t>
      </w:r>
      <w:r w:rsidRPr="00CF029C">
        <w:rPr>
          <w:b/>
          <w:bCs/>
        </w:rPr>
        <w:t>1.5 Регулирование дорожного движения</w:t>
      </w:r>
    </w:p>
    <w:p w:rsidR="0090269F" w:rsidRPr="00CF029C" w:rsidRDefault="0090269F" w:rsidP="0090269F">
      <w:pPr>
        <w:shd w:val="clear" w:color="auto" w:fill="FFFFFF"/>
        <w:rPr>
          <w:b/>
          <w:bCs/>
        </w:rPr>
      </w:pP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1. </w:t>
      </w:r>
      <w:proofErr w:type="gramStart"/>
      <w:r w:rsidRPr="00CF029C">
        <w:rPr>
          <w:rFonts w:eastAsia="Times New Roman"/>
          <w:b/>
          <w:color w:val="202124"/>
        </w:rPr>
        <w:t>Значения</w:t>
      </w:r>
      <w:proofErr w:type="gramEnd"/>
      <w:r w:rsidRPr="00CF029C">
        <w:rPr>
          <w:rFonts w:eastAsia="Times New Roman"/>
          <w:b/>
          <w:color w:val="202124"/>
        </w:rPr>
        <w:t xml:space="preserve"> каких дорожных знаков отменяются сигналами светофора?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Знаков приоритета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Запрещающих знаков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Предписывающих знаков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4.  перечисленных</w:t>
      </w: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2. Разрешается ли Вам продолжить движение, если регулировщик поднял руку вверх после того, как Вы въехали на перекресток?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636876" cy="1742536"/>
            <wp:effectExtent l="0" t="0" r="0" b="0"/>
            <wp:docPr id="174" name="Рисунок 17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359" cy="174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Не разрешается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Разрешается, только если Вы поворачиваете направо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Разрешается</w:t>
      </w: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3. Что означает данный сигнал светофора?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372901" cy="1889185"/>
            <wp:effectExtent l="0" t="0" r="0" b="0"/>
            <wp:docPr id="175" name="Рисунок 17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953" cy="188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Разрешает движение в любом направлении.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Разрешает движение только в направлении В.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3. Запрещает движение в направлении А.</w:t>
      </w: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4. Как должен поступить водитель трактора?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502989" cy="1416338"/>
            <wp:effectExtent l="0" t="0" r="0" b="0"/>
            <wp:docPr id="176" name="Рисунок 17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043" cy="14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1. Уступить дорогу легковому автомобилю.</w:t>
      </w:r>
    </w:p>
    <w:p w:rsidR="0090269F" w:rsidRPr="00CF029C" w:rsidRDefault="0090269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>2. Первым проехать перекресток.</w:t>
      </w:r>
    </w:p>
    <w:p w:rsidR="0090269F" w:rsidRPr="00CF029C" w:rsidRDefault="0090269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>5. Как Вы должны поступить в данной ситуации?</w:t>
      </w:r>
      <w:r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90269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728695" cy="1777042"/>
            <wp:effectExtent l="0" t="0" r="0" b="0"/>
            <wp:docPr id="177" name="Рисунок 17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186" cy="177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1. </w:t>
      </w:r>
      <w:r w:rsidR="0090269F" w:rsidRPr="00CF029C">
        <w:rPr>
          <w:rFonts w:eastAsia="Times New Roman"/>
          <w:color w:val="202124"/>
        </w:rPr>
        <w:t xml:space="preserve">Остановиться у </w:t>
      </w:r>
      <w:proofErr w:type="spellStart"/>
      <w:r w:rsidR="0090269F" w:rsidRPr="00CF029C">
        <w:rPr>
          <w:rFonts w:eastAsia="Times New Roman"/>
          <w:color w:val="202124"/>
        </w:rPr>
        <w:t>стоплиний</w:t>
      </w:r>
      <w:proofErr w:type="spellEnd"/>
      <w:r w:rsidR="0090269F" w:rsidRPr="00CF029C">
        <w:rPr>
          <w:rFonts w:eastAsia="Times New Roman"/>
          <w:color w:val="202124"/>
        </w:rPr>
        <w:t>, затем продолжить движение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r w:rsidR="0090269F" w:rsidRPr="00CF029C">
        <w:rPr>
          <w:rFonts w:eastAsia="Times New Roman"/>
          <w:color w:val="202124"/>
        </w:rPr>
        <w:t>Продолжить движение без остановки</w:t>
      </w:r>
    </w:p>
    <w:p w:rsidR="0090269F" w:rsidRPr="00CF029C" w:rsidRDefault="00053E7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6. </w:t>
      </w:r>
      <w:r w:rsidR="0090269F" w:rsidRPr="00CF029C">
        <w:rPr>
          <w:rFonts w:eastAsia="Times New Roman"/>
          <w:b/>
          <w:color w:val="202124"/>
        </w:rPr>
        <w:t>Каким транспортным средствам разрешено движение прямо?</w:t>
      </w:r>
      <w:r w:rsidR="0090269F"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891177" cy="1825763"/>
            <wp:effectExtent l="0" t="0" r="0" b="0"/>
            <wp:docPr id="178" name="Рисунок 17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235" cy="182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1. </w:t>
      </w:r>
      <w:r w:rsidR="0090269F" w:rsidRPr="00CF029C">
        <w:rPr>
          <w:rFonts w:eastAsia="Times New Roman"/>
          <w:color w:val="202124"/>
        </w:rPr>
        <w:t xml:space="preserve">Только </w:t>
      </w:r>
      <w:proofErr w:type="spellStart"/>
      <w:r w:rsidR="0090269F" w:rsidRPr="00CF029C">
        <w:rPr>
          <w:rFonts w:eastAsia="Times New Roman"/>
          <w:color w:val="202124"/>
        </w:rPr>
        <w:t>мотовездеходу</w:t>
      </w:r>
      <w:proofErr w:type="spellEnd"/>
      <w:r w:rsidR="0090269F" w:rsidRPr="00CF029C">
        <w:rPr>
          <w:rFonts w:eastAsia="Times New Roman"/>
          <w:color w:val="202124"/>
        </w:rPr>
        <w:t xml:space="preserve"> и грузовому автомобилю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r w:rsidR="0090269F" w:rsidRPr="00CF029C">
        <w:rPr>
          <w:rFonts w:eastAsia="Times New Roman"/>
          <w:color w:val="202124"/>
        </w:rPr>
        <w:t>Только грузовому автомобилю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3. </w:t>
      </w:r>
      <w:r w:rsidR="0090269F" w:rsidRPr="00CF029C">
        <w:rPr>
          <w:rFonts w:eastAsia="Times New Roman"/>
          <w:color w:val="202124"/>
        </w:rPr>
        <w:t>Только грузовому автомобилю и автобусу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4. </w:t>
      </w:r>
      <w:r w:rsidR="0090269F" w:rsidRPr="00CF029C">
        <w:rPr>
          <w:rFonts w:eastAsia="Times New Roman"/>
          <w:color w:val="202124"/>
        </w:rPr>
        <w:t>Всем транспортным средствам</w:t>
      </w:r>
    </w:p>
    <w:p w:rsidR="0090269F" w:rsidRPr="00CF029C" w:rsidRDefault="00053E7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7. </w:t>
      </w:r>
      <w:r w:rsidR="0090269F" w:rsidRPr="00CF029C">
        <w:rPr>
          <w:rFonts w:eastAsia="Times New Roman"/>
          <w:b/>
          <w:color w:val="202124"/>
        </w:rPr>
        <w:t>В каких направлениях разрешено продолжить движение?</w:t>
      </w:r>
      <w:r w:rsidR="0090269F"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590965" cy="1725283"/>
            <wp:effectExtent l="0" t="0" r="0" b="0"/>
            <wp:docPr id="179" name="Рисунок 17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442" cy="172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1. </w:t>
      </w:r>
      <w:r w:rsidR="0090269F" w:rsidRPr="00CF029C">
        <w:rPr>
          <w:rFonts w:eastAsia="Times New Roman"/>
          <w:color w:val="202124"/>
        </w:rPr>
        <w:t>А и</w:t>
      </w:r>
      <w:proofErr w:type="gramStart"/>
      <w:r w:rsidR="0090269F" w:rsidRPr="00CF029C">
        <w:rPr>
          <w:rFonts w:eastAsia="Times New Roman"/>
          <w:color w:val="202124"/>
        </w:rPr>
        <w:t xml:space="preserve"> В</w:t>
      </w:r>
      <w:proofErr w:type="gramEnd"/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r w:rsidR="0090269F" w:rsidRPr="00CF029C">
        <w:rPr>
          <w:rFonts w:eastAsia="Times New Roman"/>
          <w:color w:val="202124"/>
        </w:rPr>
        <w:t>А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3. </w:t>
      </w:r>
      <w:r w:rsidR="0090269F" w:rsidRPr="00CF029C">
        <w:rPr>
          <w:rFonts w:eastAsia="Times New Roman"/>
          <w:color w:val="202124"/>
        </w:rPr>
        <w:t>Запрещено во всех направлениях</w:t>
      </w:r>
    </w:p>
    <w:p w:rsidR="0090269F" w:rsidRPr="00CF029C" w:rsidRDefault="00053E7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8. </w:t>
      </w:r>
      <w:r w:rsidR="0090269F" w:rsidRPr="00CF029C">
        <w:rPr>
          <w:rFonts w:eastAsia="Times New Roman"/>
          <w:b/>
          <w:color w:val="202124"/>
        </w:rPr>
        <w:t>При желтом мигающем сигнале светофора, двигаясь прямо, Вы должны:</w:t>
      </w:r>
      <w:r w:rsidR="0090269F"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4994694" cy="1870704"/>
            <wp:effectExtent l="0" t="0" r="0" b="0"/>
            <wp:docPr id="180" name="Рисунок 18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754" cy="1870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1. </w:t>
      </w:r>
      <w:r w:rsidR="0090269F" w:rsidRPr="00CF029C">
        <w:rPr>
          <w:rFonts w:eastAsia="Times New Roman"/>
          <w:color w:val="202124"/>
        </w:rPr>
        <w:t>Продолжить движение после включения зеленого сигнала светофора.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r w:rsidR="0090269F" w:rsidRPr="00CF029C">
        <w:rPr>
          <w:rFonts w:eastAsia="Times New Roman"/>
          <w:color w:val="202124"/>
        </w:rPr>
        <w:t>Уступить дорогу гужевой повозке.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3. </w:t>
      </w:r>
      <w:r w:rsidR="0090269F" w:rsidRPr="00CF029C">
        <w:rPr>
          <w:rFonts w:eastAsia="Times New Roman"/>
          <w:color w:val="202124"/>
        </w:rPr>
        <w:t>Проехать перекресток одновременно со встречным автомобилем.</w:t>
      </w:r>
    </w:p>
    <w:p w:rsidR="0090269F" w:rsidRPr="00CF029C" w:rsidRDefault="00053E7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9. </w:t>
      </w:r>
      <w:r w:rsidR="0090269F" w:rsidRPr="00CF029C">
        <w:rPr>
          <w:rFonts w:eastAsia="Times New Roman"/>
          <w:b/>
          <w:color w:val="202124"/>
        </w:rPr>
        <w:t>Должны ли Вы остановиться по требованию регулировщика в указанном им месте?</w:t>
      </w:r>
      <w:r w:rsidR="0090269F"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drawing>
          <wp:inline distT="0" distB="0" distL="0" distR="0">
            <wp:extent cx="5011947" cy="1877166"/>
            <wp:effectExtent l="0" t="0" r="0" b="0"/>
            <wp:docPr id="181" name="Рисунок 18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007" cy="1877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1. </w:t>
      </w:r>
      <w:r w:rsidR="0090269F" w:rsidRPr="00CF029C">
        <w:rPr>
          <w:rFonts w:eastAsia="Times New Roman"/>
          <w:color w:val="202124"/>
        </w:rPr>
        <w:t>Да.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r w:rsidR="0090269F" w:rsidRPr="00CF029C">
        <w:rPr>
          <w:rFonts w:eastAsia="Times New Roman"/>
          <w:color w:val="202124"/>
        </w:rPr>
        <w:t>Да, но только с заездом на тротуар.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3. </w:t>
      </w:r>
      <w:r w:rsidR="0090269F" w:rsidRPr="00CF029C">
        <w:rPr>
          <w:rFonts w:eastAsia="Times New Roman"/>
          <w:color w:val="202124"/>
        </w:rPr>
        <w:t>Нет.</w:t>
      </w:r>
    </w:p>
    <w:p w:rsidR="0090269F" w:rsidRPr="00CF029C" w:rsidRDefault="00053E7F" w:rsidP="0090269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CF029C">
        <w:rPr>
          <w:rFonts w:eastAsia="Times New Roman"/>
          <w:b/>
          <w:color w:val="202124"/>
        </w:rPr>
        <w:t xml:space="preserve">10. </w:t>
      </w:r>
      <w:r w:rsidR="0090269F" w:rsidRPr="00CF029C">
        <w:rPr>
          <w:rFonts w:eastAsia="Times New Roman"/>
          <w:b/>
          <w:color w:val="202124"/>
        </w:rPr>
        <w:t>В каких направлениях можно продолжить движение?</w:t>
      </w:r>
      <w:r w:rsidR="0090269F" w:rsidRPr="00CF029C">
        <w:rPr>
          <w:rFonts w:eastAsia="Times New Roman"/>
          <w:b/>
          <w:color w:val="D93025"/>
          <w:spacing w:val="3"/>
        </w:rPr>
        <w:t>*</w:t>
      </w:r>
    </w:p>
    <w:p w:rsidR="0090269F" w:rsidRPr="00CF029C" w:rsidRDefault="0090269F" w:rsidP="0090269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90269F" w:rsidRPr="00CF029C" w:rsidRDefault="0090269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CF029C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5157948" cy="1938355"/>
            <wp:effectExtent l="0" t="0" r="0" b="0"/>
            <wp:docPr id="182" name="Рисунок 18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484" cy="1938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1. </w:t>
      </w:r>
      <w:r w:rsidR="0090269F" w:rsidRPr="00CF029C">
        <w:rPr>
          <w:rFonts w:eastAsia="Times New Roman"/>
          <w:color w:val="202124"/>
        </w:rPr>
        <w:t>В любом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2. </w:t>
      </w:r>
      <w:r w:rsidR="0090269F" w:rsidRPr="00CF029C">
        <w:rPr>
          <w:rFonts w:eastAsia="Times New Roman"/>
          <w:color w:val="202124"/>
        </w:rPr>
        <w:t>С и D</w:t>
      </w:r>
    </w:p>
    <w:p w:rsidR="0090269F" w:rsidRPr="00CF029C" w:rsidRDefault="00053E7F" w:rsidP="0090269F">
      <w:pPr>
        <w:shd w:val="clear" w:color="auto" w:fill="FFFFFF"/>
        <w:rPr>
          <w:rFonts w:eastAsia="Times New Roman"/>
          <w:color w:val="202124"/>
        </w:rPr>
      </w:pPr>
      <w:r w:rsidRPr="00CF029C">
        <w:rPr>
          <w:rFonts w:eastAsia="Times New Roman"/>
          <w:color w:val="202124"/>
        </w:rPr>
        <w:t xml:space="preserve">3. </w:t>
      </w:r>
      <w:r w:rsidR="0090269F" w:rsidRPr="00CF029C">
        <w:rPr>
          <w:rFonts w:eastAsia="Times New Roman"/>
          <w:color w:val="202124"/>
        </w:rPr>
        <w:t>Во всех, кроме</w:t>
      </w:r>
      <w:proofErr w:type="gramStart"/>
      <w:r w:rsidR="0090269F" w:rsidRPr="00CF029C">
        <w:rPr>
          <w:rFonts w:eastAsia="Times New Roman"/>
          <w:color w:val="202124"/>
        </w:rPr>
        <w:t xml:space="preserve"> А</w:t>
      </w:r>
      <w:proofErr w:type="gramEnd"/>
    </w:p>
    <w:p w:rsidR="00CD10F0" w:rsidRPr="00DB1D62" w:rsidRDefault="00CD10F0" w:rsidP="00CD10F0">
      <w:pPr>
        <w:shd w:val="clear" w:color="auto" w:fill="FFFFFF"/>
        <w:jc w:val="center"/>
        <w:rPr>
          <w:rFonts w:eastAsia="Times New Roman"/>
          <w:color w:val="202124"/>
        </w:rPr>
      </w:pPr>
    </w:p>
    <w:p w:rsidR="00CD10F0" w:rsidRDefault="00CD10F0" w:rsidP="00CD10F0">
      <w:pPr>
        <w:jc w:val="center"/>
        <w:rPr>
          <w:b/>
        </w:rPr>
      </w:pPr>
    </w:p>
    <w:p w:rsidR="00CD10F0" w:rsidRDefault="00CD10F0" w:rsidP="00CD10F0">
      <w:pPr>
        <w:jc w:val="center"/>
        <w:rPr>
          <w:b/>
        </w:rPr>
      </w:pPr>
    </w:p>
    <w:p w:rsidR="00CD10F0" w:rsidRDefault="00CD10F0" w:rsidP="00CD10F0">
      <w:pPr>
        <w:jc w:val="center"/>
        <w:rPr>
          <w:b/>
        </w:rPr>
      </w:pPr>
    </w:p>
    <w:p w:rsidR="00CD10F0" w:rsidRDefault="00CD10F0" w:rsidP="00CD10F0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CD10F0" w:rsidRDefault="00CD10F0" w:rsidP="00CD10F0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CD10F0" w:rsidRDefault="00CF029C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053E7F" w:rsidRPr="00DB1D62" w:rsidRDefault="00053E7F" w:rsidP="00CD10F0">
      <w:pPr>
        <w:shd w:val="clear" w:color="auto" w:fill="FFFFFF"/>
        <w:tabs>
          <w:tab w:val="left" w:pos="2798"/>
        </w:tabs>
        <w:jc w:val="center"/>
        <w:rPr>
          <w:rFonts w:eastAsia="Times New Roman"/>
          <w:color w:val="202124"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20462A" w:rsidRDefault="0020462A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994624" w:rsidRDefault="00994624" w:rsidP="00053E7F">
      <w:pPr>
        <w:shd w:val="clear" w:color="auto" w:fill="FFFFFF"/>
        <w:rPr>
          <w:b/>
          <w:bCs/>
        </w:rPr>
      </w:pPr>
    </w:p>
    <w:p w:rsidR="002B706A" w:rsidRPr="00DB1D62" w:rsidRDefault="00053E7F" w:rsidP="00053E7F">
      <w:pPr>
        <w:shd w:val="clear" w:color="auto" w:fill="FFFFFF"/>
        <w:rPr>
          <w:b/>
          <w:bCs/>
        </w:rPr>
      </w:pPr>
      <w:r w:rsidRPr="00DB1D62">
        <w:rPr>
          <w:b/>
          <w:bCs/>
        </w:rPr>
        <w:lastRenderedPageBreak/>
        <w:t>Тестовые задания по теме:</w:t>
      </w:r>
      <w:r w:rsidRPr="00DB1D62">
        <w:t xml:space="preserve"> </w:t>
      </w:r>
      <w:r w:rsidRPr="00DB1D62">
        <w:rPr>
          <w:b/>
          <w:bCs/>
        </w:rPr>
        <w:t>1.6 Проезд перекрестков</w:t>
      </w:r>
    </w:p>
    <w:p w:rsidR="00053E7F" w:rsidRPr="00DB1D62" w:rsidRDefault="00053E7F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1. Какое транспортное средство первым проедет перекресток?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718001" cy="1773023"/>
            <wp:effectExtent l="0" t="0" r="0" b="0"/>
            <wp:docPr id="183" name="Рисунок 18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491" cy="177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Автомобиль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Самоходная машина</w:t>
      </w:r>
    </w:p>
    <w:p w:rsidR="00053E7F" w:rsidRPr="00DB1D62" w:rsidRDefault="00053E7F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2. В каких направлениях можно продолжить движение?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631737" cy="1740605"/>
            <wp:effectExtent l="0" t="0" r="0" b="0"/>
            <wp:docPr id="184" name="Рисунок 18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218" cy="174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В любом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С и D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Во всех, кроме</w:t>
      </w:r>
      <w:proofErr w:type="gramStart"/>
      <w:r w:rsidRPr="00DB1D62">
        <w:rPr>
          <w:rFonts w:eastAsia="Times New Roman"/>
          <w:color w:val="202124"/>
        </w:rPr>
        <w:t xml:space="preserve"> А</w:t>
      </w:r>
      <w:proofErr w:type="gramEnd"/>
    </w:p>
    <w:p w:rsidR="00053E7F" w:rsidRPr="00DB1D62" w:rsidRDefault="00053E7F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3. В каких направлениях разрешено продолжить движение на перекрестке?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899804" cy="1828984"/>
            <wp:effectExtent l="0" t="0" r="0" b="0"/>
            <wp:docPr id="185" name="Рисунок 18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862" cy="1829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В любых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А и</w:t>
      </w:r>
      <w:proofErr w:type="gramStart"/>
      <w:r w:rsidRPr="00DB1D62">
        <w:rPr>
          <w:rFonts w:eastAsia="Times New Roman"/>
          <w:color w:val="202124"/>
        </w:rPr>
        <w:t xml:space="preserve"> В</w:t>
      </w:r>
      <w:proofErr w:type="gramEnd"/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С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4. В и</w:t>
      </w:r>
      <w:proofErr w:type="gramStart"/>
      <w:r w:rsidRPr="00DB1D62">
        <w:rPr>
          <w:rFonts w:eastAsia="Times New Roman"/>
          <w:color w:val="202124"/>
        </w:rPr>
        <w:t xml:space="preserve"> С</w:t>
      </w:r>
      <w:proofErr w:type="gramEnd"/>
    </w:p>
    <w:p w:rsidR="00053E7F" w:rsidRPr="00DB1D62" w:rsidRDefault="0014674D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4</w:t>
      </w:r>
      <w:r w:rsidR="00053E7F" w:rsidRPr="00DB1D62">
        <w:rPr>
          <w:rFonts w:eastAsia="Times New Roman"/>
          <w:b/>
          <w:color w:val="202124"/>
        </w:rPr>
        <w:t>. О чем информирует Вас сигнал светофора в виде стрелки красного цвета?</w:t>
      </w:r>
      <w:r w:rsidR="00053E7F"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3819482" cy="1701715"/>
            <wp:effectExtent l="0" t="0" r="0" b="0"/>
            <wp:docPr id="186" name="Рисунок 18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291" cy="1702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На этом перекрестке всегда запрещен поворот направо.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Поворот направо разрешен, но необходимо уступить дорогу пешеходам.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При включении зеленого сигнала светофора движение будет разрешено только направо.</w:t>
      </w:r>
    </w:p>
    <w:p w:rsidR="00053E7F" w:rsidRPr="00DB1D62" w:rsidRDefault="0014674D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5</w:t>
      </w:r>
      <w:r w:rsidR="00053E7F" w:rsidRPr="00DB1D62">
        <w:rPr>
          <w:rFonts w:eastAsia="Times New Roman"/>
          <w:b/>
          <w:color w:val="202124"/>
        </w:rPr>
        <w:t>. Что означает желтый мигающий сигнал светофора?</w:t>
      </w:r>
      <w:r w:rsidR="00053E7F"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430284" cy="1664899"/>
            <wp:effectExtent l="0" t="0" r="0" b="0"/>
            <wp:docPr id="187" name="Рисунок 18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744" cy="166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Перекресток считается нерегулируемым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Скоро включится красный сигнал светофора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Скоро включится зеленый сигнал светофора</w:t>
      </w:r>
    </w:p>
    <w:p w:rsidR="00053E7F" w:rsidRPr="00DB1D62" w:rsidRDefault="0014674D" w:rsidP="00053E7F">
      <w:pPr>
        <w:shd w:val="clear" w:color="auto" w:fill="FFFFFF"/>
        <w:spacing w:line="360" w:lineRule="atLeast"/>
        <w:rPr>
          <w:rFonts w:eastAsia="Times New Roman"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6</w:t>
      </w:r>
      <w:r w:rsidR="00053E7F" w:rsidRPr="00DB1D62">
        <w:rPr>
          <w:rFonts w:eastAsia="Times New Roman"/>
          <w:b/>
          <w:color w:val="202124"/>
        </w:rPr>
        <w:t>. Должен ли водитель самоходной машины уступить дорогу пешеходам при повороте налево</w:t>
      </w:r>
      <w:r w:rsidR="00053E7F" w:rsidRPr="00DB1D62">
        <w:rPr>
          <w:rFonts w:eastAsia="Times New Roman"/>
          <w:color w:val="202124"/>
        </w:rPr>
        <w:t>?</w:t>
      </w:r>
      <w:r w:rsidR="00053E7F" w:rsidRPr="00DB1D62">
        <w:rPr>
          <w:rFonts w:eastAsia="Times New Roman"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5123441" cy="1925387"/>
            <wp:effectExtent l="0" t="0" r="0" b="0"/>
            <wp:docPr id="188" name="Рисунок 18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975" cy="1925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Должен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Не должен</w:t>
      </w:r>
    </w:p>
    <w:p w:rsidR="00053E7F" w:rsidRPr="00DB1D62" w:rsidRDefault="0014674D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7</w:t>
      </w:r>
      <w:r w:rsidR="00053E7F" w:rsidRPr="00DB1D62">
        <w:rPr>
          <w:rFonts w:eastAsia="Times New Roman"/>
          <w:b/>
          <w:color w:val="202124"/>
        </w:rPr>
        <w:t>. При желтом мигающем сигнале светофора, двигаясь прямо, Вы должны:</w:t>
      </w:r>
      <w:r w:rsidR="00053E7F"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053E7F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675517" cy="1751160"/>
            <wp:effectExtent l="0" t="0" r="0" b="0"/>
            <wp:docPr id="189" name="Рисунок 18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73" cy="1751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Продолжить движение после включения зеленого сигнала светофора.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Уступить дорогу гужевой повозке.</w:t>
      </w:r>
    </w:p>
    <w:p w:rsidR="00053E7F" w:rsidRPr="00DB1D62" w:rsidRDefault="00053E7F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Проехать перекресток одновременно со встречным автомобилем.</w:t>
      </w:r>
    </w:p>
    <w:p w:rsidR="00053E7F" w:rsidRPr="00DB1D62" w:rsidRDefault="0014674D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8</w:t>
      </w:r>
      <w:r w:rsidR="00053E7F" w:rsidRPr="00DB1D62">
        <w:rPr>
          <w:rFonts w:eastAsia="Times New Roman"/>
          <w:b/>
          <w:color w:val="202124"/>
        </w:rPr>
        <w:t>. Разрешено ли продолжить движение?</w:t>
      </w:r>
      <w:r w:rsidR="00053E7F"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727276" cy="1776508"/>
            <wp:effectExtent l="0" t="0" r="0" b="0"/>
            <wp:docPr id="190" name="Рисунок 19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534" cy="1777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1. </w:t>
      </w:r>
      <w:r w:rsidR="00053E7F" w:rsidRPr="00DB1D62">
        <w:rPr>
          <w:rFonts w:eastAsia="Times New Roman"/>
          <w:color w:val="202124"/>
        </w:rPr>
        <w:t>Разрешено прямо и направо</w:t>
      </w:r>
    </w:p>
    <w:p w:rsidR="00053E7F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2. </w:t>
      </w:r>
      <w:r w:rsidR="00053E7F" w:rsidRPr="00DB1D62">
        <w:rPr>
          <w:rFonts w:eastAsia="Times New Roman"/>
          <w:color w:val="202124"/>
        </w:rPr>
        <w:t>Разрешено в любом направлении</w:t>
      </w:r>
    </w:p>
    <w:p w:rsidR="00053E7F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3. </w:t>
      </w:r>
      <w:r w:rsidR="00053E7F" w:rsidRPr="00DB1D62">
        <w:rPr>
          <w:rFonts w:eastAsia="Times New Roman"/>
          <w:color w:val="202124"/>
        </w:rPr>
        <w:t>Запрещено</w:t>
      </w:r>
    </w:p>
    <w:p w:rsidR="00053E7F" w:rsidRPr="00DB1D62" w:rsidRDefault="0014674D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 xml:space="preserve">9. </w:t>
      </w:r>
      <w:r w:rsidR="00053E7F" w:rsidRPr="00DB1D62">
        <w:rPr>
          <w:rFonts w:eastAsia="Times New Roman"/>
          <w:b/>
          <w:color w:val="202124"/>
        </w:rPr>
        <w:t>При движении прямо нужно ли уступать дорогу встречному автомобилю, поворачивающему налево?</w:t>
      </w:r>
      <w:r w:rsidR="00053E7F"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917056" cy="1841625"/>
            <wp:effectExtent l="0" t="0" r="0" b="0"/>
            <wp:docPr id="191" name="Рисунок 19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115" cy="184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1. </w:t>
      </w:r>
      <w:r w:rsidR="00053E7F" w:rsidRPr="00DB1D62">
        <w:rPr>
          <w:rFonts w:eastAsia="Times New Roman"/>
          <w:color w:val="202124"/>
        </w:rPr>
        <w:t>Нужно.</w:t>
      </w:r>
    </w:p>
    <w:p w:rsidR="00053E7F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2. </w:t>
      </w:r>
      <w:r w:rsidR="00053E7F" w:rsidRPr="00DB1D62">
        <w:rPr>
          <w:rFonts w:eastAsia="Times New Roman"/>
          <w:color w:val="202124"/>
        </w:rPr>
        <w:t>Не нужно.</w:t>
      </w:r>
    </w:p>
    <w:p w:rsidR="00053E7F" w:rsidRPr="00DB1D62" w:rsidRDefault="0014674D" w:rsidP="00053E7F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 xml:space="preserve">10. </w:t>
      </w:r>
      <w:r w:rsidR="00053E7F" w:rsidRPr="00DB1D62">
        <w:rPr>
          <w:rFonts w:eastAsia="Times New Roman"/>
          <w:b/>
          <w:color w:val="202124"/>
        </w:rPr>
        <w:t>Что означает данный сигнал светофора?</w:t>
      </w:r>
      <w:r w:rsidR="00053E7F" w:rsidRPr="00DB1D62">
        <w:rPr>
          <w:rFonts w:eastAsia="Times New Roman"/>
          <w:b/>
          <w:color w:val="D93025"/>
          <w:spacing w:val="3"/>
        </w:rPr>
        <w:t>*</w:t>
      </w:r>
    </w:p>
    <w:p w:rsidR="00053E7F" w:rsidRPr="00DB1D62" w:rsidRDefault="00053E7F" w:rsidP="00053E7F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053E7F" w:rsidRPr="00DB1D62" w:rsidRDefault="00053E7F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412837" cy="1906438"/>
            <wp:effectExtent l="0" t="0" r="0" b="0"/>
            <wp:docPr id="192" name="Рисунок 19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890" cy="190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E7F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1. </w:t>
      </w:r>
      <w:r w:rsidR="00053E7F" w:rsidRPr="00DB1D62">
        <w:rPr>
          <w:rFonts w:eastAsia="Times New Roman"/>
          <w:color w:val="202124"/>
        </w:rPr>
        <w:t>Разрешает движение в любом направлении.</w:t>
      </w:r>
    </w:p>
    <w:p w:rsidR="00053E7F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2. </w:t>
      </w:r>
      <w:r w:rsidR="00053E7F" w:rsidRPr="00DB1D62">
        <w:rPr>
          <w:rFonts w:eastAsia="Times New Roman"/>
          <w:color w:val="202124"/>
        </w:rPr>
        <w:t>Разрешает движение только в направлении В.</w:t>
      </w:r>
    </w:p>
    <w:p w:rsidR="00053E7F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3. </w:t>
      </w:r>
      <w:r w:rsidR="00053E7F" w:rsidRPr="00DB1D62">
        <w:rPr>
          <w:rFonts w:eastAsia="Times New Roman"/>
          <w:color w:val="202124"/>
        </w:rPr>
        <w:t>Запрещает движение в направлении А.</w:t>
      </w:r>
    </w:p>
    <w:p w:rsidR="0014674D" w:rsidRPr="00DB1D62" w:rsidRDefault="0014674D" w:rsidP="00053E7F">
      <w:pPr>
        <w:shd w:val="clear" w:color="auto" w:fill="FFFFFF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11.Укажите очередность проезда перекрестка транспортными средствами.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668211" cy="1742536"/>
            <wp:effectExtent l="0" t="0" r="0" b="0"/>
            <wp:docPr id="193" name="Рисунок 19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215" cy="174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Легковой автомобиль одновременно с гужевой повозкой, трактор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Легковой автомобиль, трактор, гужевая повозка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Трактор, гужевая повозка, легковой автомобиль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12. Последним перекресток проедет: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659832" cy="1751163"/>
            <wp:effectExtent l="0" t="0" r="0" b="0"/>
            <wp:docPr id="194" name="Рисунок 19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316" cy="175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Грузовой автомобиль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Трактор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Гужевая повозка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13. Транспортные средства проедут перекресток в следующем порядке: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623758" cy="1725942"/>
            <wp:effectExtent l="0" t="0" r="0" b="0"/>
            <wp:docPr id="195" name="Рисунок 19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813" cy="1725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Трактор, трамвай, грузовой автомобиль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Трамвай, трактор, грузовой автомобиль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Грузовой автомобиль, трактор, трамвай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14. Кто проедет перекресток первым?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581165" cy="1721600"/>
            <wp:effectExtent l="0" t="0" r="0" b="0"/>
            <wp:docPr id="196" name="Рисунок 19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270" cy="172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Трактор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Легковой автомобиль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15. Как Вы намерены продолжить движение прямо при желтом мигающем сигнале светофора: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459857" cy="1708561"/>
            <wp:effectExtent l="0" t="0" r="0" b="0"/>
            <wp:docPr id="197" name="Рисунок 19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910" cy="170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Проехать перекресток первым.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Уступить дорогу только грузовому автомобилю.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Уступить дорогу только трамваю.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4. Уступить дорогу обоим транспортным средствам.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16. Вы намерены повернуть налево. Кому следует уступить дорогу?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922423" cy="1837427"/>
            <wp:effectExtent l="0" t="0" r="0" b="0"/>
            <wp:docPr id="198" name="Рисунок 19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482" cy="183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Только автобусу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Только велосипедисту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Никому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 xml:space="preserve">17. </w:t>
      </w:r>
      <w:proofErr w:type="gramStart"/>
      <w:r w:rsidRPr="00DB1D62">
        <w:rPr>
          <w:rFonts w:eastAsia="Times New Roman"/>
          <w:b/>
          <w:color w:val="202124"/>
        </w:rPr>
        <w:t>Водитель</w:t>
      </w:r>
      <w:proofErr w:type="gramEnd"/>
      <w:r w:rsidRPr="00DB1D62">
        <w:rPr>
          <w:rFonts w:eastAsia="Times New Roman"/>
          <w:b/>
          <w:color w:val="202124"/>
        </w:rPr>
        <w:t xml:space="preserve"> какого транспортного средства правильно въезжает на перекресток с круговым движением?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804795" cy="1999581"/>
            <wp:effectExtent l="0" t="0" r="0" b="0"/>
            <wp:docPr id="199" name="Рисунок 19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933" cy="199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1. </w:t>
      </w:r>
      <w:proofErr w:type="spellStart"/>
      <w:r w:rsidRPr="00DB1D62">
        <w:rPr>
          <w:rFonts w:eastAsia="Times New Roman"/>
          <w:color w:val="202124"/>
        </w:rPr>
        <w:t>Мотовездехода</w:t>
      </w:r>
      <w:proofErr w:type="spellEnd"/>
      <w:r w:rsidRPr="00DB1D62">
        <w:rPr>
          <w:rFonts w:eastAsia="Times New Roman"/>
          <w:color w:val="202124"/>
        </w:rPr>
        <w:t xml:space="preserve"> А.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Трактора В.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Оба водителя — правильно.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4. Оба водителя — неправильно.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18. Какое транспортное средство проедет перекресток вторым?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778384" cy="1795715"/>
            <wp:effectExtent l="0" t="0" r="0" b="0"/>
            <wp:docPr id="200" name="Рисунок 20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882" cy="179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Легковой автомобиль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 xml:space="preserve">2. </w:t>
      </w:r>
      <w:proofErr w:type="spellStart"/>
      <w:r w:rsidRPr="00DB1D62">
        <w:rPr>
          <w:rFonts w:eastAsia="Times New Roman"/>
          <w:color w:val="202124"/>
        </w:rPr>
        <w:t>Мотовездеход</w:t>
      </w:r>
      <w:proofErr w:type="spellEnd"/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Комбайн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19. Транспортные средства проедут перекресток в следующем порядке: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tabs>
          <w:tab w:val="left" w:pos="5366"/>
        </w:tabs>
        <w:spacing w:line="390" w:lineRule="atLeast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ab/>
      </w: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796287" cy="1790343"/>
            <wp:effectExtent l="0" t="0" r="0" b="0"/>
            <wp:docPr id="201" name="Рисунок 20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344" cy="179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Автобус, трактор, комбайн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Комбайн, автобус, трактор</w:t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3. Комбайн, одновременно с ним трактор, автобус</w:t>
      </w:r>
    </w:p>
    <w:p w:rsidR="0014674D" w:rsidRPr="00DB1D62" w:rsidRDefault="0014674D" w:rsidP="0014674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DB1D62">
        <w:rPr>
          <w:rFonts w:eastAsia="Times New Roman"/>
          <w:b/>
          <w:color w:val="202124"/>
        </w:rPr>
        <w:t>20. Должен ли водитель самоходной машины уступить дорогу мотоциклу?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14674D" w:rsidRPr="00DB1D62" w:rsidRDefault="0014674D" w:rsidP="0014674D">
      <w:pPr>
        <w:shd w:val="clear" w:color="auto" w:fill="FFFFFF"/>
        <w:spacing w:line="390" w:lineRule="atLeast"/>
        <w:rPr>
          <w:rFonts w:eastAsia="Times New Roman"/>
          <w:color w:val="202124"/>
        </w:rPr>
      </w:pPr>
    </w:p>
    <w:p w:rsidR="0014674D" w:rsidRPr="00DB1D62" w:rsidRDefault="0014674D" w:rsidP="0014674D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613919" cy="1733909"/>
            <wp:effectExtent l="0" t="0" r="0" b="0"/>
            <wp:docPr id="202" name="Рисунок 20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549" cy="173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4D" w:rsidRPr="00DB1D62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1. Должен</w:t>
      </w:r>
    </w:p>
    <w:p w:rsidR="0014674D" w:rsidRDefault="0014674D" w:rsidP="0014674D">
      <w:pPr>
        <w:shd w:val="clear" w:color="auto" w:fill="FFFFFF"/>
        <w:rPr>
          <w:rFonts w:eastAsia="Times New Roman"/>
          <w:color w:val="202124"/>
        </w:rPr>
      </w:pPr>
      <w:r w:rsidRPr="00DB1D62">
        <w:rPr>
          <w:rFonts w:eastAsia="Times New Roman"/>
          <w:color w:val="202124"/>
        </w:rPr>
        <w:t>2. Не должен</w:t>
      </w:r>
    </w:p>
    <w:p w:rsidR="00135987" w:rsidRDefault="00135987" w:rsidP="00135987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135987" w:rsidRDefault="00135987" w:rsidP="00135987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135987" w:rsidRDefault="00135987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135987" w:rsidTr="007A63A6">
        <w:trPr>
          <w:jc w:val="center"/>
        </w:trPr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0" w:type="auto"/>
          </w:tcPr>
          <w:p w:rsidR="00135987" w:rsidRDefault="00135987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DB1D62" w:rsidRPr="00DB1D62" w:rsidRDefault="00DB1D62" w:rsidP="00135987">
      <w:pPr>
        <w:shd w:val="clear" w:color="auto" w:fill="FFFFFF"/>
        <w:jc w:val="center"/>
        <w:rPr>
          <w:rFonts w:eastAsia="Times New Roman"/>
          <w:color w:val="202124"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135987" w:rsidRDefault="00135987" w:rsidP="00DB1D62">
      <w:pPr>
        <w:shd w:val="clear" w:color="auto" w:fill="FFFFFF"/>
        <w:rPr>
          <w:b/>
          <w:bCs/>
        </w:rPr>
      </w:pPr>
    </w:p>
    <w:p w:rsidR="00053E7F" w:rsidRDefault="00DB1D62" w:rsidP="00DB1D62">
      <w:pPr>
        <w:shd w:val="clear" w:color="auto" w:fill="FFFFFF"/>
        <w:rPr>
          <w:b/>
          <w:bCs/>
        </w:rPr>
      </w:pPr>
      <w:r w:rsidRPr="00DB1D62">
        <w:rPr>
          <w:b/>
          <w:bCs/>
        </w:rPr>
        <w:lastRenderedPageBreak/>
        <w:t>Тестовые задания по теме:</w:t>
      </w:r>
      <w:r w:rsidRPr="00DB1D62">
        <w:t xml:space="preserve"> </w:t>
      </w:r>
      <w:r>
        <w:rPr>
          <w:b/>
          <w:bCs/>
        </w:rPr>
        <w:t xml:space="preserve"> 1.7</w:t>
      </w:r>
      <w:r w:rsidR="00E15401">
        <w:rPr>
          <w:b/>
          <w:bCs/>
        </w:rPr>
        <w:t xml:space="preserve"> </w:t>
      </w:r>
      <w:r w:rsidRPr="00DB1D62">
        <w:rPr>
          <w:b/>
          <w:bCs/>
        </w:rPr>
        <w:t>Проезд пешеходных переходов, остановок маршрутных транспортных средств и железнодорожных переездов.</w:t>
      </w:r>
    </w:p>
    <w:p w:rsidR="00DB1D62" w:rsidRDefault="00DB1D62" w:rsidP="00DB1D62">
      <w:pPr>
        <w:shd w:val="clear" w:color="auto" w:fill="FFFFFF"/>
        <w:rPr>
          <w:b/>
          <w:bCs/>
        </w:rPr>
      </w:pPr>
    </w:p>
    <w:p w:rsidR="00DB1D62" w:rsidRPr="00DB1D62" w:rsidRDefault="00DB1D62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1. </w:t>
      </w:r>
      <w:r w:rsidRPr="00DB1D62">
        <w:rPr>
          <w:rFonts w:eastAsia="Times New Roman"/>
          <w:b/>
          <w:color w:val="202124"/>
        </w:rPr>
        <w:t>Разрешено ли водителю самоходной машины продолжить движение, если в пределах видимости приближается поезд?</w:t>
      </w:r>
      <w:r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588720" cy="1696326"/>
            <wp:effectExtent l="0" t="0" r="0" b="0"/>
            <wp:docPr id="203" name="Рисунок 20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22" cy="1696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Pr="00DB1D62">
        <w:rPr>
          <w:rFonts w:eastAsia="Times New Roman"/>
          <w:color w:val="202124"/>
        </w:rPr>
        <w:t>Разрешено.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Pr="00DB1D62">
        <w:rPr>
          <w:rFonts w:eastAsia="Times New Roman"/>
          <w:color w:val="202124"/>
        </w:rPr>
        <w:t>Запрещено.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2. </w:t>
      </w:r>
      <w:r w:rsidR="00DB1D62" w:rsidRPr="00DB1D62">
        <w:rPr>
          <w:rFonts w:eastAsia="Times New Roman"/>
          <w:b/>
          <w:color w:val="202124"/>
        </w:rPr>
        <w:t>Разрешено ли проехать через железнодорожный переезд, если скорость движения транспортного средства менее 8 км/ч?</w:t>
      </w:r>
      <w:r w:rsidR="00DB1D62"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278054" cy="1607691"/>
            <wp:effectExtent l="0" t="0" r="0" b="0"/>
            <wp:docPr id="204" name="Рисунок 20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498" cy="160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DB1D62" w:rsidRPr="00DB1D62">
        <w:rPr>
          <w:rFonts w:eastAsia="Times New Roman"/>
          <w:color w:val="202124"/>
        </w:rPr>
        <w:t>Разрешено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Запрещено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DB1D62" w:rsidRPr="00DB1D62">
        <w:rPr>
          <w:rFonts w:eastAsia="Times New Roman"/>
          <w:color w:val="202124"/>
        </w:rPr>
        <w:t>Разрешено только с разрешения начальника дистанции пути железной дороги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3. </w:t>
      </w:r>
      <w:r w:rsidR="00DB1D62" w:rsidRPr="00DB1D62">
        <w:rPr>
          <w:rFonts w:eastAsia="Times New Roman"/>
          <w:b/>
          <w:color w:val="202124"/>
        </w:rPr>
        <w:t>Разрешено ли продолжить движение через железнодорожный переезд?</w:t>
      </w:r>
      <w:r w:rsidR="00DB1D62"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640363" cy="1743847"/>
            <wp:effectExtent l="0" t="0" r="0" b="0"/>
            <wp:docPr id="205" name="Рисунок 20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845" cy="1744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DB1D62" w:rsidRPr="00DB1D62">
        <w:rPr>
          <w:rFonts w:eastAsia="Times New Roman"/>
          <w:color w:val="202124"/>
        </w:rPr>
        <w:t>Разрешено при отсутствии приближающегося поезда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Запрещено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4. </w:t>
      </w:r>
      <w:r w:rsidR="00DB1D62" w:rsidRPr="00DB1D62">
        <w:rPr>
          <w:rFonts w:eastAsia="Times New Roman"/>
          <w:b/>
          <w:color w:val="202124"/>
        </w:rPr>
        <w:t>Разрешено ли водителю транспортного средства проехать через железнодорожный переезд, если навесное оборудование не фиксируется в транспортном положении?</w:t>
      </w:r>
      <w:r w:rsidR="00DB1D62"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735902" cy="1779751"/>
            <wp:effectExtent l="0" t="0" r="0" b="0"/>
            <wp:docPr id="206" name="Рисунок 20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04" cy="1779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DB1D62" w:rsidRPr="00DB1D62">
        <w:rPr>
          <w:rFonts w:eastAsia="Times New Roman"/>
          <w:color w:val="202124"/>
        </w:rPr>
        <w:t>Разрешено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Запрещено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DB1D62" w:rsidRPr="00DB1D62">
        <w:rPr>
          <w:rFonts w:eastAsia="Times New Roman"/>
          <w:color w:val="202124"/>
        </w:rPr>
        <w:t>Разрешено, если навесное оборудование не повредит переезд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5. </w:t>
      </w:r>
      <w:r w:rsidR="00DB1D62" w:rsidRPr="00DB1D62">
        <w:rPr>
          <w:rFonts w:eastAsia="Times New Roman"/>
          <w:b/>
          <w:color w:val="202124"/>
        </w:rPr>
        <w:t>Разрешено ли продолжение движения через железнодорожный переезд?</w:t>
      </w:r>
      <w:r w:rsidR="00DB1D62"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843469" cy="1820174"/>
            <wp:effectExtent l="0" t="0" r="0" b="0"/>
            <wp:docPr id="207" name="Рисунок 20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972" cy="1820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DB1D62" w:rsidRPr="00DB1D62">
        <w:rPr>
          <w:rFonts w:eastAsia="Times New Roman"/>
          <w:color w:val="202124"/>
        </w:rPr>
        <w:t>Разрешено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Разрешено при отсутствии приближающегося поезда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DB1D62" w:rsidRPr="00DB1D62">
        <w:rPr>
          <w:rFonts w:eastAsia="Times New Roman"/>
          <w:color w:val="202124"/>
        </w:rPr>
        <w:t>Запрещено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6. </w:t>
      </w:r>
      <w:r w:rsidR="00DB1D62" w:rsidRPr="00DB1D62">
        <w:rPr>
          <w:rFonts w:eastAsia="Times New Roman"/>
          <w:b/>
          <w:color w:val="202124"/>
        </w:rPr>
        <w:t>В каком месте должен остановиться водитель самоходной машины в случаях, когда движение через переезд запрещено?</w:t>
      </w:r>
      <w:r w:rsidR="00DB1D62"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5061083" cy="1889185"/>
            <wp:effectExtent l="0" t="0" r="0" b="0"/>
            <wp:docPr id="208" name="Рисунок 20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143" cy="1889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DB1D62" w:rsidRPr="00DB1D62">
        <w:rPr>
          <w:rFonts w:eastAsia="Times New Roman"/>
          <w:color w:val="202124"/>
        </w:rPr>
        <w:t>Не ближе 5 м до ближайшего рельса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Не ближе 10 м до ближайшего рельса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DB1D62" w:rsidRPr="00DB1D62">
        <w:rPr>
          <w:rFonts w:eastAsia="Times New Roman"/>
          <w:color w:val="202124"/>
        </w:rPr>
        <w:t>Непосредственно перед железнодорожным переездом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7. </w:t>
      </w:r>
      <w:r w:rsidR="00DB1D62" w:rsidRPr="00DB1D62">
        <w:rPr>
          <w:rFonts w:eastAsia="Times New Roman"/>
          <w:b/>
          <w:color w:val="202124"/>
        </w:rPr>
        <w:t>В каком месте разрешен разворот</w:t>
      </w:r>
      <w:r w:rsidR="00DB1D62" w:rsidRPr="00DB1D62">
        <w:rPr>
          <w:rFonts w:eastAsia="Times New Roman"/>
          <w:color w:val="202124"/>
        </w:rPr>
        <w:t>?</w:t>
      </w:r>
      <w:r w:rsidR="00DB1D62" w:rsidRPr="00DB1D62">
        <w:rPr>
          <w:rFonts w:eastAsia="Times New Roman"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645103" cy="1733910"/>
            <wp:effectExtent l="0" t="0" r="0" b="0"/>
            <wp:docPr id="209" name="Рисунок 20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158" cy="1733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DB1D62" w:rsidRPr="00DB1D62">
        <w:rPr>
          <w:rFonts w:eastAsia="Times New Roman"/>
          <w:color w:val="202124"/>
        </w:rPr>
        <w:t>А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В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DB1D62" w:rsidRPr="00DB1D62">
        <w:rPr>
          <w:rFonts w:eastAsia="Times New Roman"/>
          <w:color w:val="202124"/>
        </w:rPr>
        <w:t>С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4. </w:t>
      </w:r>
      <w:r w:rsidR="00DB1D62" w:rsidRPr="00DB1D62">
        <w:rPr>
          <w:rFonts w:eastAsia="Times New Roman"/>
          <w:color w:val="202124"/>
        </w:rPr>
        <w:t>А и</w:t>
      </w:r>
      <w:proofErr w:type="gramStart"/>
      <w:r w:rsidR="00DB1D62" w:rsidRPr="00DB1D62">
        <w:rPr>
          <w:rFonts w:eastAsia="Times New Roman"/>
          <w:color w:val="202124"/>
        </w:rPr>
        <w:t xml:space="preserve"> С</w:t>
      </w:r>
      <w:proofErr w:type="gramEnd"/>
    </w:p>
    <w:p w:rsidR="00DB1D62" w:rsidRPr="00DB1D62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8. </w:t>
      </w:r>
      <w:r w:rsidR="00DB1D62" w:rsidRPr="00DB1D62">
        <w:rPr>
          <w:rFonts w:eastAsia="Times New Roman"/>
          <w:b/>
          <w:color w:val="202124"/>
        </w:rPr>
        <w:t>Как Вы должны действовать в данной ситуации?</w:t>
      </w:r>
      <w:r w:rsidR="00DB1D62"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735902" cy="1767803"/>
            <wp:effectExtent l="0" t="0" r="0" b="0"/>
            <wp:docPr id="210" name="Рисунок 21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958" cy="176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DB1D62" w:rsidRPr="00DB1D62">
        <w:rPr>
          <w:rFonts w:eastAsia="Times New Roman"/>
          <w:color w:val="202124"/>
        </w:rPr>
        <w:t>Проехать железнодорожный переезд без остановки перед знаком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Остановиться перед знаком и продолжить движение сразу же после проезда поезда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DB1D62" w:rsidRPr="00DB1D62">
        <w:rPr>
          <w:rFonts w:eastAsia="Times New Roman"/>
          <w:color w:val="202124"/>
        </w:rPr>
        <w:t>Остановиться перед знаком и продолжить движение, убедившись в отсутствии приближающегося поезда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9. </w:t>
      </w:r>
      <w:r w:rsidR="00DB1D62" w:rsidRPr="00DB1D62">
        <w:rPr>
          <w:rFonts w:eastAsia="Times New Roman"/>
          <w:b/>
          <w:color w:val="202124"/>
        </w:rPr>
        <w:t>Что необходимо предпринять при вынужденной остановке на переезде?</w:t>
      </w:r>
      <w:r w:rsidR="00DB1D62"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drawing>
          <wp:inline distT="0" distB="0" distL="0" distR="0">
            <wp:extent cx="4873925" cy="1819324"/>
            <wp:effectExtent l="0" t="0" r="0" b="0"/>
            <wp:docPr id="211" name="Рисунок 21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283" cy="181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1.</w:t>
      </w:r>
      <w:r w:rsidR="00DB1D62" w:rsidRPr="00DB1D62">
        <w:rPr>
          <w:rFonts w:eastAsia="Times New Roman"/>
          <w:color w:val="202124"/>
        </w:rPr>
        <w:t>Оставаться около трактора и подавать сигналы общей тревоги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При появлении поезда бежать ему навстречу, подавая сигнал остановки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DB1D62" w:rsidRPr="00DB1D62">
        <w:rPr>
          <w:rFonts w:eastAsia="Times New Roman"/>
          <w:color w:val="202124"/>
        </w:rPr>
        <w:t>Верно п. 1, 2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10. </w:t>
      </w:r>
      <w:r w:rsidR="00DB1D62" w:rsidRPr="00DB1D62">
        <w:rPr>
          <w:rFonts w:eastAsia="Times New Roman"/>
          <w:b/>
          <w:color w:val="202124"/>
        </w:rPr>
        <w:t>Разрешено ли продолжение движения через железнодорожный переезд при открытом шлагбауме и запрещающем сигнале светофора?</w:t>
      </w:r>
      <w:r w:rsidR="00DB1D62" w:rsidRPr="00DB1D62">
        <w:rPr>
          <w:rFonts w:eastAsia="Times New Roman"/>
          <w:b/>
          <w:color w:val="D93025"/>
          <w:spacing w:val="3"/>
        </w:rPr>
        <w:t>*</w:t>
      </w:r>
    </w:p>
    <w:p w:rsidR="00DB1D62" w:rsidRPr="00DB1D62" w:rsidRDefault="00DB1D62" w:rsidP="00E15401">
      <w:pPr>
        <w:shd w:val="clear" w:color="auto" w:fill="FFFFFF"/>
        <w:rPr>
          <w:rFonts w:eastAsia="Times New Roman"/>
          <w:color w:val="202124"/>
        </w:rPr>
      </w:pPr>
    </w:p>
    <w:p w:rsidR="00DB1D62" w:rsidRPr="00DB1D62" w:rsidRDefault="00DB1D62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DB1D62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843468" cy="1820174"/>
            <wp:effectExtent l="0" t="0" r="0" b="0"/>
            <wp:docPr id="212" name="Рисунок 21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404" cy="1822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DB1D62" w:rsidRPr="00DB1D62">
        <w:rPr>
          <w:rFonts w:eastAsia="Times New Roman"/>
          <w:color w:val="202124"/>
        </w:rPr>
        <w:t>Разрешено, если Вы убедились в отсутствии приближающегося поезда</w:t>
      </w:r>
    </w:p>
    <w:p w:rsidR="00DB1D62" w:rsidRPr="00DB1D62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DB1D62" w:rsidRPr="00DB1D62">
        <w:rPr>
          <w:rFonts w:eastAsia="Times New Roman"/>
          <w:color w:val="202124"/>
        </w:rPr>
        <w:t>Запрещено</w:t>
      </w:r>
    </w:p>
    <w:p w:rsidR="00DB1D62" w:rsidRPr="00E15401" w:rsidRDefault="00DB1D62" w:rsidP="00E15401">
      <w:pPr>
        <w:shd w:val="clear" w:color="auto" w:fill="FFFFFF"/>
        <w:rPr>
          <w:b/>
          <w:bCs/>
        </w:rPr>
      </w:pPr>
    </w:p>
    <w:p w:rsidR="00CD10F0" w:rsidRDefault="00CD10F0" w:rsidP="00CD10F0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CD10F0" w:rsidRDefault="00CD10F0" w:rsidP="00CD10F0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8D2A68" w:rsidRPr="00E15401" w:rsidRDefault="008D2A68" w:rsidP="00CD10F0">
      <w:pPr>
        <w:shd w:val="clear" w:color="auto" w:fill="FFFFFF"/>
        <w:tabs>
          <w:tab w:val="left" w:pos="2255"/>
        </w:tabs>
        <w:jc w:val="center"/>
        <w:rPr>
          <w:b/>
          <w:bCs/>
        </w:rPr>
      </w:pPr>
    </w:p>
    <w:p w:rsidR="008D2A68" w:rsidRPr="00E15401" w:rsidRDefault="008D2A68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994624" w:rsidRDefault="00994624" w:rsidP="00E15401">
      <w:pPr>
        <w:shd w:val="clear" w:color="auto" w:fill="FFFFFF"/>
        <w:rPr>
          <w:b/>
          <w:bCs/>
        </w:rPr>
      </w:pPr>
    </w:p>
    <w:p w:rsidR="008D2A68" w:rsidRPr="00E15401" w:rsidRDefault="008D2A68" w:rsidP="00E15401">
      <w:pPr>
        <w:shd w:val="clear" w:color="auto" w:fill="FFFFFF"/>
        <w:rPr>
          <w:b/>
          <w:bCs/>
        </w:rPr>
      </w:pPr>
      <w:r w:rsidRPr="00E15401">
        <w:rPr>
          <w:b/>
          <w:bCs/>
        </w:rPr>
        <w:lastRenderedPageBreak/>
        <w:t>Тестовые задания по теме:</w:t>
      </w:r>
      <w:r w:rsidRPr="00E15401">
        <w:t xml:space="preserve"> </w:t>
      </w:r>
      <w:r w:rsidRPr="00E15401">
        <w:rPr>
          <w:b/>
          <w:bCs/>
        </w:rPr>
        <w:t>1.8 Особые условия движения.</w:t>
      </w:r>
      <w:r w:rsidRPr="00E15401">
        <w:t xml:space="preserve"> </w:t>
      </w:r>
      <w:r w:rsidRPr="00E15401">
        <w:rPr>
          <w:b/>
          <w:bCs/>
        </w:rPr>
        <w:t>1.9 Перевозка грузов.</w:t>
      </w:r>
    </w:p>
    <w:p w:rsidR="008D2A68" w:rsidRPr="00E15401" w:rsidRDefault="008D2A68" w:rsidP="00E15401">
      <w:pPr>
        <w:shd w:val="clear" w:color="auto" w:fill="FFFFFF"/>
        <w:rPr>
          <w:b/>
          <w:bCs/>
        </w:rPr>
      </w:pPr>
    </w:p>
    <w:p w:rsidR="008D2A68" w:rsidRPr="008D2A68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1. </w:t>
      </w:r>
      <w:r w:rsidRPr="008D2A68">
        <w:rPr>
          <w:rFonts w:eastAsia="Times New Roman"/>
          <w:b/>
          <w:color w:val="202124"/>
        </w:rPr>
        <w:t>Разрешено ли буксировать трактор с недействующей тормозной системой, если его масса превышает половину массы Вашего транспортного средства?</w:t>
      </w:r>
      <w:r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drawing>
          <wp:inline distT="0" distB="0" distL="0" distR="0">
            <wp:extent cx="5080310" cy="1909179"/>
            <wp:effectExtent l="0" t="0" r="0" b="0"/>
            <wp:docPr id="213" name="Рисунок 21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838" cy="190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Pr="008D2A68">
        <w:rPr>
          <w:rFonts w:eastAsia="Times New Roman"/>
          <w:color w:val="202124"/>
        </w:rPr>
        <w:t>Разрешено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Pr="008D2A68">
        <w:rPr>
          <w:rFonts w:eastAsia="Times New Roman"/>
          <w:color w:val="202124"/>
        </w:rPr>
        <w:t>Разрешено на жесткой сцепке при скорости не более 30 км/ч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Pr="008D2A68">
        <w:rPr>
          <w:rFonts w:eastAsia="Times New Roman"/>
          <w:color w:val="202124"/>
        </w:rPr>
        <w:t>Запрещено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2. </w:t>
      </w:r>
      <w:r w:rsidRPr="008D2A68">
        <w:rPr>
          <w:rFonts w:eastAsia="Times New Roman"/>
          <w:b/>
          <w:color w:val="202124"/>
        </w:rPr>
        <w:t>Разрешается ли перевозить людей на грузовом прицепе?</w:t>
      </w:r>
      <w:r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drawing>
          <wp:inline distT="0" distB="0" distL="0" distR="0">
            <wp:extent cx="5218981" cy="1475553"/>
            <wp:effectExtent l="0" t="0" r="0" b="0"/>
            <wp:docPr id="214" name="Рисунок 21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043" cy="1475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Pr="008D2A68">
        <w:rPr>
          <w:rFonts w:eastAsia="Times New Roman"/>
          <w:color w:val="202124"/>
        </w:rPr>
        <w:t>Разрешается, если они сопровождают груз.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Pr="008D2A68">
        <w:rPr>
          <w:rFonts w:eastAsia="Times New Roman"/>
          <w:color w:val="202124"/>
        </w:rPr>
        <w:t>Разрешается только при наличии оборудованных мест для сидения.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Pr="008D2A68">
        <w:rPr>
          <w:rFonts w:eastAsia="Times New Roman"/>
          <w:color w:val="202124"/>
        </w:rPr>
        <w:t>Запрещается.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3. </w:t>
      </w:r>
      <w:r w:rsidRPr="008D2A68">
        <w:rPr>
          <w:rFonts w:eastAsia="Times New Roman"/>
          <w:b/>
          <w:color w:val="202124"/>
        </w:rPr>
        <w:t>Нарушил ли водитель правила перевозки грузов?</w:t>
      </w:r>
      <w:r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drawing>
          <wp:inline distT="0" distB="0" distL="0" distR="0">
            <wp:extent cx="4648988" cy="1747088"/>
            <wp:effectExtent l="0" t="0" r="0" b="0"/>
            <wp:docPr id="215" name="Рисунок 215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473" cy="174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8D2A68" w:rsidRPr="008D2A68">
        <w:rPr>
          <w:rFonts w:eastAsia="Times New Roman"/>
          <w:color w:val="202124"/>
        </w:rPr>
        <w:t>Нарушил, так как выступающий сзади груз не обозначен знаком «Крупногабаритный груз»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8D2A68" w:rsidRPr="008D2A68">
        <w:rPr>
          <w:rFonts w:eastAsia="Times New Roman"/>
          <w:color w:val="202124"/>
        </w:rPr>
        <w:t>Не нарушил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4. </w:t>
      </w:r>
      <w:r w:rsidR="008D2A68" w:rsidRPr="008D2A68">
        <w:rPr>
          <w:rFonts w:eastAsia="Times New Roman"/>
          <w:b/>
          <w:color w:val="202124"/>
        </w:rPr>
        <w:t>Каким способом должно быть обозначено буксируемое транспортное средство при неисправной аварийной световой сигнализации?</w:t>
      </w:r>
      <w:r w:rsidR="008D2A68"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728695" cy="1777042"/>
            <wp:effectExtent l="0" t="0" r="0" b="0"/>
            <wp:docPr id="216" name="Рисунок 216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186" cy="177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8D2A68" w:rsidRPr="008D2A68">
        <w:rPr>
          <w:rFonts w:eastAsia="Times New Roman"/>
          <w:color w:val="202124"/>
        </w:rPr>
        <w:t>Должны быть включены внешние световые приборы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8D2A68" w:rsidRPr="008D2A68">
        <w:rPr>
          <w:rFonts w:eastAsia="Times New Roman"/>
          <w:color w:val="202124"/>
        </w:rPr>
        <w:t>На задней части должен быть закреплен знак аварийной остановки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8D2A68" w:rsidRPr="008D2A68">
        <w:rPr>
          <w:rFonts w:eastAsia="Times New Roman"/>
          <w:color w:val="202124"/>
        </w:rPr>
        <w:t>На задней части должен быть закреплен знак «Прочие опасности»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5. </w:t>
      </w:r>
      <w:r w:rsidR="008D2A68" w:rsidRPr="008D2A68">
        <w:rPr>
          <w:rFonts w:eastAsia="Times New Roman"/>
          <w:b/>
          <w:color w:val="202124"/>
        </w:rPr>
        <w:t>Разрешено ли водителю транспортного средства перевозить людей в салоне буксируемого автобуса?</w:t>
      </w:r>
      <w:r w:rsidR="008D2A68"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drawing>
          <wp:inline distT="0" distB="0" distL="0" distR="0">
            <wp:extent cx="5054252" cy="1392094"/>
            <wp:effectExtent l="0" t="0" r="0" b="0"/>
            <wp:docPr id="217" name="Рисунок 217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906" cy="1392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8D2A68" w:rsidRPr="008D2A68">
        <w:rPr>
          <w:rFonts w:eastAsia="Times New Roman"/>
          <w:color w:val="202124"/>
        </w:rPr>
        <w:t>Разрешено.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8D2A68" w:rsidRPr="008D2A68">
        <w:rPr>
          <w:rFonts w:eastAsia="Times New Roman"/>
          <w:color w:val="202124"/>
        </w:rPr>
        <w:t>Запрещено.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6. </w:t>
      </w:r>
      <w:r w:rsidR="008D2A68" w:rsidRPr="008D2A68">
        <w:rPr>
          <w:rFonts w:eastAsia="Times New Roman"/>
          <w:b/>
          <w:color w:val="202124"/>
        </w:rPr>
        <w:t>Кто из водителей нарушил правила остановки?</w:t>
      </w:r>
      <w:r w:rsidR="008D2A68"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drawing>
          <wp:inline distT="0" distB="0" distL="0" distR="0">
            <wp:extent cx="4652491" cy="1742536"/>
            <wp:effectExtent l="0" t="0" r="0" b="0"/>
            <wp:docPr id="218" name="Рисунок 21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546" cy="1742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8D2A68" w:rsidRPr="008D2A68">
        <w:rPr>
          <w:rFonts w:eastAsia="Times New Roman"/>
          <w:color w:val="202124"/>
        </w:rPr>
        <w:t>Только водитель трактора.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8D2A68" w:rsidRPr="008D2A68">
        <w:rPr>
          <w:rFonts w:eastAsia="Times New Roman"/>
          <w:color w:val="202124"/>
        </w:rPr>
        <w:t>Только водитель грузового автомобиля.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8D2A68" w:rsidRPr="008D2A68">
        <w:rPr>
          <w:rFonts w:eastAsia="Times New Roman"/>
          <w:color w:val="202124"/>
        </w:rPr>
        <w:t>Оба нарушили.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7. </w:t>
      </w:r>
      <w:r w:rsidR="008D2A68" w:rsidRPr="008D2A68">
        <w:rPr>
          <w:rFonts w:eastAsia="Times New Roman"/>
          <w:b/>
          <w:color w:val="202124"/>
        </w:rPr>
        <w:t>Что обязан контролировать водитель перед началом и во время перевозки грузов?</w:t>
      </w:r>
      <w:r w:rsidR="008D2A68"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8D2A68" w:rsidRPr="008D2A68">
        <w:rPr>
          <w:rFonts w:eastAsia="Times New Roman"/>
          <w:color w:val="202124"/>
        </w:rPr>
        <w:t>Размещение, крепление и состояние груза во избежание его падения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8D2A68" w:rsidRPr="008D2A68">
        <w:rPr>
          <w:rFonts w:eastAsia="Times New Roman"/>
          <w:color w:val="202124"/>
        </w:rPr>
        <w:t>Что груз не создаст помех для движения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8D2A68" w:rsidRPr="008D2A68">
        <w:rPr>
          <w:rFonts w:eastAsia="Times New Roman"/>
          <w:color w:val="202124"/>
        </w:rPr>
        <w:t>Оба перечисленных требования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8. </w:t>
      </w:r>
      <w:r w:rsidR="008D2A68" w:rsidRPr="008D2A68">
        <w:rPr>
          <w:rFonts w:eastAsia="Times New Roman"/>
          <w:b/>
          <w:color w:val="202124"/>
        </w:rPr>
        <w:t> Кто из водителей нарушает правила дорожного движения?</w:t>
      </w:r>
      <w:r w:rsidR="008D2A68"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149306" cy="1548840"/>
            <wp:effectExtent l="0" t="0" r="0" b="0"/>
            <wp:docPr id="219" name="Рисунок 219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355" cy="1548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8D2A68" w:rsidRPr="008D2A68">
        <w:rPr>
          <w:rFonts w:eastAsia="Times New Roman"/>
          <w:color w:val="202124"/>
        </w:rPr>
        <w:t>Все водители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8D2A68" w:rsidRPr="008D2A68">
        <w:rPr>
          <w:rFonts w:eastAsia="Times New Roman"/>
          <w:color w:val="202124"/>
        </w:rPr>
        <w:t>Никто из водителей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8D2A68" w:rsidRPr="008D2A68">
        <w:rPr>
          <w:rFonts w:eastAsia="Times New Roman"/>
          <w:color w:val="202124"/>
        </w:rPr>
        <w:t>Только водитель трактора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4. </w:t>
      </w:r>
      <w:r w:rsidR="008D2A68" w:rsidRPr="008D2A68">
        <w:rPr>
          <w:rFonts w:eastAsia="Times New Roman"/>
          <w:color w:val="202124"/>
        </w:rPr>
        <w:t>Только водитель легкового автомобиля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5. </w:t>
      </w:r>
      <w:r w:rsidR="008D2A68" w:rsidRPr="008D2A68">
        <w:rPr>
          <w:rFonts w:eastAsia="Times New Roman"/>
          <w:color w:val="202124"/>
        </w:rPr>
        <w:t>Водители грузового автомобиля и трактора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9. </w:t>
      </w:r>
      <w:r w:rsidR="008D2A68" w:rsidRPr="008D2A68">
        <w:rPr>
          <w:rFonts w:eastAsia="Times New Roman"/>
          <w:b/>
          <w:color w:val="202124"/>
        </w:rPr>
        <w:t>На каком рисунке изображено транспортное средство, водитель которого не нарушает правила перевозки грузов?</w:t>
      </w:r>
      <w:r w:rsidR="008D2A68"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jc w:val="center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drawing>
          <wp:inline distT="0" distB="0" distL="0" distR="0">
            <wp:extent cx="4813012" cy="2173856"/>
            <wp:effectExtent l="0" t="0" r="0" b="0"/>
            <wp:docPr id="220" name="Рисунок 220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175" cy="217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8D2A68" w:rsidRPr="008D2A68">
        <w:rPr>
          <w:rFonts w:eastAsia="Times New Roman"/>
          <w:color w:val="202124"/>
        </w:rPr>
        <w:t>Только на А.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8D2A68" w:rsidRPr="008D2A68">
        <w:rPr>
          <w:rFonts w:eastAsia="Times New Roman"/>
          <w:color w:val="202124"/>
        </w:rPr>
        <w:t>Только на Б.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8D2A68" w:rsidRPr="008D2A68">
        <w:rPr>
          <w:rFonts w:eastAsia="Times New Roman"/>
          <w:color w:val="202124"/>
        </w:rPr>
        <w:t>На обоих.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b/>
          <w:color w:val="202124"/>
          <w:spacing w:val="3"/>
        </w:rPr>
      </w:pPr>
      <w:r w:rsidRPr="00E15401">
        <w:rPr>
          <w:rFonts w:eastAsia="Times New Roman"/>
          <w:b/>
          <w:color w:val="202124"/>
        </w:rPr>
        <w:t xml:space="preserve">10. </w:t>
      </w:r>
      <w:r w:rsidR="008D2A68" w:rsidRPr="008D2A68">
        <w:rPr>
          <w:rFonts w:eastAsia="Times New Roman"/>
          <w:b/>
          <w:color w:val="202124"/>
        </w:rPr>
        <w:t>На каком рисунке изображен автомобиль, водитель которого не нарушает правил перевозки грузов?</w:t>
      </w:r>
      <w:r w:rsidR="008D2A68" w:rsidRPr="008D2A68">
        <w:rPr>
          <w:rFonts w:eastAsia="Times New Roman"/>
          <w:b/>
          <w:color w:val="D93025"/>
          <w:spacing w:val="3"/>
        </w:rPr>
        <w:t>*</w:t>
      </w: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</w:p>
    <w:p w:rsidR="008D2A68" w:rsidRPr="008D2A68" w:rsidRDefault="008D2A68" w:rsidP="00E15401">
      <w:pPr>
        <w:shd w:val="clear" w:color="auto" w:fill="FFFFFF"/>
        <w:rPr>
          <w:rFonts w:eastAsia="Times New Roman"/>
          <w:color w:val="202124"/>
        </w:rPr>
      </w:pPr>
      <w:r w:rsidRPr="008D2A68">
        <w:rPr>
          <w:rFonts w:eastAsia="Times New Roman"/>
          <w:noProof/>
          <w:color w:val="202124"/>
        </w:rPr>
        <w:drawing>
          <wp:inline distT="0" distB="0" distL="0" distR="0">
            <wp:extent cx="4839419" cy="1640755"/>
            <wp:effectExtent l="0" t="0" r="0" b="0"/>
            <wp:docPr id="221" name="Рисунок 221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477" cy="164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8D2A68" w:rsidRPr="008D2A68">
        <w:rPr>
          <w:rFonts w:eastAsia="Times New Roman"/>
          <w:color w:val="202124"/>
        </w:rPr>
        <w:t>Только на А.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8D2A68" w:rsidRPr="008D2A68">
        <w:rPr>
          <w:rFonts w:eastAsia="Times New Roman"/>
          <w:color w:val="202124"/>
        </w:rPr>
        <w:t>Только на Б.</w:t>
      </w:r>
    </w:p>
    <w:p w:rsidR="008D2A68" w:rsidRPr="008D2A68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8D2A68" w:rsidRPr="008D2A68">
        <w:rPr>
          <w:rFonts w:eastAsia="Times New Roman"/>
          <w:color w:val="202124"/>
        </w:rPr>
        <w:t>На обоих.</w:t>
      </w:r>
    </w:p>
    <w:p w:rsidR="008D2A68" w:rsidRPr="00E15401" w:rsidRDefault="008D2A68" w:rsidP="00E15401">
      <w:pPr>
        <w:shd w:val="clear" w:color="auto" w:fill="FFFFFF"/>
        <w:rPr>
          <w:b/>
          <w:bCs/>
        </w:rPr>
      </w:pPr>
    </w:p>
    <w:p w:rsidR="00994624" w:rsidRDefault="00994624" w:rsidP="00CD10F0">
      <w:pPr>
        <w:jc w:val="center"/>
        <w:rPr>
          <w:b/>
        </w:rPr>
      </w:pPr>
    </w:p>
    <w:p w:rsidR="00994624" w:rsidRDefault="00994624" w:rsidP="00CD10F0">
      <w:pPr>
        <w:jc w:val="center"/>
        <w:rPr>
          <w:b/>
        </w:rPr>
      </w:pPr>
    </w:p>
    <w:p w:rsidR="00994624" w:rsidRDefault="00994624" w:rsidP="00CD10F0">
      <w:pPr>
        <w:jc w:val="center"/>
        <w:rPr>
          <w:b/>
        </w:rPr>
      </w:pPr>
    </w:p>
    <w:p w:rsidR="00994624" w:rsidRDefault="00994624" w:rsidP="00CD10F0">
      <w:pPr>
        <w:jc w:val="center"/>
        <w:rPr>
          <w:b/>
        </w:rPr>
      </w:pPr>
    </w:p>
    <w:p w:rsidR="00CD10F0" w:rsidRDefault="00CD10F0" w:rsidP="00CD10F0">
      <w:pPr>
        <w:jc w:val="center"/>
        <w:rPr>
          <w:b/>
        </w:rPr>
      </w:pPr>
      <w:r w:rsidRPr="005509CF">
        <w:rPr>
          <w:b/>
        </w:rPr>
        <w:lastRenderedPageBreak/>
        <w:t>Варианты правильных ответов:</w:t>
      </w:r>
    </w:p>
    <w:p w:rsidR="00CD10F0" w:rsidRDefault="00CD10F0" w:rsidP="00CD10F0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</w:tbl>
    <w:p w:rsidR="00DB1D62" w:rsidRPr="00E15401" w:rsidRDefault="00DB1D62" w:rsidP="00CD10F0">
      <w:pPr>
        <w:shd w:val="clear" w:color="auto" w:fill="FFFFFF"/>
        <w:tabs>
          <w:tab w:val="left" w:pos="3138"/>
        </w:tabs>
        <w:jc w:val="center"/>
        <w:rPr>
          <w:b/>
          <w:bCs/>
        </w:rPr>
      </w:pPr>
    </w:p>
    <w:p w:rsidR="00E00BF6" w:rsidRPr="00E15401" w:rsidRDefault="00E00BF6" w:rsidP="00E15401">
      <w:pPr>
        <w:shd w:val="clear" w:color="auto" w:fill="FFFFFF"/>
        <w:rPr>
          <w:b/>
          <w:bCs/>
        </w:rPr>
      </w:pPr>
    </w:p>
    <w:p w:rsidR="00E00BF6" w:rsidRPr="00E15401" w:rsidRDefault="00E00BF6" w:rsidP="00E15401">
      <w:pPr>
        <w:shd w:val="clear" w:color="auto" w:fill="FFFFFF"/>
        <w:rPr>
          <w:b/>
          <w:bCs/>
        </w:rPr>
      </w:pPr>
    </w:p>
    <w:p w:rsidR="00DB1D62" w:rsidRPr="00E15401" w:rsidRDefault="00E00BF6" w:rsidP="00E15401">
      <w:pPr>
        <w:shd w:val="clear" w:color="auto" w:fill="FFFFFF"/>
        <w:rPr>
          <w:b/>
          <w:bCs/>
        </w:rPr>
      </w:pPr>
      <w:r w:rsidRPr="00E15401">
        <w:rPr>
          <w:b/>
          <w:bCs/>
        </w:rPr>
        <w:t>Тестовые задания по теме:</w:t>
      </w:r>
      <w:r w:rsidRPr="00E15401">
        <w:t xml:space="preserve"> </w:t>
      </w:r>
      <w:r w:rsidRPr="00E15401">
        <w:rPr>
          <w:b/>
          <w:bCs/>
        </w:rPr>
        <w:t xml:space="preserve"> 1.10 Техническое состояние и оборудование трактора</w:t>
      </w:r>
    </w:p>
    <w:p w:rsidR="00E00BF6" w:rsidRPr="00E15401" w:rsidRDefault="00E00BF6" w:rsidP="00E15401">
      <w:pPr>
        <w:shd w:val="clear" w:color="auto" w:fill="FFFFFF"/>
        <w:rPr>
          <w:b/>
          <w:bCs/>
        </w:rPr>
      </w:pP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1. </w:t>
      </w:r>
      <w:r w:rsidRPr="00E00BF6">
        <w:rPr>
          <w:rFonts w:eastAsia="Times New Roman"/>
          <w:b/>
          <w:bCs/>
          <w:color w:val="202124"/>
        </w:rPr>
        <w:t xml:space="preserve">При </w:t>
      </w:r>
      <w:proofErr w:type="gramStart"/>
      <w:r w:rsidRPr="00E00BF6">
        <w:rPr>
          <w:rFonts w:eastAsia="Times New Roman"/>
          <w:b/>
          <w:bCs/>
          <w:color w:val="202124"/>
        </w:rPr>
        <w:t>отсутствии</w:t>
      </w:r>
      <w:proofErr w:type="gramEnd"/>
      <w:r w:rsidRPr="00E00BF6">
        <w:rPr>
          <w:rFonts w:eastAsia="Times New Roman"/>
          <w:b/>
          <w:bCs/>
          <w:color w:val="202124"/>
        </w:rPr>
        <w:t xml:space="preserve"> каких предметов запрещается эксплуатировать трактор?</w:t>
      </w:r>
      <w:r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Pr="00E00BF6">
        <w:rPr>
          <w:rFonts w:eastAsia="Times New Roman"/>
          <w:color w:val="202124"/>
        </w:rPr>
        <w:t>Аптечки.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Pr="00E00BF6">
        <w:rPr>
          <w:rFonts w:eastAsia="Times New Roman"/>
          <w:color w:val="202124"/>
        </w:rPr>
        <w:t>Огнетушителя.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Pr="00E00BF6">
        <w:rPr>
          <w:rFonts w:eastAsia="Times New Roman"/>
          <w:color w:val="202124"/>
        </w:rPr>
        <w:t>Знака аварийной остановки.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4. </w:t>
      </w:r>
      <w:r w:rsidRPr="00E00BF6">
        <w:rPr>
          <w:rFonts w:eastAsia="Times New Roman"/>
          <w:color w:val="202124"/>
        </w:rPr>
        <w:t>Противооткатных упоров.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5. </w:t>
      </w:r>
      <w:r w:rsidRPr="00E00BF6">
        <w:rPr>
          <w:rFonts w:eastAsia="Times New Roman"/>
          <w:color w:val="202124"/>
        </w:rPr>
        <w:t xml:space="preserve">При отсутствии любого предмета </w:t>
      </w:r>
      <w:proofErr w:type="gramStart"/>
      <w:r w:rsidRPr="00E00BF6">
        <w:rPr>
          <w:rFonts w:eastAsia="Times New Roman"/>
          <w:color w:val="202124"/>
        </w:rPr>
        <w:t>из</w:t>
      </w:r>
      <w:proofErr w:type="gramEnd"/>
      <w:r w:rsidRPr="00E00BF6">
        <w:rPr>
          <w:rFonts w:eastAsia="Times New Roman"/>
          <w:color w:val="202124"/>
        </w:rPr>
        <w:t xml:space="preserve"> перечисленного.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2. </w:t>
      </w:r>
      <w:r w:rsidRPr="00E00BF6">
        <w:rPr>
          <w:rFonts w:eastAsia="Times New Roman"/>
          <w:b/>
          <w:bCs/>
          <w:color w:val="202124"/>
        </w:rPr>
        <w:t>При какой неисправности запрещается движение самоходной машины?</w:t>
      </w:r>
      <w:r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Pr="00E00BF6">
        <w:rPr>
          <w:rFonts w:eastAsia="Times New Roman"/>
          <w:color w:val="202124"/>
        </w:rPr>
        <w:t>Неисправно рулевое управление.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Pr="00E00BF6">
        <w:rPr>
          <w:rFonts w:eastAsia="Times New Roman"/>
          <w:color w:val="202124"/>
        </w:rPr>
        <w:t>Разбито или отсутствует хотя бы одно из внешних зеркал заднего вида.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Pr="00E00BF6">
        <w:rPr>
          <w:rFonts w:eastAsia="Times New Roman"/>
          <w:color w:val="202124"/>
        </w:rPr>
        <w:t>Неисправен датчик указателя уровня топлива.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3. </w:t>
      </w:r>
      <w:r w:rsidRPr="00E00BF6">
        <w:rPr>
          <w:rFonts w:eastAsia="Times New Roman"/>
          <w:b/>
          <w:bCs/>
          <w:color w:val="202124"/>
        </w:rPr>
        <w:t>При какой неисправности запрещается движение самоходной машины?</w:t>
      </w:r>
      <w:r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Pr="00E00BF6">
        <w:rPr>
          <w:rFonts w:eastAsia="Times New Roman"/>
          <w:color w:val="202124"/>
        </w:rPr>
        <w:t>Отсутствуют ремни безопасности, если их установка предусмотрена конструкцией самоходной машины.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Pr="00E00BF6">
        <w:rPr>
          <w:rFonts w:eastAsia="Times New Roman"/>
          <w:color w:val="202124"/>
        </w:rPr>
        <w:t>Неисправно сцепное устройство при буксировке прицепа, полуприцепа.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Pr="00E00BF6">
        <w:rPr>
          <w:rFonts w:eastAsia="Times New Roman"/>
          <w:color w:val="202124"/>
        </w:rPr>
        <w:t>Неисправен механизм регулировки сиденья водителя.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4. </w:t>
      </w:r>
      <w:r w:rsidRPr="00E00BF6">
        <w:rPr>
          <w:rFonts w:eastAsia="Times New Roman"/>
          <w:b/>
          <w:bCs/>
          <w:color w:val="202124"/>
        </w:rPr>
        <w:t>При какой неисправности запрещается движение самоходной машины?</w:t>
      </w:r>
      <w:r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Pr="00E00BF6">
        <w:rPr>
          <w:rFonts w:eastAsia="Times New Roman"/>
          <w:color w:val="202124"/>
        </w:rPr>
        <w:t>Не</w:t>
      </w:r>
      <w:r w:rsidR="001F47ED">
        <w:rPr>
          <w:rFonts w:eastAsia="Times New Roman"/>
          <w:color w:val="202124"/>
        </w:rPr>
        <w:t xml:space="preserve"> </w:t>
      </w:r>
      <w:r w:rsidRPr="00E00BF6">
        <w:rPr>
          <w:rFonts w:eastAsia="Times New Roman"/>
          <w:color w:val="202124"/>
        </w:rPr>
        <w:t>горящих (отсутствующих) фарах и задних габаритных огнях в темное время суток или в условиях недостаточной видимости.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Pr="00E00BF6">
        <w:rPr>
          <w:rFonts w:eastAsia="Times New Roman"/>
          <w:color w:val="202124"/>
        </w:rPr>
        <w:t>Стеклоочиститель не работает в установленном режиме во время дождя или снегопада.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Pr="00E00BF6">
        <w:rPr>
          <w:rFonts w:eastAsia="Times New Roman"/>
          <w:color w:val="202124"/>
        </w:rPr>
        <w:t>Неисправен датчик указателя температуры охлаждающей жидкости двигателя.</w:t>
      </w:r>
    </w:p>
    <w:p w:rsidR="00E00BF6" w:rsidRPr="00E15401" w:rsidRDefault="00E00BF6" w:rsidP="00E15401">
      <w:pPr>
        <w:shd w:val="clear" w:color="auto" w:fill="FFFFFF"/>
        <w:rPr>
          <w:b/>
          <w:bCs/>
        </w:rPr>
      </w:pPr>
    </w:p>
    <w:p w:rsidR="001F47ED" w:rsidRPr="001F47ED" w:rsidRDefault="001F47ED" w:rsidP="001F47ED">
      <w:pPr>
        <w:shd w:val="clear" w:color="auto" w:fill="FFFFFF"/>
        <w:spacing w:line="360" w:lineRule="atLeast"/>
        <w:rPr>
          <w:rFonts w:eastAsia="Times New Roman"/>
          <w:b/>
          <w:color w:val="D93025"/>
          <w:spacing w:val="3"/>
        </w:rPr>
      </w:pPr>
      <w:r w:rsidRPr="001F47ED">
        <w:rPr>
          <w:rFonts w:eastAsia="Times New Roman"/>
          <w:b/>
          <w:color w:val="202124"/>
        </w:rPr>
        <w:t xml:space="preserve">5. Можно ли эксплуатировать самоходную машину при </w:t>
      </w:r>
      <w:proofErr w:type="gramStart"/>
      <w:r w:rsidRPr="001F47ED">
        <w:rPr>
          <w:rFonts w:eastAsia="Times New Roman"/>
          <w:b/>
          <w:color w:val="202124"/>
        </w:rPr>
        <w:t>неисправном</w:t>
      </w:r>
      <w:proofErr w:type="gramEnd"/>
      <w:r w:rsidRPr="001F47ED">
        <w:rPr>
          <w:rFonts w:eastAsia="Times New Roman"/>
          <w:b/>
          <w:color w:val="202124"/>
        </w:rPr>
        <w:t xml:space="preserve"> гидроусилителе руля?</w:t>
      </w:r>
    </w:p>
    <w:p w:rsidR="001F47ED" w:rsidRPr="001F47ED" w:rsidRDefault="001F47ED" w:rsidP="001F47E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1. Можно, при движении со скоростью до 5 км/ч.</w:t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2. Можно только на полевых работах.</w:t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3. Нельзя.</w:t>
      </w:r>
    </w:p>
    <w:p w:rsidR="001F47ED" w:rsidRPr="001F47ED" w:rsidRDefault="001F47ED" w:rsidP="001F47E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1F47ED">
        <w:rPr>
          <w:rFonts w:eastAsia="Times New Roman"/>
          <w:b/>
          <w:color w:val="202124"/>
        </w:rPr>
        <w:t>6. Чем должна быть оборудована система выпуска отработавших газов двигателя самоходной машины при выполнении работ в поле, лесу?</w:t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1. Глушителем.</w:t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2. Глушителем и искрогасителем.</w:t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3. Можно обойтись без глушителя и искрогасителя.</w:t>
      </w:r>
    </w:p>
    <w:p w:rsidR="001F47ED" w:rsidRPr="001F47ED" w:rsidRDefault="001F47ED" w:rsidP="001F47ED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1F47ED">
        <w:rPr>
          <w:rFonts w:eastAsia="Times New Roman"/>
          <w:color w:val="202124"/>
        </w:rPr>
        <w:lastRenderedPageBreak/>
        <w:t> </w:t>
      </w:r>
      <w:r w:rsidRPr="001F47ED">
        <w:rPr>
          <w:rFonts w:eastAsia="Times New Roman"/>
          <w:b/>
          <w:color w:val="202124"/>
        </w:rPr>
        <w:t>7. Можно ли эксплуатировать самоходную машину с неисправными замками дверей?</w:t>
      </w:r>
    </w:p>
    <w:p w:rsidR="001F47ED" w:rsidRPr="001F47ED" w:rsidRDefault="001F47ED" w:rsidP="001F47ED">
      <w:pPr>
        <w:shd w:val="clear" w:color="auto" w:fill="FFFFFF"/>
        <w:jc w:val="center"/>
        <w:rPr>
          <w:rFonts w:eastAsia="Times New Roman"/>
          <w:color w:val="202124"/>
        </w:rPr>
      </w:pPr>
      <w:r w:rsidRPr="001F47ED">
        <w:rPr>
          <w:rFonts w:eastAsia="Times New Roman"/>
          <w:noProof/>
          <w:color w:val="202124"/>
        </w:rPr>
        <w:drawing>
          <wp:inline distT="0" distB="0" distL="0" distR="0">
            <wp:extent cx="4873925" cy="1819324"/>
            <wp:effectExtent l="0" t="0" r="0" b="0"/>
            <wp:docPr id="88" name="Рисунок 88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983" cy="181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1. Можно, на полевых работах.</w:t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2. Можно, если замка нет только с правой стороны.</w:t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3. Нельзя.</w:t>
      </w:r>
    </w:p>
    <w:p w:rsidR="001F47ED" w:rsidRPr="001F47ED" w:rsidRDefault="001F47ED" w:rsidP="001F47ED">
      <w:pPr>
        <w:shd w:val="clear" w:color="auto" w:fill="FFFFFF"/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4. Можно, если пристегнуты ремни безопасности.</w:t>
      </w:r>
    </w:p>
    <w:p w:rsidR="001F47ED" w:rsidRPr="001F47ED" w:rsidRDefault="001F47ED" w:rsidP="001F47ED">
      <w:pPr>
        <w:spacing w:line="360" w:lineRule="atLeast"/>
        <w:rPr>
          <w:rFonts w:ascii="Arial" w:eastAsia="Times New Roman" w:hAnsi="Arial" w:cs="Arial"/>
          <w:color w:val="202124"/>
          <w:spacing w:val="3"/>
        </w:rPr>
      </w:pPr>
      <w:r>
        <w:rPr>
          <w:b/>
          <w:bCs/>
        </w:rPr>
        <w:t xml:space="preserve">8. </w:t>
      </w:r>
      <w:r w:rsidRPr="001F47ED">
        <w:rPr>
          <w:rFonts w:ascii="docs-Roboto" w:eastAsia="Times New Roman" w:hAnsi="docs-Roboto" w:cs="Arial"/>
          <w:b/>
          <w:color w:val="202124"/>
        </w:rPr>
        <w:t>Допускается ли работа при неисправной регулировке сиденья водителя?</w:t>
      </w:r>
      <w:r w:rsidRPr="001F47ED">
        <w:rPr>
          <w:rFonts w:ascii="Helvetica" w:eastAsia="Times New Roman" w:hAnsi="Helvetica" w:cs="Helvetica"/>
          <w:noProof/>
          <w:color w:val="202124"/>
          <w:sz w:val="27"/>
          <w:szCs w:val="27"/>
        </w:rPr>
        <w:drawing>
          <wp:inline distT="0" distB="0" distL="0" distR="0">
            <wp:extent cx="4839419" cy="1806443"/>
            <wp:effectExtent l="0" t="0" r="0" b="0"/>
            <wp:docPr id="104" name="Рисунок 104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477" cy="180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1. Допускается, кроме транспортных работ.</w:t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2. Нет.</w:t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3. Допускается в любых условиях.</w:t>
      </w:r>
    </w:p>
    <w:p w:rsidR="00994624" w:rsidRDefault="00994624" w:rsidP="00E15401">
      <w:pPr>
        <w:shd w:val="clear" w:color="auto" w:fill="FFFFFF"/>
        <w:rPr>
          <w:b/>
          <w:bCs/>
        </w:rPr>
      </w:pPr>
    </w:p>
    <w:p w:rsidR="001F47ED" w:rsidRPr="001F47ED" w:rsidRDefault="001F47ED" w:rsidP="001F47ED">
      <w:pPr>
        <w:spacing w:line="360" w:lineRule="atLeast"/>
        <w:rPr>
          <w:rFonts w:eastAsia="Times New Roman"/>
          <w:b/>
          <w:color w:val="202124"/>
          <w:spacing w:val="3"/>
        </w:rPr>
      </w:pPr>
      <w:r w:rsidRPr="001F47ED">
        <w:rPr>
          <w:rFonts w:eastAsia="Times New Roman"/>
          <w:b/>
          <w:color w:val="202124"/>
        </w:rPr>
        <w:t>9. Можно ли эксплуатировать самоходную машину при неисправности устройства, исключающего пуск двигателя при включенной передаче?</w:t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1. Можно на полевых работах.</w:t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2.  внутри хозяйства.</w:t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3. Нельзя.</w:t>
      </w:r>
    </w:p>
    <w:p w:rsidR="001F47ED" w:rsidRPr="001F47ED" w:rsidRDefault="001F47ED" w:rsidP="001F47ED">
      <w:pPr>
        <w:spacing w:line="360" w:lineRule="atLeast"/>
        <w:rPr>
          <w:rFonts w:eastAsia="Times New Roman"/>
          <w:b/>
          <w:color w:val="202124"/>
          <w:spacing w:val="3"/>
        </w:rPr>
      </w:pPr>
      <w:r w:rsidRPr="001F47ED">
        <w:rPr>
          <w:rFonts w:eastAsia="Times New Roman"/>
          <w:b/>
          <w:color w:val="202124"/>
        </w:rPr>
        <w:t>10. Какие неисправности самоходных машин приводят к загрязнению окружающей среды?</w:t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 xml:space="preserve">1. </w:t>
      </w:r>
      <w:proofErr w:type="spellStart"/>
      <w:r w:rsidRPr="001F47ED">
        <w:rPr>
          <w:rFonts w:eastAsia="Times New Roman"/>
          <w:color w:val="202124"/>
        </w:rPr>
        <w:t>Подтекание</w:t>
      </w:r>
      <w:proofErr w:type="spellEnd"/>
      <w:r w:rsidRPr="001F47ED">
        <w:rPr>
          <w:rFonts w:eastAsia="Times New Roman"/>
          <w:color w:val="202124"/>
        </w:rPr>
        <w:t xml:space="preserve"> масла и охлаждающей жидкости.</w:t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 xml:space="preserve">2. </w:t>
      </w:r>
      <w:proofErr w:type="gramStart"/>
      <w:r w:rsidRPr="001F47ED">
        <w:rPr>
          <w:rFonts w:eastAsia="Times New Roman"/>
          <w:color w:val="202124"/>
        </w:rPr>
        <w:t>Повышенная</w:t>
      </w:r>
      <w:proofErr w:type="gramEnd"/>
      <w:r w:rsidRPr="001F47ED">
        <w:rPr>
          <w:rFonts w:eastAsia="Times New Roman"/>
          <w:color w:val="202124"/>
        </w:rPr>
        <w:t xml:space="preserve"> </w:t>
      </w:r>
      <w:proofErr w:type="spellStart"/>
      <w:r w:rsidRPr="001F47ED">
        <w:rPr>
          <w:rFonts w:eastAsia="Times New Roman"/>
          <w:color w:val="202124"/>
        </w:rPr>
        <w:t>дымность</w:t>
      </w:r>
      <w:proofErr w:type="spellEnd"/>
      <w:r w:rsidRPr="001F47ED">
        <w:rPr>
          <w:rFonts w:eastAsia="Times New Roman"/>
          <w:color w:val="202124"/>
        </w:rPr>
        <w:t xml:space="preserve"> дизеля.</w:t>
      </w:r>
    </w:p>
    <w:p w:rsidR="001F47ED" w:rsidRPr="001F47ED" w:rsidRDefault="001F47ED" w:rsidP="001F47ED">
      <w:pPr>
        <w:rPr>
          <w:rFonts w:eastAsia="Times New Roman"/>
          <w:color w:val="202124"/>
        </w:rPr>
      </w:pPr>
      <w:r w:rsidRPr="001F47ED">
        <w:rPr>
          <w:rFonts w:eastAsia="Times New Roman"/>
          <w:color w:val="202124"/>
        </w:rPr>
        <w:t>3. Обе неисправности ведут к загрязнению окружающей среды.</w:t>
      </w:r>
    </w:p>
    <w:p w:rsidR="00994624" w:rsidRDefault="00994624" w:rsidP="00E15401">
      <w:pPr>
        <w:shd w:val="clear" w:color="auto" w:fill="FFFFFF"/>
        <w:rPr>
          <w:b/>
          <w:bCs/>
        </w:rPr>
      </w:pPr>
    </w:p>
    <w:p w:rsidR="001F47ED" w:rsidRDefault="001F47ED" w:rsidP="001F47ED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1F47ED" w:rsidRDefault="001F47ED" w:rsidP="001F47ED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1F47ED" w:rsidTr="007A63A6">
        <w:trPr>
          <w:jc w:val="center"/>
        </w:trPr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1F47ED" w:rsidRDefault="001F47ED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1F47ED" w:rsidTr="007A63A6">
        <w:trPr>
          <w:jc w:val="center"/>
        </w:trPr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1F47ED" w:rsidRDefault="00B605B6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1F47ED" w:rsidTr="007A63A6">
        <w:trPr>
          <w:jc w:val="center"/>
        </w:trPr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1F47ED" w:rsidRDefault="00B605B6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1F47ED" w:rsidTr="007A63A6">
        <w:trPr>
          <w:jc w:val="center"/>
        </w:trPr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1F47ED" w:rsidRDefault="00B605B6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1F47ED" w:rsidTr="007A63A6">
        <w:trPr>
          <w:jc w:val="center"/>
        </w:trPr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1F47ED" w:rsidRDefault="00B605B6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1F47ED" w:rsidTr="007A63A6">
        <w:trPr>
          <w:jc w:val="center"/>
        </w:trPr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1F47ED" w:rsidRDefault="001F47ED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1F47ED" w:rsidRDefault="00B605B6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</w:tbl>
    <w:p w:rsidR="00E00BF6" w:rsidRPr="00E15401" w:rsidRDefault="00E00BF6" w:rsidP="00E15401">
      <w:pPr>
        <w:shd w:val="clear" w:color="auto" w:fill="FFFFFF"/>
        <w:rPr>
          <w:b/>
          <w:bCs/>
        </w:rPr>
      </w:pPr>
      <w:r w:rsidRPr="00E15401">
        <w:rPr>
          <w:b/>
          <w:bCs/>
        </w:rPr>
        <w:lastRenderedPageBreak/>
        <w:t>Тестовые задания по теме:</w:t>
      </w:r>
      <w:r w:rsidRPr="00E15401">
        <w:t xml:space="preserve"> </w:t>
      </w:r>
      <w:r w:rsidRPr="00E15401">
        <w:rPr>
          <w:b/>
          <w:bCs/>
        </w:rPr>
        <w:t>Правовая ответственность тракториста</w:t>
      </w:r>
    </w:p>
    <w:p w:rsidR="00E15401" w:rsidRPr="00E15401" w:rsidRDefault="00E15401" w:rsidP="00E15401">
      <w:pPr>
        <w:shd w:val="clear" w:color="auto" w:fill="FFFFFF"/>
        <w:rPr>
          <w:b/>
          <w:bCs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1. </w:t>
      </w:r>
      <w:r w:rsidR="00E00BF6" w:rsidRPr="00E00BF6">
        <w:rPr>
          <w:rFonts w:eastAsia="Times New Roman"/>
          <w:b/>
          <w:bCs/>
          <w:color w:val="202124"/>
        </w:rPr>
        <w:t>Какое взыскание накладывается на граждан при эксплуатации механических транспортных сре</w:t>
      </w:r>
      <w:proofErr w:type="gramStart"/>
      <w:r w:rsidR="00E00BF6" w:rsidRPr="00E00BF6">
        <w:rPr>
          <w:rFonts w:eastAsia="Times New Roman"/>
          <w:b/>
          <w:bCs/>
          <w:color w:val="202124"/>
        </w:rPr>
        <w:t>дств с пр</w:t>
      </w:r>
      <w:proofErr w:type="gramEnd"/>
      <w:r w:rsidR="00E00BF6" w:rsidRPr="00E00BF6">
        <w:rPr>
          <w:rFonts w:eastAsia="Times New Roman"/>
          <w:b/>
          <w:bCs/>
          <w:color w:val="202124"/>
        </w:rPr>
        <w:t>евышением нормативов содержания загрязняющих веществ в выбросах либо с превышением нормативов уровня шума?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Предупреждение.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Административный штраф.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Одно из перечисленных взысканий.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2. </w:t>
      </w:r>
      <w:r w:rsidR="00E00BF6" w:rsidRPr="00E00BF6">
        <w:rPr>
          <w:rFonts w:eastAsia="Times New Roman"/>
          <w:b/>
          <w:bCs/>
          <w:color w:val="202124"/>
        </w:rPr>
        <w:t>Какое взыскание на граждан влечет нарушение правил или норм эксплуатации тракторов, самоходных, дорожно-строительных и иных машин и оборудования?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Предупреждение.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Наложение административного штрафа.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Лишение права управления транспортными средствами.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4. </w:t>
      </w:r>
      <w:r w:rsidR="00E00BF6" w:rsidRPr="00E00BF6">
        <w:rPr>
          <w:rFonts w:eastAsia="Times New Roman"/>
          <w:color w:val="202124"/>
        </w:rPr>
        <w:t xml:space="preserve">Одно из </w:t>
      </w:r>
      <w:proofErr w:type="gramStart"/>
      <w:r w:rsidR="00E00BF6" w:rsidRPr="00E00BF6">
        <w:rPr>
          <w:rFonts w:eastAsia="Times New Roman"/>
          <w:color w:val="202124"/>
        </w:rPr>
        <w:t>перечисленные</w:t>
      </w:r>
      <w:proofErr w:type="gramEnd"/>
      <w:r w:rsidR="00E00BF6" w:rsidRPr="00E00BF6">
        <w:rPr>
          <w:rFonts w:eastAsia="Times New Roman"/>
          <w:color w:val="202124"/>
        </w:rPr>
        <w:t xml:space="preserve"> взысканий.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3. </w:t>
      </w:r>
      <w:r w:rsidR="00E00BF6" w:rsidRPr="00E00BF6">
        <w:rPr>
          <w:rFonts w:eastAsia="Times New Roman"/>
          <w:b/>
          <w:bCs/>
          <w:color w:val="202124"/>
        </w:rPr>
        <w:t>Какое взыскание влечет за собой пересечение железнодорожного пути вне железнодорожного переезда?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Предупреждение.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Административный штраф.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Лишение права управления транспортными средствами.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4. </w:t>
      </w:r>
      <w:r w:rsidR="00E00BF6" w:rsidRPr="00E00BF6">
        <w:rPr>
          <w:rFonts w:eastAsia="Times New Roman"/>
          <w:color w:val="202124"/>
        </w:rPr>
        <w:t>Одно из указанных взысканий в пунктах 1-3.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5. </w:t>
      </w:r>
      <w:r w:rsidR="00E00BF6" w:rsidRPr="00E00BF6">
        <w:rPr>
          <w:rFonts w:eastAsia="Times New Roman"/>
          <w:color w:val="202124"/>
        </w:rPr>
        <w:t>Одно из взысканий указанных в пунктах 2, 3.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4. </w:t>
      </w:r>
      <w:r w:rsidR="00E00BF6" w:rsidRPr="00E00BF6">
        <w:rPr>
          <w:rFonts w:eastAsia="Times New Roman"/>
          <w:b/>
          <w:bCs/>
          <w:color w:val="202124"/>
        </w:rPr>
        <w:t>Начало исчисления срока лишения права управления транспортными средствами: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С момента вынесения судом решения о лишении права управления транспортными средствами.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 xml:space="preserve">С момента внесения в базу </w:t>
      </w:r>
      <w:proofErr w:type="gramStart"/>
      <w:r w:rsidR="00E00BF6" w:rsidRPr="00E00BF6">
        <w:rPr>
          <w:rFonts w:eastAsia="Times New Roman"/>
          <w:color w:val="202124"/>
        </w:rPr>
        <w:t>лишенных</w:t>
      </w:r>
      <w:proofErr w:type="gramEnd"/>
      <w:r w:rsidR="00E00BF6" w:rsidRPr="00E00BF6">
        <w:rPr>
          <w:rFonts w:eastAsia="Times New Roman"/>
          <w:color w:val="202124"/>
        </w:rPr>
        <w:t xml:space="preserve"> права управления транспортными средствами.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С момента сдачи либо изъятия удостоверения органом, исполняющим этот вид административного наказания.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5. </w:t>
      </w:r>
      <w:r w:rsidR="00E00BF6" w:rsidRPr="00E00BF6">
        <w:rPr>
          <w:rFonts w:eastAsia="Times New Roman"/>
          <w:b/>
          <w:bCs/>
          <w:color w:val="202124"/>
        </w:rPr>
        <w:t>Что требуется для возврата водительского удостоверения после истечения срока лишения права управления, назначенного за нарушение норм эксплуатации машин?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Только проверка знаний Правил дорожного движения.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Проверка знаний Правил дорожного движения и после уплаты наложенных на него административных штрафов за административные правонарушения.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Проверка знаний Правил дорожного движения, а также медицинского освидетельствования данного лица на наличие медицинских противопоказаний к управлению транспортным средством.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6. </w:t>
      </w:r>
      <w:r w:rsidR="00E00BF6" w:rsidRPr="00E00BF6">
        <w:rPr>
          <w:rFonts w:eastAsia="Times New Roman"/>
          <w:b/>
          <w:bCs/>
          <w:color w:val="202124"/>
        </w:rPr>
        <w:t>В каких случаях водители могут быть привлечены к уголовной ответственности за нарушение правил дорожного движения или правил эксплуатации транспортных средств?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Повлекшее по неосторожности причинение тяжкого вреда здоровью человека.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Повлекшее по неосторожности причинение повреждений вне зависимости от степени тяжести, а также нанесение крупного материального ущерба.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Повлекшее по неосторожности причинение тяжкого вреда здоровью человека или смерть человека.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lastRenderedPageBreak/>
        <w:t xml:space="preserve">7. </w:t>
      </w:r>
      <w:r w:rsidR="00E00BF6" w:rsidRPr="00E00BF6">
        <w:rPr>
          <w:rFonts w:eastAsia="Times New Roman"/>
          <w:b/>
          <w:bCs/>
          <w:color w:val="202124"/>
        </w:rPr>
        <w:t>Административная ответственность наступает в случае нарушения правил дорожного движения или правил эксплуатации транспортного средства: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Повлекшее причинение легкого вреда здоровью потерпевшего либо материального ущерба.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Повлекшее причинение легкого или средней тяжести вреда здоровью потерпевшего.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Повлекшее причинение средней тяжести вреда здоровью потерпевшего либо материального ущерба.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8. </w:t>
      </w:r>
      <w:r w:rsidR="00E00BF6" w:rsidRPr="00E00BF6">
        <w:rPr>
          <w:rFonts w:eastAsia="Times New Roman"/>
          <w:b/>
          <w:bCs/>
          <w:color w:val="202124"/>
        </w:rPr>
        <w:t>Какие виды административных наказаний могут применяться к водителям самоходных машин за нарушение правил эксплуатации или ПДД?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Предупреждение, штраф, конфискация орудия или предмета совершения административного правонарушения, лишение специального права, предоставленного физическому лицу, административный арест, обязательные работы.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Только предупреждение, штраф или лишение специального права (лишение права управления ТС), предоставленного физическому лицу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Только предупреждение или штраф.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9. </w:t>
      </w:r>
      <w:r w:rsidR="00E00BF6" w:rsidRPr="00E00BF6">
        <w:rPr>
          <w:rFonts w:eastAsia="Times New Roman"/>
          <w:b/>
          <w:bCs/>
          <w:color w:val="202124"/>
        </w:rPr>
        <w:t>У водителя, совершившего административное правонарушение, при котором лицо лишается права управление транспортными средствами, удостоверение изымается: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Немедленно после вынесения постановления о лишении права управления.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После вступления постановления в законную силу, если оно не было обжаловано или опротестовано.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При выявлении и пресечении правонарушения, влекущего за собой лишение права управления транспортными средствами.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10. </w:t>
      </w:r>
      <w:r w:rsidR="00E00BF6" w:rsidRPr="00E00BF6">
        <w:rPr>
          <w:rFonts w:eastAsia="Times New Roman"/>
          <w:b/>
          <w:bCs/>
          <w:color w:val="202124"/>
        </w:rPr>
        <w:t>Какое административное взыскание влечет за собой управление транспортным средством с не читаемыми или установленными с нарушением требований государственного стандарта государственными регистрационными знаками?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Наказание в виде административного штрафа.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Наказание в виде административного предупреждения.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Наказание в виде отстранения от управления транспортным средством.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4. </w:t>
      </w:r>
      <w:r w:rsidR="00E00BF6" w:rsidRPr="00E00BF6">
        <w:rPr>
          <w:rFonts w:eastAsia="Times New Roman"/>
          <w:color w:val="202124"/>
        </w:rPr>
        <w:t>Наказание в виде административного штрафа или в виде предупреждения.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11. </w:t>
      </w:r>
      <w:r w:rsidR="00E00BF6" w:rsidRPr="00E00BF6">
        <w:rPr>
          <w:rFonts w:eastAsia="Times New Roman"/>
          <w:b/>
          <w:bCs/>
          <w:color w:val="202124"/>
        </w:rPr>
        <w:t>Какое административное взыскание влечет за собой управление транспортным средством с заведомо подложными государственными регистрационными знаками?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Наказание в виде административного штрафа.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Наказание в виде административного предупреждения.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Наказание в виде лишения права управления транспортным средством.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4. </w:t>
      </w:r>
      <w:r w:rsidR="00E00BF6" w:rsidRPr="00E00BF6">
        <w:rPr>
          <w:rFonts w:eastAsia="Times New Roman"/>
          <w:color w:val="202124"/>
        </w:rPr>
        <w:t>Наказание в виде административного штрафа или лишения права управления транспортным средством.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5. </w:t>
      </w:r>
      <w:r w:rsidR="00E00BF6" w:rsidRPr="00E00BF6">
        <w:rPr>
          <w:rFonts w:eastAsia="Times New Roman"/>
          <w:color w:val="202124"/>
        </w:rPr>
        <w:t>Наказание в виде административного штрафа или предупреждения.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12. </w:t>
      </w:r>
      <w:r w:rsidR="00E00BF6" w:rsidRPr="00E00BF6">
        <w:rPr>
          <w:rFonts w:eastAsia="Times New Roman"/>
          <w:b/>
          <w:bCs/>
          <w:color w:val="202124"/>
        </w:rPr>
        <w:t>Какое взыскание предусмотрено при движении транспортных средств по полосе для маршрутных транспортных средств или остановки на указанной полосе в нарушение Правил дорожного движения?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Административный штраф.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Лишение права управления транспортными средствами.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Возможно любое из перечисленных взысканий.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13. </w:t>
      </w:r>
      <w:r w:rsidR="00E00BF6" w:rsidRPr="00E00BF6">
        <w:rPr>
          <w:rFonts w:eastAsia="Times New Roman"/>
          <w:b/>
          <w:bCs/>
          <w:color w:val="202124"/>
        </w:rPr>
        <w:t>Какое административное взыскание влечет за собой управление транспортным средством водителем, находящимся в состоянии опьянения?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lastRenderedPageBreak/>
        <w:t xml:space="preserve">1. </w:t>
      </w:r>
      <w:r w:rsidR="00E00BF6" w:rsidRPr="00E00BF6">
        <w:rPr>
          <w:rFonts w:eastAsia="Times New Roman"/>
          <w:color w:val="202124"/>
        </w:rPr>
        <w:t>Лишение права управления транспортными средствами.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Задержание транспортного средства, с отстранением водителя от управления и направлением его на медицинское освидетельствование.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Наложение наказания в виде административного штрафа.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4. </w:t>
      </w:r>
      <w:proofErr w:type="gramStart"/>
      <w:r w:rsidR="00E00BF6" w:rsidRPr="00E00BF6">
        <w:rPr>
          <w:rFonts w:eastAsia="Times New Roman"/>
          <w:color w:val="202124"/>
        </w:rPr>
        <w:t>Указанное</w:t>
      </w:r>
      <w:proofErr w:type="gramEnd"/>
      <w:r w:rsidR="00E00BF6" w:rsidRPr="00E00BF6">
        <w:rPr>
          <w:rFonts w:eastAsia="Times New Roman"/>
          <w:color w:val="202124"/>
        </w:rPr>
        <w:t xml:space="preserve"> в пунктах 1 и 2.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5. </w:t>
      </w:r>
      <w:r w:rsidR="00E00BF6" w:rsidRPr="00E00BF6">
        <w:rPr>
          <w:rFonts w:eastAsia="Times New Roman"/>
          <w:color w:val="202124"/>
        </w:rPr>
        <w:t xml:space="preserve">У </w:t>
      </w:r>
      <w:proofErr w:type="gramStart"/>
      <w:r w:rsidR="00E00BF6" w:rsidRPr="00E00BF6">
        <w:rPr>
          <w:rFonts w:eastAsia="Times New Roman"/>
          <w:color w:val="202124"/>
        </w:rPr>
        <w:t>казанное</w:t>
      </w:r>
      <w:proofErr w:type="gramEnd"/>
      <w:r w:rsidR="00E00BF6" w:rsidRPr="00E00BF6">
        <w:rPr>
          <w:rFonts w:eastAsia="Times New Roman"/>
          <w:color w:val="202124"/>
        </w:rPr>
        <w:t xml:space="preserve"> в пунктах 1 и З.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>14.</w:t>
      </w:r>
      <w:r w:rsidR="00E00BF6" w:rsidRPr="00E00BF6">
        <w:rPr>
          <w:rFonts w:eastAsia="Times New Roman"/>
          <w:b/>
          <w:bCs/>
          <w:color w:val="202124"/>
        </w:rPr>
        <w:t>Что происходит со временем реакции при воздействии на организм алкоголя?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Время реакции увеличивается.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Время реакции уменьшается.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Время реакции остается неизменным.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15. </w:t>
      </w:r>
      <w:r w:rsidR="00E00BF6" w:rsidRPr="00E00BF6">
        <w:rPr>
          <w:rFonts w:eastAsia="Times New Roman"/>
          <w:b/>
          <w:bCs/>
          <w:color w:val="202124"/>
        </w:rPr>
        <w:t>Какое взыскание накладывается на граждан при управлении транспортным средством в состоянии опьянения?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Административный штраф.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Лишение права управления транспортными средствами.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Все перечисленные взыскания.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16. </w:t>
      </w:r>
      <w:r w:rsidR="00E00BF6" w:rsidRPr="00E00BF6">
        <w:rPr>
          <w:rFonts w:eastAsia="Times New Roman"/>
          <w:b/>
          <w:bCs/>
          <w:color w:val="202124"/>
        </w:rPr>
        <w:t xml:space="preserve">При совершении административного правонарушения, которое влечет за собой задержание транспортного средства, оно задерживается </w:t>
      </w:r>
      <w:proofErr w:type="gramStart"/>
      <w:r w:rsidR="00E00BF6" w:rsidRPr="00E00BF6">
        <w:rPr>
          <w:rFonts w:eastAsia="Times New Roman"/>
          <w:b/>
          <w:bCs/>
          <w:color w:val="202124"/>
        </w:rPr>
        <w:t>до</w:t>
      </w:r>
      <w:proofErr w:type="gramEnd"/>
      <w:r w:rsidR="00E00BF6" w:rsidRPr="00E00BF6">
        <w:rPr>
          <w:rFonts w:eastAsia="Times New Roman"/>
          <w:b/>
          <w:bCs/>
          <w:color w:val="202124"/>
        </w:rPr>
        <w:t>: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Составления протокола об административном нарушении.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Вступления постановления в законную силу в соответствии с составленным протоколом.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Устранения причины задержания.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17. </w:t>
      </w:r>
      <w:r w:rsidR="00E00BF6" w:rsidRPr="00E00BF6">
        <w:rPr>
          <w:rFonts w:eastAsia="Times New Roman"/>
          <w:b/>
          <w:bCs/>
          <w:color w:val="202124"/>
        </w:rPr>
        <w:t>Неуплата административного штрафа в срок влечет:</w:t>
      </w:r>
      <w:r w:rsidR="00E00BF6" w:rsidRPr="00E00BF6">
        <w:rPr>
          <w:rFonts w:eastAsia="Times New Roman"/>
          <w:color w:val="D93025"/>
          <w:spacing w:val="3"/>
        </w:rPr>
        <w:t>*</w:t>
      </w:r>
    </w:p>
    <w:p w:rsidR="00E00BF6" w:rsidRPr="00E00BF6" w:rsidRDefault="00E00BF6" w:rsidP="00E15401">
      <w:pPr>
        <w:shd w:val="clear" w:color="auto" w:fill="FFFFFF"/>
        <w:rPr>
          <w:rFonts w:eastAsia="Times New Roman"/>
          <w:color w:val="202124"/>
        </w:rPr>
      </w:pP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1. </w:t>
      </w:r>
      <w:r w:rsidR="00E00BF6" w:rsidRPr="00E00BF6">
        <w:rPr>
          <w:rFonts w:eastAsia="Times New Roman"/>
          <w:color w:val="202124"/>
        </w:rPr>
        <w:t>Наложение административного штрафа в двукратном размере суммы неуплаченного административного штрафа, но не менее 1000 рублей, либо административный арест на срок до пятнадцати суток, либо обязательные работы на срок до пятидесяти часов.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2. </w:t>
      </w:r>
      <w:r w:rsidR="00E00BF6" w:rsidRPr="00E00BF6">
        <w:rPr>
          <w:rFonts w:eastAsia="Times New Roman"/>
          <w:color w:val="202124"/>
        </w:rPr>
        <w:t>Наложение административного штрафа в двукратном размере суммы неуплаченного административного штрафа, но не менее 1000 рублей.</w:t>
      </w:r>
    </w:p>
    <w:p w:rsidR="00E00BF6" w:rsidRPr="00E00BF6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 xml:space="preserve">3. </w:t>
      </w:r>
      <w:r w:rsidR="00E00BF6" w:rsidRPr="00E00BF6">
        <w:rPr>
          <w:rFonts w:eastAsia="Times New Roman"/>
          <w:color w:val="202124"/>
        </w:rPr>
        <w:t>Наложение административного ареста на срок до пятнадцати суток, либо обязательные работы на срок до пятидесяти часов.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18. Какое взыскание накладывается на граждан при несоблюдении </w:t>
      </w:r>
      <w:proofErr w:type="gramStart"/>
      <w:r w:rsidRPr="00E15401">
        <w:rPr>
          <w:rFonts w:eastAsia="Times New Roman"/>
          <w:b/>
          <w:bCs/>
          <w:color w:val="202124"/>
        </w:rPr>
        <w:t>требований обязательного страхования гражданской ответственности владельцев транспортных средств</w:t>
      </w:r>
      <w:proofErr w:type="gramEnd"/>
      <w:r w:rsidRPr="00E15401">
        <w:rPr>
          <w:rFonts w:eastAsia="Times New Roman"/>
          <w:b/>
          <w:bCs/>
          <w:color w:val="202124"/>
        </w:rPr>
        <w:t>?</w:t>
      </w:r>
      <w:r w:rsidRPr="00E15401">
        <w:rPr>
          <w:rFonts w:eastAsia="Times New Roman"/>
          <w:color w:val="D93025"/>
          <w:spacing w:val="3"/>
        </w:rPr>
        <w:t>*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1. Административный штраф.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2. Лишение права управления транспортными средствами.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3. Предупреждение.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4. Все перечисленные взыскания.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>19. Какое административное взыскание влечет за собой управление транспортным средством водителем, не имеющим при себе свидетельства о регистрации транспортного средства?</w:t>
      </w:r>
      <w:r w:rsidRPr="00E15401">
        <w:rPr>
          <w:rFonts w:eastAsia="Times New Roman"/>
          <w:color w:val="D93025"/>
          <w:spacing w:val="3"/>
        </w:rPr>
        <w:t>*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1. Предупреждение или наложение административного штрафа.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2. Задержание транспортного средства с отстранением водителя от управления.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3. Наложение административного штрафа.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4. Все указанное в пунктах 2 и З.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  <w:spacing w:val="3"/>
        </w:rPr>
      </w:pPr>
      <w:r w:rsidRPr="00E15401">
        <w:rPr>
          <w:rFonts w:eastAsia="Times New Roman"/>
          <w:b/>
          <w:bCs/>
          <w:color w:val="202124"/>
        </w:rPr>
        <w:t xml:space="preserve">20. Повторное совершение административного правонарушения в течение календарного года, выразившееся в управлении транспортным средством, не </w:t>
      </w:r>
      <w:r w:rsidRPr="00E15401">
        <w:rPr>
          <w:rFonts w:eastAsia="Times New Roman"/>
          <w:b/>
          <w:bCs/>
          <w:color w:val="202124"/>
        </w:rPr>
        <w:lastRenderedPageBreak/>
        <w:t>зарегистрированным в установленном порядке, влечет за собой административное наказание:</w:t>
      </w:r>
      <w:r w:rsidRPr="00E15401">
        <w:rPr>
          <w:rFonts w:eastAsia="Times New Roman"/>
          <w:color w:val="D93025"/>
          <w:spacing w:val="3"/>
        </w:rPr>
        <w:t>*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1. Только в виде административного штрафа.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2. Только в виде административного предупреждения.</w:t>
      </w:r>
    </w:p>
    <w:p w:rsidR="00E15401" w:rsidRP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3. Только в виде лишения права управления транспортным средством.</w:t>
      </w:r>
    </w:p>
    <w:p w:rsidR="00E15401" w:rsidRDefault="00E15401" w:rsidP="00E15401">
      <w:pPr>
        <w:shd w:val="clear" w:color="auto" w:fill="FFFFFF"/>
        <w:rPr>
          <w:rFonts w:eastAsia="Times New Roman"/>
          <w:color w:val="202124"/>
        </w:rPr>
      </w:pPr>
      <w:r w:rsidRPr="00E15401">
        <w:rPr>
          <w:rFonts w:eastAsia="Times New Roman"/>
          <w:color w:val="202124"/>
        </w:rPr>
        <w:t>4. В виде административного штрафа или лишения права управления транспортным средством.</w:t>
      </w:r>
    </w:p>
    <w:p w:rsidR="00C509D8" w:rsidRDefault="00C509D8" w:rsidP="00C509D8">
      <w:pPr>
        <w:shd w:val="clear" w:color="auto" w:fill="FFFFFF"/>
        <w:jc w:val="center"/>
        <w:rPr>
          <w:rFonts w:eastAsia="Times New Roman"/>
          <w:color w:val="202124"/>
        </w:rPr>
      </w:pPr>
    </w:p>
    <w:p w:rsidR="00C509D8" w:rsidRDefault="00C509D8" w:rsidP="00C509D8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C509D8" w:rsidRDefault="00C509D8" w:rsidP="00C509D8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509D8" w:rsidRDefault="00C509D8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C509D8" w:rsidTr="007A63A6">
        <w:trPr>
          <w:jc w:val="center"/>
        </w:trPr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509D8" w:rsidRDefault="00C509D8" w:rsidP="007A63A6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0" w:type="auto"/>
          </w:tcPr>
          <w:p w:rsidR="00C509D8" w:rsidRDefault="00994624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131F91" w:rsidRPr="00E15401" w:rsidRDefault="00131F91" w:rsidP="00C509D8">
      <w:pPr>
        <w:shd w:val="clear" w:color="auto" w:fill="FFFFFF"/>
        <w:jc w:val="center"/>
        <w:rPr>
          <w:rFonts w:eastAsia="Times New Roman"/>
          <w:color w:val="202124"/>
        </w:rPr>
      </w:pPr>
    </w:p>
    <w:p w:rsidR="00E00BF6" w:rsidRDefault="00131F91" w:rsidP="00E00BF6">
      <w:pPr>
        <w:shd w:val="clear" w:color="auto" w:fill="FFFFFF"/>
        <w:rPr>
          <w:b/>
          <w:bCs/>
        </w:rPr>
      </w:pPr>
      <w:r w:rsidRPr="00131F91">
        <w:rPr>
          <w:b/>
          <w:bCs/>
        </w:rPr>
        <w:t>Тестовые задания по теме:</w:t>
      </w:r>
      <w:r w:rsidRPr="00131F91">
        <w:t xml:space="preserve"> </w:t>
      </w:r>
      <w:r w:rsidRPr="00131F91">
        <w:rPr>
          <w:b/>
          <w:bCs/>
        </w:rPr>
        <w:t>Оказания первой помощи пострадавшим</w:t>
      </w:r>
    </w:p>
    <w:p w:rsidR="00C509D8" w:rsidRDefault="00C509D8" w:rsidP="00E00BF6">
      <w:pPr>
        <w:shd w:val="clear" w:color="auto" w:fill="FFFFFF"/>
        <w:rPr>
          <w:b/>
          <w:bCs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1. Что обязаны сделать в первую очередь водители, причастные к ДТП?</w:t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1. Немедленно остановить транспортное средство, включить аварийную световую сигнализацию, выставить знак аварийной остановки, не перемещать предметы, имеющие отношение к происшествию.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Принять возможные меры для оказания доврачебной медицинской помощи пострадавшим.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Сообщить о случившемся в полицию.</w:t>
      </w:r>
    </w:p>
    <w:p w:rsid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4. Все перечисленное в п. 1-3.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2. Для чего накладывается асептическая повязка?</w:t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1. Для защиты раны от внешних воздействий и попадания в нее микробов.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Для обеспечения необходимой неподвижности поврежденных частей тела.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Для медленного и постепенного согревания места повреждения.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3. Для остановки артериального кровотечения из конечности накладывается кровоостанавливающий жгут. Затяжку жгута ведут?</w:t>
      </w:r>
      <w:r w:rsidRPr="00131F91">
        <w:rPr>
          <w:rFonts w:eastAsia="Times New Roman"/>
          <w:color w:val="202124"/>
        </w:rPr>
        <w:br/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jc w:val="center"/>
        <w:rPr>
          <w:rFonts w:eastAsia="Times New Roman"/>
          <w:color w:val="202124"/>
        </w:rPr>
      </w:pPr>
      <w:r w:rsidRPr="00131F91">
        <w:rPr>
          <w:rFonts w:eastAsia="Times New Roman"/>
          <w:noProof/>
          <w:color w:val="202124"/>
        </w:rPr>
        <w:drawing>
          <wp:inline distT="0" distB="0" distL="0" distR="0">
            <wp:extent cx="4270375" cy="1587500"/>
            <wp:effectExtent l="0" t="0" r="0" b="0"/>
            <wp:docPr id="222" name="Рисунок 222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0375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lastRenderedPageBreak/>
        <w:t>1. До прекращения кровотечения,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До вдавливания жгута в тело.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До возникновения болей у пострадавшего.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4. Разрешено ли пострадавшему при оказании первой помощи давать лекарственные средства?</w:t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1. Запрещено.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Разрешено в случае крайней необходимости.</w:t>
      </w:r>
    </w:p>
    <w:p w:rsid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Разрешено.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5. Характерными признаками сотрясения мозга являются:</w:t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1. Головная боль, тошнота и рвота, потеря сознания.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Покраснение кожных покровов, учащенное дыхание.</w:t>
      </w:r>
    </w:p>
    <w:p w:rsid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Сонливость, вялость, потемнение в глазах, учащенное сердцебиение.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6. Как остановить кровотечение при ранении некрупных артерий и вен?</w:t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1. Наложить жгут ниже места ранения.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Наложить жгут выше места ранения.</w:t>
      </w:r>
    </w:p>
    <w:p w:rsid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Наложить давящую повязку на место ранения.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7. В чем заключается первая помощь пострадавшему при подозрении на травму позвоночника?</w:t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1. Уложить пострадавшего на бок.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Лежащему на спине пострадавшему, подложить под шею валик из одежды и приподнять ноги.</w:t>
      </w:r>
    </w:p>
    <w:p w:rsid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Не меняя положения пострадавшего, необходимо наложить на шею импровизированную шину.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8. Когда необходимо начинать сердечно-легочную реанимацию пострадавшего?</w:t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1. При затруднении дыхания и наличии болей в области сердца.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При потере пострадавшим сознания и отсутствии пульса и дыхания.</w:t>
      </w:r>
    </w:p>
    <w:p w:rsid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При потере пострадавшим сознания, независимо от наличия пульса на сонной артерии и признаков дыхания.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  <w:spacing w:val="3"/>
        </w:rPr>
      </w:pPr>
      <w:r w:rsidRPr="00131F91">
        <w:rPr>
          <w:rFonts w:eastAsia="Times New Roman"/>
          <w:b/>
          <w:bCs/>
          <w:color w:val="202124"/>
        </w:rPr>
        <w:t>9. При каких видах повреждений обязательно лежачее положение пострадавшего при транспортировке?</w:t>
      </w:r>
      <w:r w:rsidRPr="00131F91">
        <w:rPr>
          <w:rFonts w:eastAsia="Times New Roman"/>
          <w:color w:val="D93025"/>
          <w:spacing w:val="3"/>
        </w:rPr>
        <w:t>*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1. При переломах позвоночника, костей таза, нижних конечностей.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2. При черепно-мозговой травме, проникающем ранении брюшной полости.</w:t>
      </w:r>
    </w:p>
    <w:p w:rsidR="00131F91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131F91">
        <w:rPr>
          <w:rFonts w:eastAsia="Times New Roman"/>
          <w:color w:val="202124"/>
        </w:rPr>
        <w:t>3. Во всех перечисленных случаях.</w:t>
      </w:r>
    </w:p>
    <w:p w:rsidR="00131F91" w:rsidRPr="0019077C" w:rsidRDefault="00131F91" w:rsidP="00131F91">
      <w:pPr>
        <w:shd w:val="clear" w:color="auto" w:fill="FFFFFF"/>
        <w:spacing w:line="360" w:lineRule="atLeast"/>
        <w:rPr>
          <w:rFonts w:eastAsia="Times New Roman"/>
          <w:b/>
          <w:color w:val="202124"/>
          <w:spacing w:val="3"/>
        </w:rPr>
      </w:pPr>
      <w:r w:rsidRPr="00390E3C">
        <w:rPr>
          <w:rFonts w:eastAsia="Times New Roman"/>
          <w:b/>
          <w:color w:val="202124"/>
        </w:rPr>
        <w:t xml:space="preserve">10. </w:t>
      </w:r>
      <w:r w:rsidRPr="0019077C">
        <w:rPr>
          <w:rFonts w:eastAsia="Times New Roman"/>
          <w:b/>
          <w:color w:val="202124"/>
        </w:rPr>
        <w:t xml:space="preserve">Какими действиями должно быть обозначено транспортное средство </w:t>
      </w:r>
      <w:proofErr w:type="gramStart"/>
      <w:r w:rsidRPr="0019077C">
        <w:rPr>
          <w:rFonts w:eastAsia="Times New Roman"/>
          <w:b/>
          <w:color w:val="202124"/>
        </w:rPr>
        <w:t xml:space="preserve">при </w:t>
      </w:r>
      <w:proofErr w:type="spellStart"/>
      <w:r w:rsidRPr="0019077C">
        <w:rPr>
          <w:rFonts w:eastAsia="Times New Roman"/>
          <w:b/>
          <w:color w:val="202124"/>
        </w:rPr>
        <w:t>дорожно</w:t>
      </w:r>
      <w:proofErr w:type="spellEnd"/>
      <w:proofErr w:type="gramEnd"/>
      <w:r w:rsidRPr="00390E3C">
        <w:rPr>
          <w:rFonts w:eastAsia="Times New Roman"/>
          <w:b/>
          <w:color w:val="202124"/>
        </w:rPr>
        <w:t xml:space="preserve"> </w:t>
      </w:r>
      <w:r w:rsidRPr="0019077C">
        <w:rPr>
          <w:rFonts w:eastAsia="Times New Roman"/>
          <w:b/>
          <w:color w:val="202124"/>
        </w:rPr>
        <w:t>транспортном происшествии?</w:t>
      </w:r>
    </w:p>
    <w:p w:rsidR="00131F91" w:rsidRPr="0019077C" w:rsidRDefault="00131F91" w:rsidP="00131F91">
      <w:pPr>
        <w:shd w:val="clear" w:color="auto" w:fill="FFFFFF"/>
        <w:jc w:val="center"/>
        <w:rPr>
          <w:rFonts w:eastAsia="Times New Roman"/>
          <w:color w:val="202124"/>
        </w:rPr>
      </w:pPr>
      <w:r w:rsidRPr="0019077C">
        <w:rPr>
          <w:rFonts w:eastAsia="Times New Roman"/>
          <w:noProof/>
          <w:color w:val="202124"/>
        </w:rPr>
        <w:lastRenderedPageBreak/>
        <w:drawing>
          <wp:inline distT="0" distB="0" distL="0" distR="0">
            <wp:extent cx="4754707" cy="1786818"/>
            <wp:effectExtent l="0" t="0" r="0" b="0"/>
            <wp:docPr id="223" name="Рисунок 223" descr="Подпись отсутству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дпись отсутствует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282" cy="1788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F91" w:rsidRPr="0019077C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1. </w:t>
      </w:r>
      <w:r w:rsidRPr="0019077C">
        <w:rPr>
          <w:rFonts w:eastAsia="Times New Roman"/>
          <w:color w:val="202124"/>
        </w:rPr>
        <w:t>Включить аварийную сигнализацию</w:t>
      </w:r>
    </w:p>
    <w:p w:rsidR="00131F91" w:rsidRPr="0019077C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2. </w:t>
      </w:r>
      <w:r w:rsidRPr="0019077C">
        <w:rPr>
          <w:rFonts w:eastAsia="Times New Roman"/>
          <w:color w:val="202124"/>
        </w:rPr>
        <w:t>Выставить знак аварийной остановки</w:t>
      </w:r>
    </w:p>
    <w:p w:rsidR="00131F91" w:rsidRPr="0019077C" w:rsidRDefault="00131F91" w:rsidP="00131F91">
      <w:pPr>
        <w:shd w:val="clear" w:color="auto" w:fill="FFFFFF"/>
        <w:rPr>
          <w:rFonts w:eastAsia="Times New Roman"/>
          <w:color w:val="202124"/>
        </w:rPr>
      </w:pPr>
      <w:r w:rsidRPr="00390E3C">
        <w:rPr>
          <w:rFonts w:eastAsia="Times New Roman"/>
          <w:color w:val="202124"/>
        </w:rPr>
        <w:t xml:space="preserve">3. </w:t>
      </w:r>
      <w:r w:rsidRPr="0019077C">
        <w:rPr>
          <w:rFonts w:eastAsia="Times New Roman"/>
          <w:color w:val="202124"/>
        </w:rPr>
        <w:t>Включить аварийную сигнализацию, а также выставить знак аварийной остановки</w:t>
      </w:r>
    </w:p>
    <w:p w:rsidR="00131F91" w:rsidRPr="00131F91" w:rsidRDefault="00131F91" w:rsidP="00131F91">
      <w:pPr>
        <w:shd w:val="clear" w:color="auto" w:fill="FFFFFF"/>
        <w:rPr>
          <w:rFonts w:eastAsia="Times New Roman"/>
          <w:color w:val="202124"/>
        </w:rPr>
      </w:pPr>
    </w:p>
    <w:p w:rsidR="00131F91" w:rsidRDefault="00131F91" w:rsidP="00E00BF6">
      <w:pPr>
        <w:shd w:val="clear" w:color="auto" w:fill="FFFFFF"/>
        <w:rPr>
          <w:b/>
          <w:bCs/>
        </w:rPr>
      </w:pPr>
    </w:p>
    <w:p w:rsidR="00CD10F0" w:rsidRDefault="00CD10F0" w:rsidP="00CD10F0">
      <w:pPr>
        <w:jc w:val="center"/>
        <w:rPr>
          <w:b/>
        </w:rPr>
      </w:pPr>
    </w:p>
    <w:p w:rsidR="00CD10F0" w:rsidRDefault="00CD10F0" w:rsidP="00CD10F0">
      <w:pPr>
        <w:jc w:val="center"/>
        <w:rPr>
          <w:b/>
        </w:rPr>
      </w:pPr>
    </w:p>
    <w:p w:rsidR="00CD10F0" w:rsidRDefault="00CD10F0" w:rsidP="00CD10F0">
      <w:pPr>
        <w:jc w:val="center"/>
        <w:rPr>
          <w:b/>
        </w:rPr>
      </w:pPr>
      <w:r w:rsidRPr="005509CF">
        <w:rPr>
          <w:b/>
        </w:rPr>
        <w:t>Варианты правильных ответов:</w:t>
      </w:r>
    </w:p>
    <w:p w:rsidR="00CD10F0" w:rsidRDefault="00CD10F0" w:rsidP="00CD10F0">
      <w:pPr>
        <w:jc w:val="center"/>
        <w:rPr>
          <w:b/>
        </w:rPr>
      </w:pP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902"/>
        <w:gridCol w:w="774"/>
        <w:gridCol w:w="902"/>
        <w:gridCol w:w="774"/>
      </w:tblGrid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5509CF"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0" w:type="auto"/>
          </w:tcPr>
          <w:p w:rsidR="00CD10F0" w:rsidRDefault="00CD10F0" w:rsidP="007A63A6">
            <w:pPr>
              <w:jc w:val="center"/>
              <w:rPr>
                <w:b/>
              </w:rPr>
            </w:pPr>
            <w:r w:rsidRPr="005509CF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509CF">
              <w:rPr>
                <w:b/>
                <w:bCs/>
                <w:sz w:val="20"/>
                <w:szCs w:val="20"/>
              </w:rPr>
              <w:t>отв</w:t>
            </w:r>
            <w:proofErr w:type="spellEnd"/>
            <w:proofErr w:type="gramEnd"/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0" w:type="auto"/>
          </w:tcPr>
          <w:p w:rsidR="00CD10F0" w:rsidRDefault="00393E53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0" w:type="auto"/>
          </w:tcPr>
          <w:p w:rsidR="00CD10F0" w:rsidRDefault="00393E53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</w:tcPr>
          <w:p w:rsidR="00CD10F0" w:rsidRDefault="00393E53" w:rsidP="007A63A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0" w:type="auto"/>
          </w:tcPr>
          <w:p w:rsidR="00CD10F0" w:rsidRDefault="00393E53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CD10F0" w:rsidTr="007A63A6">
        <w:trPr>
          <w:jc w:val="center"/>
        </w:trPr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CD10F0" w:rsidRDefault="00C509D8" w:rsidP="007A63A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CD10F0" w:rsidRDefault="00CD10F0" w:rsidP="007A63A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</w:tcPr>
          <w:p w:rsidR="00CD10F0" w:rsidRDefault="00393E53" w:rsidP="007A63A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</w:tr>
    </w:tbl>
    <w:p w:rsidR="00E00BF6" w:rsidRDefault="00E00BF6" w:rsidP="00CD10F0">
      <w:pPr>
        <w:shd w:val="clear" w:color="auto" w:fill="FFFFFF"/>
        <w:jc w:val="center"/>
        <w:rPr>
          <w:b/>
          <w:bCs/>
        </w:rPr>
      </w:pPr>
    </w:p>
    <w:p w:rsidR="00E00BF6" w:rsidRDefault="00E00BF6" w:rsidP="00E00BF6">
      <w:pPr>
        <w:shd w:val="clear" w:color="auto" w:fill="FFFFFF"/>
        <w:rPr>
          <w:b/>
          <w:bCs/>
        </w:rPr>
      </w:pPr>
    </w:p>
    <w:p w:rsidR="00DB1D62" w:rsidRPr="002B706A" w:rsidRDefault="00DB1D62" w:rsidP="00DB1D62">
      <w:pPr>
        <w:shd w:val="clear" w:color="auto" w:fill="FFFFFF"/>
        <w:rPr>
          <w:b/>
          <w:bCs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994624" w:rsidRDefault="00994624" w:rsidP="00141EE7">
      <w:pPr>
        <w:jc w:val="center"/>
        <w:rPr>
          <w:b/>
        </w:rPr>
      </w:pPr>
    </w:p>
    <w:p w:rsidR="00F64C7B" w:rsidRDefault="00F64C7B" w:rsidP="00901716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7"/>
          <w:szCs w:val="27"/>
        </w:rPr>
      </w:pPr>
    </w:p>
    <w:p w:rsidR="00B605B6" w:rsidRDefault="00B605B6" w:rsidP="00901716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7"/>
          <w:szCs w:val="27"/>
        </w:rPr>
      </w:pPr>
    </w:p>
    <w:p w:rsidR="00975578" w:rsidRPr="00446421" w:rsidRDefault="00975578" w:rsidP="00901716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1"/>
          <w:szCs w:val="21"/>
        </w:rPr>
      </w:pPr>
      <w:r w:rsidRPr="00446421">
        <w:rPr>
          <w:b/>
          <w:color w:val="000000"/>
          <w:sz w:val="27"/>
          <w:szCs w:val="27"/>
        </w:rPr>
        <w:lastRenderedPageBreak/>
        <w:t>БИЛЕТЫ</w:t>
      </w:r>
    </w:p>
    <w:p w:rsidR="00975578" w:rsidRPr="00446421" w:rsidRDefault="00975578" w:rsidP="00975578">
      <w:pPr>
        <w:tabs>
          <w:tab w:val="center" w:pos="4677"/>
          <w:tab w:val="left" w:pos="6514"/>
        </w:tabs>
        <w:jc w:val="center"/>
        <w:rPr>
          <w:b/>
          <w:sz w:val="28"/>
          <w:szCs w:val="28"/>
        </w:rPr>
      </w:pPr>
      <w:r w:rsidRPr="00446421">
        <w:rPr>
          <w:b/>
          <w:color w:val="000000"/>
          <w:sz w:val="28"/>
          <w:szCs w:val="28"/>
        </w:rPr>
        <w:t xml:space="preserve">для проведения </w:t>
      </w:r>
      <w:r w:rsidRPr="00446421">
        <w:rPr>
          <w:b/>
          <w:sz w:val="28"/>
          <w:szCs w:val="28"/>
        </w:rPr>
        <w:t>экзамена</w:t>
      </w:r>
    </w:p>
    <w:p w:rsidR="00975578" w:rsidRPr="00446421" w:rsidRDefault="00975578" w:rsidP="00975578">
      <w:pPr>
        <w:tabs>
          <w:tab w:val="center" w:pos="4677"/>
          <w:tab w:val="left" w:pos="6514"/>
        </w:tabs>
        <w:jc w:val="center"/>
        <w:rPr>
          <w:b/>
          <w:sz w:val="28"/>
          <w:szCs w:val="28"/>
        </w:rPr>
      </w:pPr>
    </w:p>
    <w:p w:rsidR="00975578" w:rsidRPr="001C3960" w:rsidRDefault="001C3960" w:rsidP="001C3960">
      <w:pPr>
        <w:rPr>
          <w:b/>
          <w:bCs/>
          <w:sz w:val="28"/>
          <w:szCs w:val="28"/>
        </w:rPr>
      </w:pPr>
      <w:r w:rsidRPr="001C3960">
        <w:rPr>
          <w:b/>
          <w:bCs/>
          <w:sz w:val="28"/>
          <w:szCs w:val="28"/>
        </w:rPr>
        <w:t xml:space="preserve">МДК.02.01  </w:t>
      </w:r>
      <w:r>
        <w:rPr>
          <w:b/>
          <w:bCs/>
          <w:sz w:val="28"/>
          <w:szCs w:val="28"/>
        </w:rPr>
        <w:t>«</w:t>
      </w:r>
      <w:r w:rsidRPr="001C3960">
        <w:rPr>
          <w:b/>
          <w:bCs/>
          <w:sz w:val="28"/>
          <w:szCs w:val="28"/>
        </w:rPr>
        <w:t>Технология выполнения механизированных работ в сельскохозяйственном производстве с поддержанием технического состояния средств механизации</w:t>
      </w:r>
      <w:r>
        <w:rPr>
          <w:b/>
          <w:bCs/>
          <w:sz w:val="28"/>
          <w:szCs w:val="28"/>
        </w:rPr>
        <w:t>»</w:t>
      </w:r>
      <w:r w:rsidRPr="001C3960">
        <w:rPr>
          <w:b/>
          <w:bCs/>
          <w:sz w:val="28"/>
          <w:szCs w:val="28"/>
        </w:rPr>
        <w:t xml:space="preserve"> </w:t>
      </w:r>
      <w:r w:rsidR="00975578">
        <w:rPr>
          <w:b/>
          <w:bCs/>
          <w:sz w:val="28"/>
          <w:szCs w:val="28"/>
        </w:rPr>
        <w:t xml:space="preserve"> </w:t>
      </w:r>
      <w:r w:rsidR="00975578">
        <w:rPr>
          <w:b/>
          <w:color w:val="000000"/>
          <w:sz w:val="27"/>
          <w:szCs w:val="27"/>
        </w:rPr>
        <w:t>профессия: 35.01.27 «Мастер</w:t>
      </w:r>
      <w:r w:rsidR="00975578" w:rsidRPr="00446421">
        <w:rPr>
          <w:b/>
          <w:color w:val="000000"/>
          <w:sz w:val="27"/>
          <w:szCs w:val="27"/>
        </w:rPr>
        <w:t xml:space="preserve"> сельскохозяйственного производства»</w:t>
      </w:r>
    </w:p>
    <w:p w:rsidR="00901716" w:rsidRDefault="00901716" w:rsidP="00901716">
      <w:pPr>
        <w:jc w:val="center"/>
        <w:rPr>
          <w:b/>
          <w:sz w:val="28"/>
          <w:szCs w:val="28"/>
        </w:rPr>
      </w:pPr>
    </w:p>
    <w:p w:rsidR="00901716" w:rsidRPr="00446421" w:rsidRDefault="00901716" w:rsidP="00901716">
      <w:pPr>
        <w:jc w:val="center"/>
        <w:rPr>
          <w:b/>
          <w:sz w:val="28"/>
          <w:szCs w:val="28"/>
        </w:rPr>
      </w:pPr>
      <w:r w:rsidRPr="00446421">
        <w:rPr>
          <w:b/>
          <w:sz w:val="28"/>
          <w:szCs w:val="28"/>
        </w:rPr>
        <w:t>Билет №1</w:t>
      </w:r>
    </w:p>
    <w:p w:rsidR="004C09DE" w:rsidRPr="004C09DE" w:rsidRDefault="004C09DE" w:rsidP="004C09DE">
      <w:pPr>
        <w:spacing w:after="200" w:line="360" w:lineRule="auto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1.Перечислите производственные процессы в сельском хозяйстве. Дайте классификацию технологических операций, их характеристику, приведите примеры.</w:t>
      </w: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2.Классификация почвообрабатывающих машин</w:t>
      </w:r>
    </w:p>
    <w:p w:rsidR="00901716" w:rsidRDefault="00901716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</w:p>
    <w:p w:rsidR="00901716" w:rsidRPr="00901716" w:rsidRDefault="00901716" w:rsidP="00901716">
      <w:pPr>
        <w:spacing w:after="200"/>
        <w:contextualSpacing/>
        <w:rPr>
          <w:sz w:val="28"/>
          <w:szCs w:val="28"/>
          <w:lang w:eastAsia="en-US"/>
        </w:rPr>
      </w:pPr>
      <w:r w:rsidRPr="00446421">
        <w:rPr>
          <w:color w:val="000000"/>
          <w:sz w:val="21"/>
          <w:szCs w:val="21"/>
        </w:rPr>
        <w:t xml:space="preserve"> 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901716" w:rsidRDefault="00901716" w:rsidP="00901716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            </w:t>
      </w:r>
      <w:r w:rsidRPr="00446421">
        <w:rPr>
          <w:b/>
          <w:sz w:val="28"/>
          <w:szCs w:val="28"/>
        </w:rPr>
        <w:t xml:space="preserve"> </w:t>
      </w:r>
    </w:p>
    <w:p w:rsidR="00901716" w:rsidRDefault="00901716" w:rsidP="00901716">
      <w:pPr>
        <w:tabs>
          <w:tab w:val="center" w:pos="4677"/>
          <w:tab w:val="left" w:pos="6514"/>
        </w:tabs>
        <w:rPr>
          <w:b/>
          <w:sz w:val="26"/>
          <w:szCs w:val="26"/>
        </w:rPr>
      </w:pPr>
    </w:p>
    <w:p w:rsidR="00901716" w:rsidRPr="00446421" w:rsidRDefault="00901716" w:rsidP="00AC175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№2</w:t>
      </w: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1.Дайте определение понятия машинно-тракторного агрегата (МТА). Назовите состав МТ</w:t>
      </w:r>
      <w:r>
        <w:rPr>
          <w:sz w:val="28"/>
          <w:szCs w:val="28"/>
          <w:lang w:eastAsia="en-US"/>
        </w:rPr>
        <w:t xml:space="preserve">А. </w:t>
      </w: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2.Дайте классификацию сеялок. Назовите основные элементы устройства машин для посева зерновых, технических культур.</w:t>
      </w:r>
    </w:p>
    <w:p w:rsidR="00901716" w:rsidRPr="00446421" w:rsidRDefault="00901716" w:rsidP="004C09DE">
      <w:pPr>
        <w:spacing w:after="200"/>
        <w:contextualSpacing/>
        <w:rPr>
          <w:sz w:val="28"/>
          <w:szCs w:val="28"/>
          <w:lang w:eastAsia="en-US"/>
        </w:rPr>
      </w:pPr>
    </w:p>
    <w:p w:rsidR="00901716" w:rsidRDefault="00901716" w:rsidP="0090171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901716" w:rsidRPr="00901716" w:rsidRDefault="00901716" w:rsidP="0090171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901716" w:rsidRDefault="00901716" w:rsidP="00901716">
      <w:pPr>
        <w:tabs>
          <w:tab w:val="center" w:pos="4677"/>
          <w:tab w:val="left" w:pos="6514"/>
        </w:tabs>
        <w:rPr>
          <w:b/>
          <w:sz w:val="26"/>
          <w:szCs w:val="26"/>
        </w:rPr>
      </w:pPr>
    </w:p>
    <w:p w:rsidR="00901716" w:rsidRPr="00446421" w:rsidRDefault="00901716" w:rsidP="0090171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№3</w:t>
      </w:r>
    </w:p>
    <w:p w:rsidR="00901716" w:rsidRDefault="00901716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1.Перечислите способы посева и посадки сельскохозяйственных культур. Дайте их краткую характеристику. Назовите основные типы сеялок и посадочных машин.</w:t>
      </w: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2.Назовите пути экономии топлива при эксплуатации МТА.</w:t>
      </w:r>
    </w:p>
    <w:p w:rsidR="00901716" w:rsidRPr="00446421" w:rsidRDefault="00901716" w:rsidP="004C09DE">
      <w:pPr>
        <w:spacing w:after="200"/>
        <w:contextualSpacing/>
        <w:rPr>
          <w:sz w:val="28"/>
          <w:szCs w:val="28"/>
          <w:lang w:eastAsia="en-US"/>
        </w:rPr>
      </w:pPr>
    </w:p>
    <w:p w:rsidR="00901716" w:rsidRDefault="00901716" w:rsidP="0090171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901716" w:rsidRPr="00901716" w:rsidRDefault="00901716" w:rsidP="0090171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901716" w:rsidRDefault="00901716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AC1759" w:rsidRDefault="00AC1759" w:rsidP="006A61F0">
      <w:pPr>
        <w:jc w:val="center"/>
        <w:rPr>
          <w:b/>
          <w:sz w:val="28"/>
          <w:szCs w:val="28"/>
        </w:rPr>
      </w:pPr>
    </w:p>
    <w:p w:rsidR="00AC1759" w:rsidRDefault="00AC1759" w:rsidP="006A61F0">
      <w:pPr>
        <w:jc w:val="center"/>
        <w:rPr>
          <w:b/>
          <w:sz w:val="28"/>
          <w:szCs w:val="28"/>
        </w:rPr>
      </w:pPr>
    </w:p>
    <w:p w:rsidR="006A61F0" w:rsidRPr="00446421" w:rsidRDefault="006A61F0" w:rsidP="006A61F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№4</w:t>
      </w:r>
    </w:p>
    <w:p w:rsidR="006A61F0" w:rsidRDefault="004C09DE" w:rsidP="006A61F0">
      <w:pPr>
        <w:spacing w:after="200" w:line="360" w:lineRule="auto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1.Понятие о почве и её плодородии. Виды плодородия почвы.</w:t>
      </w:r>
    </w:p>
    <w:p w:rsidR="006A61F0" w:rsidRPr="00446421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2.Назовите способы оборота пласта, дайте их краткую характеристику. Перечислите виды отвальной вспашки</w:t>
      </w:r>
      <w:r>
        <w:rPr>
          <w:sz w:val="28"/>
          <w:szCs w:val="28"/>
          <w:lang w:eastAsia="en-US"/>
        </w:rPr>
        <w:t>.</w:t>
      </w:r>
    </w:p>
    <w:p w:rsidR="006A61F0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6A61F0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6A61F0" w:rsidRDefault="006A61F0" w:rsidP="006A61F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5</w:t>
      </w:r>
    </w:p>
    <w:p w:rsidR="006A61F0" w:rsidRPr="00901716" w:rsidRDefault="006A61F0" w:rsidP="006A61F0">
      <w:pPr>
        <w:jc w:val="center"/>
        <w:rPr>
          <w:b/>
          <w:sz w:val="28"/>
          <w:szCs w:val="28"/>
        </w:rPr>
      </w:pP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1.Назовите основные элементы устройства культиваторов для сплошной и междурядной обработки почвы, опишите рабочий процесс. Перечислите агротехнические требования.</w:t>
      </w: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2.Дайте определение понятия «производительность машинотракторных агрегатов». Назовите виды производительности, перечислите их особенности и практическое использование.</w:t>
      </w:r>
    </w:p>
    <w:p w:rsidR="006A61F0" w:rsidRPr="00446421" w:rsidRDefault="006A61F0" w:rsidP="004C09DE">
      <w:pPr>
        <w:spacing w:after="200"/>
        <w:contextualSpacing/>
        <w:rPr>
          <w:sz w:val="28"/>
          <w:szCs w:val="28"/>
          <w:lang w:eastAsia="en-US"/>
        </w:rPr>
      </w:pPr>
    </w:p>
    <w:p w:rsidR="006A61F0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6A61F0" w:rsidRPr="00901716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6A61F0" w:rsidRDefault="006A61F0" w:rsidP="006A61F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6</w:t>
      </w:r>
    </w:p>
    <w:p w:rsidR="006A61F0" w:rsidRPr="00901716" w:rsidRDefault="006A61F0" w:rsidP="006A61F0">
      <w:pPr>
        <w:jc w:val="center"/>
        <w:rPr>
          <w:b/>
          <w:sz w:val="28"/>
          <w:szCs w:val="28"/>
        </w:rPr>
      </w:pPr>
    </w:p>
    <w:p w:rsidR="006A61F0" w:rsidRDefault="006A61F0" w:rsidP="006A61F0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="004C09DE" w:rsidRPr="004C09DE">
        <w:rPr>
          <w:sz w:val="28"/>
          <w:szCs w:val="28"/>
          <w:lang w:eastAsia="en-US"/>
        </w:rPr>
        <w:t>1.Назовите типы, основные элементы устройства картофелепосадочных машин, опишите рабочий процесс. Перечислите агротехнические требования и порядок определения качества посадки</w:t>
      </w:r>
      <w:r w:rsidR="004C09DE">
        <w:rPr>
          <w:sz w:val="28"/>
          <w:szCs w:val="28"/>
          <w:lang w:eastAsia="en-US"/>
        </w:rPr>
        <w:t>.</w:t>
      </w:r>
    </w:p>
    <w:p w:rsidR="004C09DE" w:rsidRPr="00446421" w:rsidRDefault="004C09DE" w:rsidP="006A61F0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2. </w:t>
      </w:r>
      <w:r w:rsidRPr="004C09DE">
        <w:rPr>
          <w:sz w:val="28"/>
          <w:szCs w:val="28"/>
          <w:lang w:eastAsia="en-US"/>
        </w:rPr>
        <w:t>Сформулируйте понятие «технологическая карта». Раскройте назначение, содержание технологических карт, перечислите требования, предъявляемые к ним.</w:t>
      </w:r>
    </w:p>
    <w:p w:rsidR="006A61F0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6A61F0" w:rsidRPr="00901716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1D7531" w:rsidRDefault="001D7531" w:rsidP="001D75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7</w:t>
      </w: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1.Охарактеризуйте методы защиты растений. Назовите ядохимикаты и способы их применения</w:t>
      </w: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>2.Опишите устройство, рабочий процесс и основные регулировки косилки КРН – 2,1</w:t>
      </w:r>
    </w:p>
    <w:p w:rsidR="001D7531" w:rsidRPr="0044642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</w:p>
    <w:p w:rsidR="001D7531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1D7531" w:rsidRPr="00901716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1D7531" w:rsidRDefault="001D7531" w:rsidP="001D75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Билет № 8</w:t>
      </w:r>
    </w:p>
    <w:p w:rsidR="001D7531" w:rsidRPr="00901716" w:rsidRDefault="001D7531" w:rsidP="001D7531">
      <w:pPr>
        <w:jc w:val="center"/>
        <w:rPr>
          <w:b/>
          <w:sz w:val="28"/>
          <w:szCs w:val="28"/>
        </w:rPr>
      </w:pPr>
    </w:p>
    <w:p w:rsidR="004C09DE" w:rsidRPr="004C09DE" w:rsidRDefault="001D7531" w:rsidP="004C09DE">
      <w:pPr>
        <w:spacing w:after="200"/>
        <w:contextualSpacing/>
        <w:rPr>
          <w:sz w:val="28"/>
          <w:szCs w:val="28"/>
        </w:rPr>
      </w:pPr>
      <w:r>
        <w:rPr>
          <w:sz w:val="28"/>
          <w:szCs w:val="28"/>
          <w:lang w:eastAsia="en-US"/>
        </w:rPr>
        <w:t xml:space="preserve"> </w:t>
      </w:r>
      <w:r w:rsidR="004C09DE" w:rsidRPr="004C09DE">
        <w:rPr>
          <w:sz w:val="28"/>
          <w:szCs w:val="28"/>
        </w:rPr>
        <w:t>1. Напишите уравнение баланса времени смены работы машинно-тракторных агрегатов, дайте характеристику его составляющих.</w:t>
      </w:r>
    </w:p>
    <w:p w:rsidR="004C09DE" w:rsidRPr="004C09DE" w:rsidRDefault="004C09DE" w:rsidP="004C09DE">
      <w:pPr>
        <w:spacing w:after="200"/>
        <w:contextualSpacing/>
        <w:rPr>
          <w:sz w:val="28"/>
          <w:szCs w:val="28"/>
          <w:lang w:eastAsia="en-US"/>
        </w:rPr>
      </w:pPr>
      <w:r w:rsidRPr="004C09DE">
        <w:rPr>
          <w:sz w:val="28"/>
          <w:szCs w:val="28"/>
          <w:lang w:eastAsia="en-US"/>
        </w:rPr>
        <w:t xml:space="preserve">2.Назовите основные способы движения </w:t>
      </w:r>
      <w:proofErr w:type="spellStart"/>
      <w:r w:rsidRPr="004C09DE">
        <w:rPr>
          <w:sz w:val="28"/>
          <w:szCs w:val="28"/>
          <w:lang w:eastAsia="en-US"/>
        </w:rPr>
        <w:t>машинно</w:t>
      </w:r>
      <w:proofErr w:type="spellEnd"/>
      <w:r w:rsidRPr="004C09DE">
        <w:rPr>
          <w:sz w:val="28"/>
          <w:szCs w:val="28"/>
          <w:lang w:eastAsia="en-US"/>
        </w:rPr>
        <w:t xml:space="preserve"> – тракторных агрегатов и их практическое использование. Проиллюстрируйте ответ с помощью схем.</w:t>
      </w:r>
    </w:p>
    <w:p w:rsidR="001D7531" w:rsidRPr="0044642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</w:p>
    <w:p w:rsidR="001D7531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1D7531" w:rsidRPr="00901716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1D7531" w:rsidRDefault="001D7531" w:rsidP="001D75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9</w:t>
      </w:r>
    </w:p>
    <w:p w:rsidR="004C09DE" w:rsidRPr="0020502F" w:rsidRDefault="004C09DE" w:rsidP="004C09DE">
      <w:pPr>
        <w:rPr>
          <w:sz w:val="28"/>
          <w:szCs w:val="28"/>
        </w:rPr>
      </w:pPr>
      <w:r w:rsidRPr="0020502F">
        <w:rPr>
          <w:sz w:val="28"/>
          <w:szCs w:val="28"/>
        </w:rPr>
        <w:t>1. Назовите виды машин для внесения удобрений, основные элементы их устройства</w:t>
      </w:r>
    </w:p>
    <w:p w:rsidR="004C09DE" w:rsidRPr="0020502F" w:rsidRDefault="004C09DE" w:rsidP="004C09DE">
      <w:pPr>
        <w:rPr>
          <w:sz w:val="28"/>
          <w:szCs w:val="28"/>
        </w:rPr>
      </w:pPr>
      <w:r w:rsidRPr="0020502F">
        <w:rPr>
          <w:sz w:val="28"/>
          <w:szCs w:val="28"/>
        </w:rPr>
        <w:t>2.Дайте классификацию машин для заготовки кормов. Приведите примеры.</w:t>
      </w:r>
    </w:p>
    <w:p w:rsidR="001D7531" w:rsidRPr="00901716" w:rsidRDefault="001D7531" w:rsidP="004C09DE">
      <w:pPr>
        <w:rPr>
          <w:b/>
          <w:sz w:val="28"/>
          <w:szCs w:val="28"/>
        </w:rPr>
      </w:pPr>
    </w:p>
    <w:p w:rsidR="001D7531" w:rsidRPr="004C09DE" w:rsidRDefault="001D7531" w:rsidP="004C09DE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1D7531" w:rsidRPr="00901716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1D7531" w:rsidRDefault="001D7531" w:rsidP="001D75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10</w:t>
      </w:r>
    </w:p>
    <w:p w:rsidR="001D7531" w:rsidRPr="00901716" w:rsidRDefault="001D7531" w:rsidP="001D7531">
      <w:pPr>
        <w:jc w:val="center"/>
        <w:rPr>
          <w:b/>
          <w:sz w:val="28"/>
          <w:szCs w:val="28"/>
        </w:rPr>
      </w:pPr>
    </w:p>
    <w:p w:rsidR="0020502F" w:rsidRPr="0020502F" w:rsidRDefault="001D7531" w:rsidP="0020502F">
      <w:pPr>
        <w:spacing w:after="200"/>
        <w:contextualSpacing/>
        <w:rPr>
          <w:sz w:val="28"/>
          <w:szCs w:val="28"/>
        </w:rPr>
      </w:pPr>
      <w:r>
        <w:rPr>
          <w:sz w:val="28"/>
          <w:szCs w:val="28"/>
          <w:lang w:eastAsia="en-US"/>
        </w:rPr>
        <w:t xml:space="preserve"> </w:t>
      </w:r>
      <w:r w:rsidR="0020502F" w:rsidRPr="0020502F">
        <w:rPr>
          <w:sz w:val="28"/>
          <w:szCs w:val="28"/>
        </w:rPr>
        <w:t>1.Сформулируйте определение понятия « система машин». Перечислите основные требования, предъявляемые к ней.</w:t>
      </w:r>
    </w:p>
    <w:p w:rsidR="0020502F" w:rsidRPr="0020502F" w:rsidRDefault="0020502F" w:rsidP="0020502F">
      <w:pPr>
        <w:spacing w:after="200"/>
        <w:contextualSpacing/>
        <w:rPr>
          <w:sz w:val="28"/>
          <w:szCs w:val="28"/>
          <w:lang w:eastAsia="en-US"/>
        </w:rPr>
      </w:pPr>
      <w:r w:rsidRPr="0020502F">
        <w:rPr>
          <w:sz w:val="28"/>
          <w:szCs w:val="28"/>
          <w:lang w:eastAsia="en-US"/>
        </w:rPr>
        <w:t xml:space="preserve">2.Перечислите основные этапы подготовки поля к работе. Назовите факторы, влияющие на выбор направления движения </w:t>
      </w:r>
      <w:proofErr w:type="spellStart"/>
      <w:r w:rsidRPr="0020502F">
        <w:rPr>
          <w:sz w:val="28"/>
          <w:szCs w:val="28"/>
          <w:lang w:eastAsia="en-US"/>
        </w:rPr>
        <w:t>машинно</w:t>
      </w:r>
      <w:proofErr w:type="spellEnd"/>
      <w:r w:rsidRPr="0020502F">
        <w:rPr>
          <w:sz w:val="28"/>
          <w:szCs w:val="28"/>
          <w:lang w:eastAsia="en-US"/>
        </w:rPr>
        <w:t xml:space="preserve"> – тракторных агрегатов</w:t>
      </w:r>
    </w:p>
    <w:p w:rsidR="001D7531" w:rsidRPr="0044642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</w:p>
    <w:p w:rsidR="001D7531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1D7531" w:rsidRPr="00901716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755F26" w:rsidRDefault="00755F26" w:rsidP="00755F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11</w:t>
      </w:r>
    </w:p>
    <w:p w:rsidR="0020502F" w:rsidRPr="0020502F" w:rsidRDefault="0020502F" w:rsidP="0020502F">
      <w:pPr>
        <w:spacing w:after="200"/>
        <w:contextualSpacing/>
        <w:rPr>
          <w:sz w:val="28"/>
          <w:szCs w:val="28"/>
          <w:lang w:eastAsia="en-US"/>
        </w:rPr>
      </w:pPr>
      <w:r w:rsidRPr="0020502F">
        <w:rPr>
          <w:sz w:val="28"/>
          <w:szCs w:val="28"/>
          <w:lang w:eastAsia="en-US"/>
        </w:rPr>
        <w:t>1. Дайте классификацию поворотов машинно-тракторных агрегатов</w:t>
      </w:r>
    </w:p>
    <w:p w:rsidR="0020502F" w:rsidRPr="0020502F" w:rsidRDefault="0020502F" w:rsidP="0020502F">
      <w:pPr>
        <w:spacing w:after="200"/>
        <w:contextualSpacing/>
        <w:rPr>
          <w:sz w:val="28"/>
          <w:szCs w:val="28"/>
          <w:lang w:eastAsia="en-US"/>
        </w:rPr>
      </w:pPr>
      <w:r w:rsidRPr="0020502F">
        <w:rPr>
          <w:sz w:val="28"/>
          <w:szCs w:val="28"/>
          <w:lang w:eastAsia="en-US"/>
        </w:rPr>
        <w:t>2.Опишите общее устройство, назначение культиватора для сплошной обработки почвы КПС – 4. Типы и назначение рабочих органов.</w:t>
      </w:r>
    </w:p>
    <w:p w:rsidR="00755F26" w:rsidRPr="00446421" w:rsidRDefault="00755F26" w:rsidP="00755F26">
      <w:pPr>
        <w:spacing w:after="200"/>
        <w:contextualSpacing/>
        <w:rPr>
          <w:sz w:val="28"/>
          <w:szCs w:val="28"/>
          <w:lang w:eastAsia="en-US"/>
        </w:rPr>
      </w:pPr>
    </w:p>
    <w:p w:rsidR="00755F2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755F26" w:rsidRPr="0090171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F64C7B" w:rsidRDefault="00F64C7B" w:rsidP="00755F26">
      <w:pPr>
        <w:jc w:val="center"/>
        <w:rPr>
          <w:b/>
          <w:sz w:val="28"/>
          <w:szCs w:val="28"/>
        </w:rPr>
      </w:pPr>
    </w:p>
    <w:p w:rsidR="00AC1759" w:rsidRDefault="00AC1759" w:rsidP="00755F26">
      <w:pPr>
        <w:jc w:val="center"/>
        <w:rPr>
          <w:b/>
          <w:sz w:val="28"/>
          <w:szCs w:val="28"/>
        </w:rPr>
      </w:pPr>
    </w:p>
    <w:p w:rsidR="00AC1759" w:rsidRDefault="00AC1759" w:rsidP="00755F26">
      <w:pPr>
        <w:jc w:val="center"/>
        <w:rPr>
          <w:b/>
          <w:sz w:val="28"/>
          <w:szCs w:val="28"/>
        </w:rPr>
      </w:pPr>
    </w:p>
    <w:p w:rsidR="00AC1759" w:rsidRDefault="00AC1759" w:rsidP="00755F26">
      <w:pPr>
        <w:jc w:val="center"/>
        <w:rPr>
          <w:b/>
          <w:sz w:val="28"/>
          <w:szCs w:val="28"/>
        </w:rPr>
      </w:pPr>
    </w:p>
    <w:p w:rsidR="00AC1759" w:rsidRDefault="00AC1759" w:rsidP="00755F26">
      <w:pPr>
        <w:jc w:val="center"/>
        <w:rPr>
          <w:b/>
          <w:sz w:val="28"/>
          <w:szCs w:val="28"/>
        </w:rPr>
      </w:pPr>
    </w:p>
    <w:p w:rsidR="00755F26" w:rsidRDefault="00755F26" w:rsidP="00755F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Билет № 12</w:t>
      </w:r>
    </w:p>
    <w:p w:rsidR="00755F26" w:rsidRPr="00901716" w:rsidRDefault="00755F26" w:rsidP="00755F26">
      <w:pPr>
        <w:jc w:val="center"/>
        <w:rPr>
          <w:b/>
          <w:sz w:val="28"/>
          <w:szCs w:val="28"/>
        </w:rPr>
      </w:pPr>
    </w:p>
    <w:p w:rsidR="0020502F" w:rsidRPr="0020502F" w:rsidRDefault="00755F26" w:rsidP="0020502F">
      <w:pPr>
        <w:spacing w:after="200"/>
        <w:contextualSpacing/>
        <w:rPr>
          <w:sz w:val="28"/>
          <w:szCs w:val="28"/>
        </w:rPr>
      </w:pPr>
      <w:r>
        <w:rPr>
          <w:sz w:val="28"/>
          <w:szCs w:val="28"/>
          <w:lang w:eastAsia="en-US"/>
        </w:rPr>
        <w:t xml:space="preserve"> </w:t>
      </w:r>
      <w:r w:rsidR="0020502F" w:rsidRPr="0020502F">
        <w:rPr>
          <w:sz w:val="28"/>
          <w:szCs w:val="28"/>
        </w:rPr>
        <w:t>1.Как проверить и отрегулировать сеялку СЗ – 3,6 на равномерность высева зерна</w:t>
      </w:r>
    </w:p>
    <w:p w:rsidR="0020502F" w:rsidRPr="0020502F" w:rsidRDefault="0020502F" w:rsidP="0020502F">
      <w:pPr>
        <w:spacing w:after="200"/>
        <w:contextualSpacing/>
        <w:rPr>
          <w:sz w:val="28"/>
          <w:szCs w:val="28"/>
          <w:lang w:eastAsia="en-US"/>
        </w:rPr>
      </w:pPr>
      <w:r w:rsidRPr="0020502F">
        <w:rPr>
          <w:sz w:val="28"/>
          <w:szCs w:val="28"/>
          <w:lang w:eastAsia="en-US"/>
        </w:rPr>
        <w:t>2.Дайте характеристику опрыскивателям, опыливателям и другим машинам для защиты растений</w:t>
      </w:r>
    </w:p>
    <w:p w:rsidR="00755F26" w:rsidRPr="00446421" w:rsidRDefault="00755F26" w:rsidP="00755F26">
      <w:pPr>
        <w:spacing w:after="200"/>
        <w:contextualSpacing/>
        <w:rPr>
          <w:sz w:val="28"/>
          <w:szCs w:val="28"/>
          <w:lang w:eastAsia="en-US"/>
        </w:rPr>
      </w:pPr>
    </w:p>
    <w:p w:rsidR="00755F2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755F26" w:rsidRPr="0090171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755F26" w:rsidRDefault="00755F26" w:rsidP="00755F26">
      <w:pPr>
        <w:jc w:val="center"/>
        <w:rPr>
          <w:b/>
          <w:sz w:val="28"/>
          <w:szCs w:val="28"/>
        </w:rPr>
      </w:pPr>
    </w:p>
    <w:p w:rsidR="00755F26" w:rsidRDefault="00755F26" w:rsidP="00755F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13</w:t>
      </w:r>
    </w:p>
    <w:p w:rsidR="0020502F" w:rsidRPr="0020502F" w:rsidRDefault="0020502F" w:rsidP="0020502F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1. Основные требования, предъявляемые к вспашке почвы.</w:t>
      </w:r>
    </w:p>
    <w:p w:rsidR="0020502F" w:rsidRPr="0020502F" w:rsidRDefault="0020502F" w:rsidP="0020502F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2.Назовите виды удобрений. Перечислите способы подготовки и внесения удобрений, дайте им характеристику</w:t>
      </w:r>
    </w:p>
    <w:p w:rsidR="00755F26" w:rsidRPr="0020502F" w:rsidRDefault="00755F26" w:rsidP="00F64C7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</w:p>
    <w:p w:rsidR="00755F2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755F2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F64C7B" w:rsidRPr="00901716" w:rsidRDefault="00F64C7B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</w:p>
    <w:p w:rsidR="00F64C7B" w:rsidRDefault="00F64C7B" w:rsidP="00F64C7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14</w:t>
      </w:r>
    </w:p>
    <w:p w:rsidR="00F64C7B" w:rsidRPr="0020502F" w:rsidRDefault="0020502F" w:rsidP="0020502F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Pr="0020502F">
        <w:rPr>
          <w:sz w:val="28"/>
          <w:szCs w:val="28"/>
        </w:rPr>
        <w:t>.Назовите эксплуатационные свойства машинно-тракторных агрегатов, дайте краткую характеристику</w:t>
      </w:r>
    </w:p>
    <w:p w:rsidR="00F64C7B" w:rsidRPr="0020502F" w:rsidRDefault="0020502F" w:rsidP="00F64C7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2.Назначение и устройство отвала корпуса плуга. Их типы и характеристика</w:t>
      </w:r>
    </w:p>
    <w:p w:rsidR="00F64C7B" w:rsidRDefault="00F64C7B" w:rsidP="00F64C7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F64C7B" w:rsidRPr="00901716" w:rsidRDefault="00F64C7B" w:rsidP="00F64C7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755F26" w:rsidRPr="0090171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</w:p>
    <w:p w:rsidR="00D27C8E" w:rsidRDefault="00D27C8E" w:rsidP="00D27C8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15</w:t>
      </w:r>
    </w:p>
    <w:p w:rsidR="00D27C8E" w:rsidRPr="00901716" w:rsidRDefault="00D27C8E" w:rsidP="00D27C8E">
      <w:pPr>
        <w:jc w:val="center"/>
        <w:rPr>
          <w:b/>
          <w:sz w:val="28"/>
          <w:szCs w:val="28"/>
        </w:rPr>
      </w:pPr>
    </w:p>
    <w:p w:rsidR="0020502F" w:rsidRPr="0020502F" w:rsidRDefault="0020502F" w:rsidP="0020502F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1. Назовите основные элементы устройства лущильников и борон, опишите рабочий процесс, сформулируйте основные агротехнические требования.</w:t>
      </w:r>
    </w:p>
    <w:p w:rsidR="0020502F" w:rsidRPr="0020502F" w:rsidRDefault="0020502F" w:rsidP="0020502F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2.Сформулируйте понятие «расход топлива». Напишите формулы расчёта расхода топлива: часового, сменного и удельного.</w:t>
      </w:r>
    </w:p>
    <w:p w:rsidR="00D27C8E" w:rsidRPr="0020502F" w:rsidRDefault="00D27C8E" w:rsidP="00D27C8E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</w:p>
    <w:p w:rsidR="00D27C8E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D27C8E" w:rsidRPr="00901716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AC1759" w:rsidRDefault="00AC1759" w:rsidP="00D27C8E">
      <w:pPr>
        <w:jc w:val="center"/>
        <w:rPr>
          <w:b/>
          <w:sz w:val="28"/>
          <w:szCs w:val="28"/>
        </w:rPr>
      </w:pPr>
    </w:p>
    <w:p w:rsidR="00D27C8E" w:rsidRDefault="00D27C8E" w:rsidP="00D27C8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Билет № 16</w:t>
      </w:r>
    </w:p>
    <w:p w:rsidR="00D27C8E" w:rsidRPr="00901716" w:rsidRDefault="00D27C8E" w:rsidP="00D27C8E">
      <w:pPr>
        <w:jc w:val="center"/>
        <w:rPr>
          <w:b/>
          <w:sz w:val="28"/>
          <w:szCs w:val="28"/>
        </w:rPr>
      </w:pPr>
    </w:p>
    <w:p w:rsidR="0020502F" w:rsidRPr="0020502F" w:rsidRDefault="0020502F" w:rsidP="0020502F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1.Сформулируйте понятие «технологическая карта». Раскройте назначение, содержание технологических карт, перечислите требования, предъявляемые к ним.</w:t>
      </w:r>
    </w:p>
    <w:p w:rsidR="0020502F" w:rsidRPr="0020502F" w:rsidRDefault="0020502F" w:rsidP="0020502F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2.Назовите основные типы машин и рабочих органов для безотвальной обработки почвы. Сформулируйте агротехнические требования к безотвальной обработке почвы.</w:t>
      </w:r>
    </w:p>
    <w:p w:rsidR="00D27C8E" w:rsidRPr="0020502F" w:rsidRDefault="00D27C8E" w:rsidP="00D27C8E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</w:p>
    <w:p w:rsidR="00D27C8E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D76E9B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</w:t>
      </w:r>
    </w:p>
    <w:p w:rsidR="00D76E9B" w:rsidRDefault="00D27C8E" w:rsidP="00D76E9B">
      <w:pPr>
        <w:jc w:val="center"/>
        <w:rPr>
          <w:b/>
          <w:sz w:val="28"/>
          <w:szCs w:val="28"/>
        </w:rPr>
      </w:pPr>
      <w:r w:rsidRPr="00446421">
        <w:rPr>
          <w:color w:val="000000"/>
          <w:sz w:val="21"/>
          <w:szCs w:val="21"/>
        </w:rPr>
        <w:t xml:space="preserve">  </w:t>
      </w:r>
      <w:r w:rsidR="00D76E9B">
        <w:rPr>
          <w:b/>
          <w:sz w:val="28"/>
          <w:szCs w:val="28"/>
        </w:rPr>
        <w:t>Билет № 17</w:t>
      </w:r>
    </w:p>
    <w:p w:rsidR="00D76E9B" w:rsidRPr="00901716" w:rsidRDefault="00D76E9B" w:rsidP="00D76E9B">
      <w:pPr>
        <w:jc w:val="center"/>
        <w:rPr>
          <w:b/>
          <w:sz w:val="28"/>
          <w:szCs w:val="28"/>
        </w:rPr>
      </w:pPr>
    </w:p>
    <w:p w:rsidR="0020502F" w:rsidRPr="0020502F" w:rsidRDefault="0020502F" w:rsidP="0020502F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1. Классификация сорных растений. Меры борьбы с сорными растениями.</w:t>
      </w:r>
    </w:p>
    <w:p w:rsidR="0020502F" w:rsidRPr="0020502F" w:rsidRDefault="0020502F" w:rsidP="0020502F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2.Опишите способы внесения удобрений, технологические схемы внесения удобрений</w:t>
      </w:r>
    </w:p>
    <w:p w:rsidR="00D76E9B" w:rsidRPr="0020502F" w:rsidRDefault="00D76E9B" w:rsidP="00D76E9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</w:p>
    <w:p w:rsidR="00D76E9B" w:rsidRDefault="00D76E9B" w:rsidP="00D76E9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525092" w:rsidP="00D76E9B">
      <w:pPr>
        <w:jc w:val="center"/>
        <w:rPr>
          <w:color w:val="000000"/>
          <w:sz w:val="21"/>
          <w:szCs w:val="21"/>
        </w:rPr>
      </w:pPr>
    </w:p>
    <w:p w:rsidR="00D76E9B" w:rsidRDefault="00D76E9B" w:rsidP="00D76E9B">
      <w:pPr>
        <w:jc w:val="center"/>
        <w:rPr>
          <w:b/>
          <w:sz w:val="28"/>
          <w:szCs w:val="28"/>
        </w:rPr>
      </w:pPr>
      <w:r w:rsidRPr="00446421">
        <w:rPr>
          <w:color w:val="000000"/>
          <w:sz w:val="21"/>
          <w:szCs w:val="21"/>
        </w:rPr>
        <w:t xml:space="preserve">  </w:t>
      </w:r>
      <w:r>
        <w:rPr>
          <w:b/>
          <w:sz w:val="28"/>
          <w:szCs w:val="28"/>
        </w:rPr>
        <w:t>Билет № 18</w:t>
      </w:r>
    </w:p>
    <w:p w:rsidR="00D76E9B" w:rsidRPr="00901716" w:rsidRDefault="00D76E9B" w:rsidP="00D76E9B">
      <w:pPr>
        <w:jc w:val="center"/>
        <w:rPr>
          <w:b/>
          <w:sz w:val="28"/>
          <w:szCs w:val="28"/>
        </w:rPr>
      </w:pPr>
    </w:p>
    <w:p w:rsidR="00D76E9B" w:rsidRDefault="0020502F" w:rsidP="00D76E9B">
      <w:pPr>
        <w:spacing w:after="200"/>
        <w:contextualSpacing/>
        <w:rPr>
          <w:sz w:val="28"/>
          <w:szCs w:val="28"/>
          <w:lang w:eastAsia="en-US"/>
        </w:rPr>
      </w:pPr>
      <w:r w:rsidRPr="00F64C7B">
        <w:rPr>
          <w:sz w:val="28"/>
          <w:szCs w:val="28"/>
          <w:lang w:eastAsia="en-US"/>
        </w:rPr>
        <w:t xml:space="preserve"> </w:t>
      </w:r>
      <w:r w:rsidRPr="0020502F">
        <w:rPr>
          <w:sz w:val="28"/>
          <w:szCs w:val="28"/>
          <w:lang w:eastAsia="en-US"/>
        </w:rPr>
        <w:t>1.Понятие о почве и её плодородии. Виды плодородия почвы.</w:t>
      </w:r>
    </w:p>
    <w:p w:rsidR="0020502F" w:rsidRPr="0020502F" w:rsidRDefault="0020502F" w:rsidP="00D76E9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2.</w:t>
      </w:r>
      <w:r w:rsidRPr="0020502F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  <w:r>
        <w:rPr>
          <w:sz w:val="28"/>
          <w:szCs w:val="28"/>
          <w:lang w:eastAsia="en-US"/>
        </w:rPr>
        <w:t>К</w:t>
      </w:r>
      <w:r w:rsidRPr="0020502F">
        <w:rPr>
          <w:sz w:val="28"/>
          <w:szCs w:val="28"/>
          <w:lang w:eastAsia="en-US"/>
        </w:rPr>
        <w:t>омплекс машин для послеуборочной обработки зерна и опишите технологию их применения.</w:t>
      </w:r>
    </w:p>
    <w:p w:rsidR="00D76E9B" w:rsidRDefault="00D76E9B" w:rsidP="00D76E9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D76E9B" w:rsidP="00D76E9B">
      <w:pPr>
        <w:jc w:val="center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ab/>
      </w:r>
    </w:p>
    <w:p w:rsidR="00D76E9B" w:rsidRDefault="00D76E9B" w:rsidP="00D76E9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19</w:t>
      </w:r>
    </w:p>
    <w:p w:rsidR="00D76E9B" w:rsidRPr="00901716" w:rsidRDefault="00D76E9B" w:rsidP="00D76E9B">
      <w:pPr>
        <w:jc w:val="center"/>
        <w:rPr>
          <w:b/>
          <w:sz w:val="28"/>
          <w:szCs w:val="28"/>
        </w:rPr>
      </w:pPr>
    </w:p>
    <w:p w:rsidR="0020502F" w:rsidRPr="0020502F" w:rsidRDefault="0020502F" w:rsidP="0020502F">
      <w:pPr>
        <w:spacing w:after="200"/>
        <w:contextualSpacing/>
        <w:rPr>
          <w:spacing w:val="-1"/>
          <w:sz w:val="28"/>
          <w:szCs w:val="28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1. </w:t>
      </w:r>
      <w:r>
        <w:rPr>
          <w:spacing w:val="-1"/>
          <w:sz w:val="28"/>
          <w:szCs w:val="28"/>
        </w:rPr>
        <w:t> П</w:t>
      </w:r>
      <w:r w:rsidRPr="0020502F">
        <w:rPr>
          <w:spacing w:val="-1"/>
          <w:sz w:val="28"/>
          <w:szCs w:val="28"/>
        </w:rPr>
        <w:t>еречень групп факторов, с помощью</w:t>
      </w:r>
      <w:r>
        <w:rPr>
          <w:spacing w:val="-1"/>
          <w:sz w:val="28"/>
          <w:szCs w:val="28"/>
        </w:rPr>
        <w:t xml:space="preserve"> </w:t>
      </w: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которых можно добиться повышения производительности МТА.</w:t>
      </w:r>
    </w:p>
    <w:p w:rsidR="00D76E9B" w:rsidRDefault="00D76E9B" w:rsidP="00D76E9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</w:p>
    <w:p w:rsidR="00341437" w:rsidRPr="00341437" w:rsidRDefault="00D76E9B" w:rsidP="00341437">
      <w:pPr>
        <w:spacing w:after="200"/>
        <w:contextualSpacing/>
        <w:rPr>
          <w:sz w:val="28"/>
          <w:szCs w:val="28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="00341437">
        <w:rPr>
          <w:rFonts w:eastAsiaTheme="minorHAnsi"/>
          <w:sz w:val="28"/>
          <w:szCs w:val="28"/>
          <w:lang w:eastAsia="en-US"/>
        </w:rPr>
        <w:t xml:space="preserve"> </w:t>
      </w:r>
      <w:r w:rsidR="00341437" w:rsidRPr="00341437">
        <w:rPr>
          <w:sz w:val="28"/>
          <w:szCs w:val="28"/>
        </w:rPr>
        <w:t>Назовите основные элементы устройства лущильников и борон, опишите рабочий процесс, сформулируйте основные агротехнические требования.</w:t>
      </w:r>
    </w:p>
    <w:p w:rsidR="00D76E9B" w:rsidRDefault="00D76E9B" w:rsidP="00D76E9B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</w:p>
    <w:p w:rsidR="00D76E9B" w:rsidRPr="00F64C7B" w:rsidRDefault="00D76E9B" w:rsidP="00D76E9B">
      <w:pPr>
        <w:spacing w:after="200"/>
        <w:contextualSpacing/>
        <w:rPr>
          <w:sz w:val="28"/>
          <w:szCs w:val="28"/>
          <w:lang w:eastAsia="en-US"/>
        </w:rPr>
      </w:pPr>
    </w:p>
    <w:p w:rsidR="00D76E9B" w:rsidRDefault="00D76E9B" w:rsidP="00D76E9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525092" w:rsidP="00D76E9B">
      <w:pPr>
        <w:jc w:val="center"/>
        <w:rPr>
          <w:b/>
          <w:sz w:val="28"/>
          <w:szCs w:val="28"/>
        </w:rPr>
      </w:pPr>
    </w:p>
    <w:p w:rsidR="00AC1759" w:rsidRDefault="00AC1759" w:rsidP="00D76E9B">
      <w:pPr>
        <w:jc w:val="center"/>
        <w:rPr>
          <w:b/>
          <w:sz w:val="28"/>
          <w:szCs w:val="28"/>
        </w:rPr>
      </w:pPr>
    </w:p>
    <w:p w:rsidR="00D76E9B" w:rsidRDefault="00D76E9B" w:rsidP="00D76E9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Билет № 20</w:t>
      </w:r>
    </w:p>
    <w:p w:rsidR="00D76E9B" w:rsidRPr="00901716" w:rsidRDefault="00D76E9B" w:rsidP="00D76E9B">
      <w:pPr>
        <w:jc w:val="center"/>
        <w:rPr>
          <w:b/>
          <w:sz w:val="28"/>
          <w:szCs w:val="28"/>
        </w:rPr>
      </w:pPr>
    </w:p>
    <w:p w:rsidR="00341437" w:rsidRPr="00341437" w:rsidRDefault="00D76E9B" w:rsidP="00341437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="00341437">
        <w:rPr>
          <w:rFonts w:eastAsiaTheme="minorHAnsi" w:cstheme="minorBidi"/>
          <w:spacing w:val="-1"/>
          <w:sz w:val="28"/>
          <w:szCs w:val="28"/>
          <w:lang w:eastAsia="en-US"/>
        </w:rPr>
        <w:t>. К</w:t>
      </w:r>
      <w:r w:rsidR="00341437" w:rsidRPr="00341437">
        <w:rPr>
          <w:rFonts w:eastAsiaTheme="minorHAnsi" w:cstheme="minorBidi"/>
          <w:spacing w:val="-1"/>
          <w:sz w:val="28"/>
          <w:szCs w:val="28"/>
          <w:lang w:eastAsia="en-US"/>
        </w:rPr>
        <w:t>омплекс машин для послеубор</w:t>
      </w:r>
      <w:r w:rsidR="00341437">
        <w:rPr>
          <w:rFonts w:eastAsiaTheme="minorHAnsi" w:cstheme="minorBidi"/>
          <w:spacing w:val="-1"/>
          <w:sz w:val="28"/>
          <w:szCs w:val="28"/>
          <w:lang w:eastAsia="en-US"/>
        </w:rPr>
        <w:t xml:space="preserve">очной обработки зерна и </w:t>
      </w:r>
      <w:r w:rsidR="00341437" w:rsidRPr="00341437">
        <w:rPr>
          <w:rFonts w:eastAsiaTheme="minorHAnsi" w:cstheme="minorBidi"/>
          <w:spacing w:val="-1"/>
          <w:sz w:val="28"/>
          <w:szCs w:val="28"/>
          <w:lang w:eastAsia="en-US"/>
        </w:rPr>
        <w:t>технологию их применения.</w:t>
      </w:r>
    </w:p>
    <w:p w:rsidR="00D76E9B" w:rsidRDefault="00D76E9B" w:rsidP="00D76E9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</w:p>
    <w:p w:rsidR="00D76E9B" w:rsidRDefault="00D76E9B" w:rsidP="00D76E9B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="00AC1759" w:rsidRPr="00AC1759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  <w:r w:rsidR="00AC1759" w:rsidRPr="00AC1759">
        <w:rPr>
          <w:rFonts w:eastAsiaTheme="minorHAnsi" w:cstheme="minorBidi"/>
          <w:spacing w:val="-1"/>
          <w:sz w:val="28"/>
          <w:szCs w:val="28"/>
          <w:lang w:eastAsia="en-US"/>
        </w:rPr>
        <w:t>Технологический процесс заготовки грубых кормов.</w:t>
      </w:r>
    </w:p>
    <w:p w:rsidR="00D76E9B" w:rsidRPr="00F64C7B" w:rsidRDefault="00D76E9B" w:rsidP="00D76E9B">
      <w:pPr>
        <w:spacing w:after="200"/>
        <w:contextualSpacing/>
        <w:rPr>
          <w:sz w:val="28"/>
          <w:szCs w:val="28"/>
          <w:lang w:eastAsia="en-US"/>
        </w:rPr>
      </w:pPr>
    </w:p>
    <w:p w:rsidR="00D76E9B" w:rsidRDefault="00D76E9B" w:rsidP="00D76E9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21</w:t>
      </w:r>
    </w:p>
    <w:p w:rsidR="00525092" w:rsidRPr="00901716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525092">
        <w:rPr>
          <w:rFonts w:eastAsiaTheme="minorHAnsi" w:cstheme="minorBidi"/>
          <w:spacing w:val="-1"/>
          <w:lang w:eastAsia="en-US"/>
        </w:rPr>
        <w:t>.</w:t>
      </w:r>
      <w:r w:rsidR="00AC1759">
        <w:t xml:space="preserve"> 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 </w:t>
      </w:r>
      <w:r w:rsidR="00AC1759" w:rsidRPr="00AC1759">
        <w:rPr>
          <w:rFonts w:eastAsiaTheme="minorHAnsi" w:cstheme="minorBidi"/>
          <w:spacing w:val="-1"/>
          <w:sz w:val="28"/>
          <w:szCs w:val="28"/>
          <w:lang w:eastAsia="en-US"/>
        </w:rPr>
        <w:t>Виды и способы уборки подсолнечника и кукурузы на силос.</w:t>
      </w:r>
    </w:p>
    <w:p w:rsidR="00525092" w:rsidRDefault="00525092" w:rsidP="00525092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="00AC1759">
        <w:rPr>
          <w:rFonts w:eastAsiaTheme="minorHAnsi"/>
          <w:sz w:val="28"/>
          <w:szCs w:val="28"/>
          <w:lang w:eastAsia="en-US"/>
        </w:rPr>
        <w:t xml:space="preserve"> </w:t>
      </w:r>
      <w:r w:rsidR="00AC1759" w:rsidRPr="00AC1759">
        <w:rPr>
          <w:rFonts w:eastAsiaTheme="minorHAnsi"/>
          <w:sz w:val="28"/>
          <w:szCs w:val="28"/>
          <w:lang w:eastAsia="en-US"/>
        </w:rPr>
        <w:t>Основные элементы кинематики агрегата. Виды поворотов и их длина.</w:t>
      </w:r>
    </w:p>
    <w:p w:rsidR="00525092" w:rsidRPr="00F64C7B" w:rsidRDefault="00525092" w:rsidP="00525092">
      <w:pPr>
        <w:spacing w:after="200"/>
        <w:contextualSpacing/>
        <w:rPr>
          <w:sz w:val="28"/>
          <w:szCs w:val="28"/>
          <w:lang w:eastAsia="en-US"/>
        </w:rPr>
      </w:pPr>
    </w:p>
    <w:p w:rsidR="00525092" w:rsidRDefault="00525092" w:rsidP="00525092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22</w:t>
      </w:r>
    </w:p>
    <w:p w:rsidR="00525092" w:rsidRPr="00901716" w:rsidRDefault="00525092" w:rsidP="00525092">
      <w:pPr>
        <w:jc w:val="center"/>
        <w:rPr>
          <w:b/>
          <w:sz w:val="28"/>
          <w:szCs w:val="28"/>
        </w:rPr>
      </w:pPr>
    </w:p>
    <w:p w:rsidR="00525092" w:rsidRPr="00AC1759" w:rsidRDefault="00525092" w:rsidP="00525092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525092">
        <w:rPr>
          <w:rFonts w:eastAsiaTheme="minorHAnsi" w:cstheme="minorBidi"/>
          <w:spacing w:val="-1"/>
          <w:lang w:eastAsia="en-US"/>
        </w:rPr>
        <w:t>.</w:t>
      </w:r>
      <w:r w:rsidRPr="00525092">
        <w:t xml:space="preserve"> </w:t>
      </w:r>
      <w:r w:rsidR="00AC1759" w:rsidRPr="00AC1759">
        <w:rPr>
          <w:sz w:val="28"/>
          <w:szCs w:val="28"/>
        </w:rPr>
        <w:t>Порядок комплектования агрегатов. Выбор тракторов и с/х машин.</w:t>
      </w:r>
    </w:p>
    <w:p w:rsidR="00525092" w:rsidRDefault="00525092" w:rsidP="00525092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="00AC1759">
        <w:rPr>
          <w:rFonts w:eastAsiaTheme="minorHAnsi"/>
          <w:sz w:val="28"/>
          <w:szCs w:val="28"/>
          <w:lang w:eastAsia="en-US"/>
        </w:rPr>
        <w:t xml:space="preserve"> </w:t>
      </w:r>
      <w:r w:rsidR="00AC1759" w:rsidRPr="00AC1759">
        <w:rPr>
          <w:rFonts w:eastAsiaTheme="minorHAnsi"/>
          <w:sz w:val="28"/>
          <w:szCs w:val="28"/>
          <w:lang w:eastAsia="en-US"/>
        </w:rPr>
        <w:t>.Современные понятия, технологии и организация производства механических работ в растениеводстве.</w:t>
      </w:r>
    </w:p>
    <w:p w:rsidR="00525092" w:rsidRPr="00F64C7B" w:rsidRDefault="00525092" w:rsidP="00525092">
      <w:pPr>
        <w:spacing w:after="200"/>
        <w:contextualSpacing/>
        <w:rPr>
          <w:sz w:val="28"/>
          <w:szCs w:val="28"/>
          <w:lang w:eastAsia="en-US"/>
        </w:rPr>
      </w:pPr>
    </w:p>
    <w:p w:rsidR="00525092" w:rsidRDefault="00525092" w:rsidP="00525092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2D1233" w:rsidRDefault="002D1233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23</w:t>
      </w:r>
    </w:p>
    <w:p w:rsidR="00525092" w:rsidRPr="00901716" w:rsidRDefault="00525092" w:rsidP="00525092">
      <w:pPr>
        <w:jc w:val="center"/>
        <w:rPr>
          <w:b/>
          <w:sz w:val="28"/>
          <w:szCs w:val="28"/>
        </w:rPr>
      </w:pPr>
    </w:p>
    <w:p w:rsidR="00AC1759" w:rsidRPr="00AC1759" w:rsidRDefault="00525092" w:rsidP="00AC1759">
      <w:pPr>
        <w:spacing w:after="200"/>
        <w:contextualSpacing/>
        <w:rPr>
          <w:sz w:val="28"/>
          <w:szCs w:val="28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525092">
        <w:rPr>
          <w:rFonts w:eastAsiaTheme="minorHAnsi" w:cstheme="minorBidi"/>
          <w:spacing w:val="-1"/>
          <w:sz w:val="28"/>
          <w:szCs w:val="28"/>
          <w:lang w:eastAsia="en-US"/>
        </w:rPr>
        <w:t>.</w:t>
      </w:r>
      <w:r w:rsidRPr="00525092">
        <w:rPr>
          <w:sz w:val="28"/>
          <w:szCs w:val="28"/>
        </w:rPr>
        <w:t xml:space="preserve"> </w:t>
      </w:r>
      <w:r w:rsidR="00AC1759" w:rsidRPr="00AC1759">
        <w:rPr>
          <w:sz w:val="28"/>
          <w:szCs w:val="28"/>
        </w:rPr>
        <w:t>3.Способы уборки урожая и агротехнические требования к ним.</w:t>
      </w:r>
    </w:p>
    <w:p w:rsidR="00AC1759" w:rsidRPr="00AC1759" w:rsidRDefault="00AC1759" w:rsidP="00AC1759">
      <w:pPr>
        <w:spacing w:after="200"/>
        <w:contextualSpacing/>
        <w:rPr>
          <w:sz w:val="28"/>
          <w:szCs w:val="28"/>
        </w:rPr>
      </w:pPr>
      <w:r w:rsidRPr="00AC1759">
        <w:rPr>
          <w:sz w:val="28"/>
          <w:szCs w:val="28"/>
        </w:rPr>
        <w:t>Хранение и переработка зерна.</w:t>
      </w:r>
    </w:p>
    <w:p w:rsidR="00525092" w:rsidRDefault="00525092" w:rsidP="00525092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</w:p>
    <w:p w:rsidR="00525092" w:rsidRDefault="00525092" w:rsidP="00525092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="00AC1759">
        <w:rPr>
          <w:rFonts w:eastAsiaTheme="minorHAnsi"/>
          <w:sz w:val="28"/>
          <w:szCs w:val="28"/>
          <w:lang w:eastAsia="en-US"/>
        </w:rPr>
        <w:t xml:space="preserve"> </w:t>
      </w:r>
      <w:r w:rsidR="00AC1759" w:rsidRPr="00AC1759">
        <w:rPr>
          <w:rFonts w:eastAsiaTheme="minorHAnsi"/>
          <w:sz w:val="28"/>
          <w:szCs w:val="28"/>
          <w:lang w:eastAsia="en-US"/>
        </w:rPr>
        <w:t>Значение севооборотов и их классификация.</w:t>
      </w:r>
    </w:p>
    <w:p w:rsidR="00525092" w:rsidRPr="00F64C7B" w:rsidRDefault="00525092" w:rsidP="00525092">
      <w:pPr>
        <w:spacing w:after="200"/>
        <w:contextualSpacing/>
        <w:rPr>
          <w:sz w:val="28"/>
          <w:szCs w:val="28"/>
          <w:lang w:eastAsia="en-US"/>
        </w:rPr>
      </w:pPr>
    </w:p>
    <w:p w:rsidR="00525092" w:rsidRDefault="00525092" w:rsidP="00525092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2D1233" w:rsidRDefault="002D1233" w:rsidP="002D1233">
      <w:pPr>
        <w:jc w:val="center"/>
        <w:rPr>
          <w:b/>
          <w:sz w:val="28"/>
          <w:szCs w:val="28"/>
        </w:rPr>
      </w:pPr>
    </w:p>
    <w:p w:rsidR="00AC1759" w:rsidRDefault="00AC1759" w:rsidP="002D1233">
      <w:pPr>
        <w:jc w:val="center"/>
        <w:rPr>
          <w:b/>
          <w:sz w:val="28"/>
          <w:szCs w:val="28"/>
        </w:rPr>
      </w:pPr>
    </w:p>
    <w:p w:rsidR="00AC1759" w:rsidRDefault="00AC1759" w:rsidP="002D1233">
      <w:pPr>
        <w:jc w:val="center"/>
        <w:rPr>
          <w:b/>
          <w:sz w:val="28"/>
          <w:szCs w:val="28"/>
        </w:rPr>
      </w:pPr>
    </w:p>
    <w:p w:rsidR="002D1233" w:rsidRDefault="002D1233" w:rsidP="002D123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Билет № 24</w:t>
      </w:r>
    </w:p>
    <w:p w:rsidR="002D1233" w:rsidRPr="00901716" w:rsidRDefault="002D1233" w:rsidP="002D1233">
      <w:pPr>
        <w:jc w:val="center"/>
        <w:rPr>
          <w:b/>
          <w:sz w:val="28"/>
          <w:szCs w:val="28"/>
        </w:rPr>
      </w:pPr>
    </w:p>
    <w:p w:rsidR="002D1233" w:rsidRDefault="002D1233" w:rsidP="002D1233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525092">
        <w:rPr>
          <w:rFonts w:eastAsiaTheme="minorHAnsi" w:cstheme="minorBidi"/>
          <w:spacing w:val="-1"/>
          <w:sz w:val="28"/>
          <w:szCs w:val="28"/>
          <w:lang w:eastAsia="en-US"/>
        </w:rPr>
        <w:t>.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 </w:t>
      </w:r>
      <w:r w:rsidR="00AC1759" w:rsidRPr="00AC1759">
        <w:rPr>
          <w:rFonts w:eastAsiaTheme="minorHAnsi" w:cstheme="minorBidi"/>
          <w:spacing w:val="-1"/>
          <w:sz w:val="28"/>
          <w:szCs w:val="28"/>
          <w:lang w:eastAsia="en-US"/>
        </w:rPr>
        <w:t>Понятие о системах земледелия и классификация систем земледелия.</w:t>
      </w:r>
    </w:p>
    <w:p w:rsidR="002D1233" w:rsidRDefault="002D1233" w:rsidP="002D1233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="00AC1759" w:rsidRPr="00AC1759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  <w:r w:rsidR="00AC1759" w:rsidRPr="00AC1759">
        <w:rPr>
          <w:rFonts w:eastAsiaTheme="minorHAnsi" w:cstheme="minorBidi"/>
          <w:spacing w:val="-1"/>
          <w:sz w:val="28"/>
          <w:szCs w:val="28"/>
          <w:lang w:eastAsia="en-US"/>
        </w:rPr>
        <w:t>Способы борьбы с сорняками, вредителями и болезнями растений.</w:t>
      </w:r>
    </w:p>
    <w:p w:rsidR="002D1233" w:rsidRPr="00F64C7B" w:rsidRDefault="002D1233" w:rsidP="002D1233">
      <w:pPr>
        <w:spacing w:after="200"/>
        <w:contextualSpacing/>
        <w:rPr>
          <w:sz w:val="28"/>
          <w:szCs w:val="28"/>
          <w:lang w:eastAsia="en-US"/>
        </w:rPr>
      </w:pPr>
    </w:p>
    <w:p w:rsidR="002D1233" w:rsidRDefault="002D1233" w:rsidP="002D1233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2D1233" w:rsidRDefault="002D1233" w:rsidP="002D1233">
      <w:pPr>
        <w:jc w:val="center"/>
        <w:rPr>
          <w:b/>
          <w:sz w:val="28"/>
          <w:szCs w:val="28"/>
        </w:rPr>
      </w:pPr>
    </w:p>
    <w:p w:rsidR="002D1233" w:rsidRDefault="002D1233" w:rsidP="002D123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25</w:t>
      </w:r>
    </w:p>
    <w:p w:rsidR="002D1233" w:rsidRDefault="00AC1759" w:rsidP="002D1233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1.</w:t>
      </w:r>
      <w:r w:rsidRPr="00AC1759">
        <w:rPr>
          <w:rFonts w:eastAsiaTheme="minorHAnsi" w:cstheme="minorBidi"/>
          <w:spacing w:val="-1"/>
          <w:sz w:val="28"/>
          <w:szCs w:val="28"/>
          <w:lang w:eastAsia="en-US"/>
        </w:rPr>
        <w:t xml:space="preserve">Биологические особенности сорных растений, </w:t>
      </w:r>
      <w:proofErr w:type="gramStart"/>
      <w:r w:rsidRPr="00AC1759">
        <w:rPr>
          <w:rFonts w:eastAsiaTheme="minorHAnsi" w:cstheme="minorBidi"/>
          <w:spacing w:val="-1"/>
          <w:sz w:val="28"/>
          <w:szCs w:val="28"/>
          <w:lang w:eastAsia="en-US"/>
        </w:rPr>
        <w:t>вред</w:t>
      </w:r>
      <w:proofErr w:type="gramEnd"/>
      <w:r w:rsidRPr="00AC1759">
        <w:rPr>
          <w:rFonts w:eastAsiaTheme="minorHAnsi" w:cstheme="minorBidi"/>
          <w:spacing w:val="-1"/>
          <w:sz w:val="28"/>
          <w:szCs w:val="28"/>
          <w:lang w:eastAsia="en-US"/>
        </w:rPr>
        <w:t xml:space="preserve"> причиняемый сельскому хозяйству и борьба с ними.</w:t>
      </w:r>
    </w:p>
    <w:p w:rsidR="002D1233" w:rsidRDefault="002D1233" w:rsidP="002D1233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 2. </w:t>
      </w:r>
      <w:r w:rsidR="00AC1759" w:rsidRPr="00AC1759">
        <w:rPr>
          <w:rFonts w:eastAsiaTheme="minorHAnsi" w:cstheme="minorBidi"/>
          <w:spacing w:val="-1"/>
          <w:sz w:val="28"/>
          <w:szCs w:val="28"/>
          <w:lang w:eastAsia="en-US"/>
        </w:rPr>
        <w:t>Норма высева и глубина заделки семян. Уход за посевами зерновых и пропашных культур.</w:t>
      </w:r>
    </w:p>
    <w:p w:rsidR="002D1233" w:rsidRPr="00F64C7B" w:rsidRDefault="002D1233" w:rsidP="002D1233">
      <w:pPr>
        <w:spacing w:after="200"/>
        <w:contextualSpacing/>
        <w:rPr>
          <w:sz w:val="28"/>
          <w:szCs w:val="28"/>
          <w:lang w:eastAsia="en-US"/>
        </w:rPr>
      </w:pPr>
    </w:p>
    <w:p w:rsidR="00AC1759" w:rsidRDefault="002D1233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D27C8E" w:rsidRPr="00AC1759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D27C8E">
        <w:rPr>
          <w:color w:val="000000"/>
          <w:sz w:val="28"/>
          <w:szCs w:val="28"/>
        </w:rPr>
        <w:t xml:space="preserve">2.2. Критерии оценки  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856"/>
        <w:gridCol w:w="3221"/>
        <w:gridCol w:w="5494"/>
      </w:tblGrid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b/>
                <w:color w:val="000000"/>
                <w:sz w:val="28"/>
                <w:szCs w:val="28"/>
              </w:rPr>
            </w:pPr>
            <w:r w:rsidRPr="00D27C8E">
              <w:rPr>
                <w:b/>
                <w:color w:val="000000"/>
                <w:sz w:val="28"/>
                <w:szCs w:val="28"/>
              </w:rPr>
              <w:t>Балл</w:t>
            </w:r>
          </w:p>
        </w:tc>
        <w:tc>
          <w:tcPr>
            <w:tcW w:w="3221" w:type="dxa"/>
          </w:tcPr>
          <w:p w:rsidR="00D27C8E" w:rsidRPr="00D27C8E" w:rsidRDefault="00D27C8E" w:rsidP="006A61F0">
            <w:pPr>
              <w:spacing w:before="100" w:beforeAutospacing="1" w:after="100" w:afterAutospacing="1"/>
              <w:rPr>
                <w:b/>
                <w:color w:val="000000"/>
                <w:sz w:val="28"/>
                <w:szCs w:val="28"/>
              </w:rPr>
            </w:pPr>
            <w:r w:rsidRPr="00D27C8E">
              <w:rPr>
                <w:b/>
                <w:color w:val="000000"/>
                <w:sz w:val="28"/>
                <w:szCs w:val="28"/>
              </w:rPr>
              <w:t>Уровень усвоения</w:t>
            </w:r>
          </w:p>
        </w:tc>
        <w:tc>
          <w:tcPr>
            <w:tcW w:w="5494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b/>
                <w:color w:val="000000"/>
                <w:sz w:val="28"/>
                <w:szCs w:val="28"/>
              </w:rPr>
            </w:pPr>
            <w:r w:rsidRPr="00D27C8E">
              <w:rPr>
                <w:b/>
                <w:color w:val="000000"/>
                <w:sz w:val="28"/>
                <w:szCs w:val="28"/>
              </w:rPr>
              <w:t>Критерии оценивания</w:t>
            </w:r>
          </w:p>
        </w:tc>
      </w:tr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color w:val="000000"/>
                <w:sz w:val="28"/>
                <w:szCs w:val="28"/>
              </w:rPr>
            </w:pPr>
            <w:r w:rsidRPr="00D27C8E">
              <w:rPr>
                <w:color w:val="000000"/>
                <w:sz w:val="28"/>
                <w:szCs w:val="28"/>
              </w:rPr>
              <w:t>«5»</w:t>
            </w:r>
          </w:p>
        </w:tc>
        <w:tc>
          <w:tcPr>
            <w:tcW w:w="3221" w:type="dxa"/>
          </w:tcPr>
          <w:p w:rsidR="00D27C8E" w:rsidRPr="00D27C8E" w:rsidRDefault="00D27C8E" w:rsidP="00D27C8E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Максимальный уровень</w:t>
            </w:r>
          </w:p>
        </w:tc>
        <w:tc>
          <w:tcPr>
            <w:tcW w:w="5494" w:type="dxa"/>
          </w:tcPr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Обучающийся правильно ответил на</w:t>
            </w:r>
          </w:p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теоретический вопрос билета. Показал</w:t>
            </w:r>
          </w:p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proofErr w:type="gramStart"/>
            <w:r>
              <w:rPr>
                <w:rFonts w:eastAsiaTheme="minorHAnsi"/>
                <w:sz w:val="28"/>
                <w:szCs w:val="28"/>
                <w:lang w:eastAsia="en-US"/>
              </w:rPr>
              <w:t>отличные знания в рамках усвоенного</w:t>
            </w:r>
            <w:proofErr w:type="gramEnd"/>
          </w:p>
          <w:p w:rsidR="00D27C8E" w:rsidRP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учебного материала. Ответил на все дополнительные вопросы.</w:t>
            </w:r>
          </w:p>
        </w:tc>
      </w:tr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color w:val="000000"/>
                <w:sz w:val="28"/>
                <w:szCs w:val="28"/>
              </w:rPr>
            </w:pPr>
            <w:r w:rsidRPr="00D27C8E">
              <w:rPr>
                <w:color w:val="000000"/>
                <w:sz w:val="28"/>
                <w:szCs w:val="28"/>
              </w:rPr>
              <w:t>«4»</w:t>
            </w:r>
          </w:p>
        </w:tc>
        <w:tc>
          <w:tcPr>
            <w:tcW w:w="3221" w:type="dxa"/>
          </w:tcPr>
          <w:p w:rsidR="00D27C8E" w:rsidRPr="00D27C8E" w:rsidRDefault="00D27C8E" w:rsidP="00D27C8E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Средний уровень</w:t>
            </w:r>
          </w:p>
        </w:tc>
        <w:tc>
          <w:tcPr>
            <w:tcW w:w="5494" w:type="dxa"/>
          </w:tcPr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Обучающийся ответил на теоретический</w:t>
            </w:r>
          </w:p>
          <w:p w:rsidR="00D27C8E" w:rsidRP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вопрос билета с небольшими неточностями. Показал хорошие знания в рамках усвоенного учебного материала. Ответил на большинство дополнительных вопросов.</w:t>
            </w:r>
          </w:p>
        </w:tc>
      </w:tr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color w:val="000000"/>
                <w:sz w:val="28"/>
                <w:szCs w:val="28"/>
              </w:rPr>
            </w:pPr>
            <w:r w:rsidRPr="00D27C8E">
              <w:rPr>
                <w:color w:val="000000"/>
                <w:sz w:val="28"/>
                <w:szCs w:val="28"/>
              </w:rPr>
              <w:t>«3»</w:t>
            </w:r>
          </w:p>
        </w:tc>
        <w:tc>
          <w:tcPr>
            <w:tcW w:w="3221" w:type="dxa"/>
          </w:tcPr>
          <w:p w:rsidR="00D27C8E" w:rsidRPr="00D27C8E" w:rsidRDefault="00D27C8E" w:rsidP="00D27C8E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Минимальный уровень</w:t>
            </w:r>
          </w:p>
        </w:tc>
        <w:tc>
          <w:tcPr>
            <w:tcW w:w="5494" w:type="dxa"/>
          </w:tcPr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Обучающийся ответил на теоретический</w:t>
            </w:r>
          </w:p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вопрос билета с </w:t>
            </w:r>
            <w:proofErr w:type="gramStart"/>
            <w:r>
              <w:rPr>
                <w:rFonts w:eastAsiaTheme="minorHAnsi"/>
                <w:sz w:val="28"/>
                <w:szCs w:val="28"/>
                <w:lang w:eastAsia="en-US"/>
              </w:rPr>
              <w:t>существенными</w:t>
            </w:r>
            <w:proofErr w:type="gramEnd"/>
          </w:p>
          <w:p w:rsidR="00D27C8E" w:rsidRP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неточностями. Показал удовлетворительные знания в рамках усвоенного учебного материала. При ответах на дополнительные вопросы было допущено много неточностей.</w:t>
            </w:r>
          </w:p>
        </w:tc>
      </w:tr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color w:val="000000"/>
                <w:sz w:val="28"/>
                <w:szCs w:val="28"/>
              </w:rPr>
            </w:pPr>
            <w:r w:rsidRPr="00D27C8E">
              <w:rPr>
                <w:color w:val="000000"/>
                <w:sz w:val="28"/>
                <w:szCs w:val="28"/>
              </w:rPr>
              <w:t>«2»</w:t>
            </w:r>
          </w:p>
        </w:tc>
        <w:tc>
          <w:tcPr>
            <w:tcW w:w="3221" w:type="dxa"/>
          </w:tcPr>
          <w:p w:rsidR="00D27C8E" w:rsidRDefault="00D27C8E" w:rsidP="00D27C8E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Минимальный</w:t>
            </w:r>
          </w:p>
          <w:p w:rsidR="00D27C8E" w:rsidRPr="00AF4E08" w:rsidRDefault="00D27C8E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уровень не</w:t>
            </w:r>
            <w:r w:rsidR="00AF4E08"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достигнут</w:t>
            </w:r>
          </w:p>
        </w:tc>
        <w:tc>
          <w:tcPr>
            <w:tcW w:w="5494" w:type="dxa"/>
          </w:tcPr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При ответе на теоретический вопрос билета</w:t>
            </w:r>
          </w:p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обучающийся продемонстрировал</w:t>
            </w:r>
          </w:p>
          <w:p w:rsidR="00D27C8E" w:rsidRP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недостаточный уровень знаний. При ответах на дополнительные вопросы было допущено множество неправильных ответов.</w:t>
            </w:r>
          </w:p>
        </w:tc>
      </w:tr>
    </w:tbl>
    <w:p w:rsidR="00F152BC" w:rsidRPr="00446421" w:rsidRDefault="00F152BC" w:rsidP="00F152BC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1"/>
          <w:szCs w:val="21"/>
        </w:rPr>
      </w:pPr>
      <w:r w:rsidRPr="00446421">
        <w:rPr>
          <w:b/>
          <w:color w:val="000000"/>
          <w:sz w:val="27"/>
          <w:szCs w:val="27"/>
        </w:rPr>
        <w:lastRenderedPageBreak/>
        <w:t>БИЛЕТЫ</w:t>
      </w:r>
    </w:p>
    <w:p w:rsidR="00F152BC" w:rsidRPr="00446421" w:rsidRDefault="00F152BC" w:rsidP="00F152BC">
      <w:pPr>
        <w:tabs>
          <w:tab w:val="center" w:pos="4677"/>
          <w:tab w:val="left" w:pos="6514"/>
        </w:tabs>
        <w:jc w:val="center"/>
        <w:rPr>
          <w:b/>
          <w:sz w:val="28"/>
          <w:szCs w:val="28"/>
        </w:rPr>
      </w:pPr>
      <w:r w:rsidRPr="00446421">
        <w:rPr>
          <w:b/>
          <w:color w:val="000000"/>
          <w:sz w:val="28"/>
          <w:szCs w:val="28"/>
        </w:rPr>
        <w:t xml:space="preserve">для проведения </w:t>
      </w:r>
      <w:r w:rsidRPr="00446421">
        <w:rPr>
          <w:b/>
          <w:sz w:val="28"/>
          <w:szCs w:val="28"/>
        </w:rPr>
        <w:t>экзамена</w:t>
      </w:r>
    </w:p>
    <w:p w:rsidR="00F152BC" w:rsidRPr="00446421" w:rsidRDefault="00F152BC" w:rsidP="00F152BC">
      <w:pPr>
        <w:tabs>
          <w:tab w:val="center" w:pos="4677"/>
          <w:tab w:val="left" w:pos="6514"/>
        </w:tabs>
        <w:jc w:val="center"/>
        <w:rPr>
          <w:b/>
          <w:sz w:val="28"/>
          <w:szCs w:val="28"/>
        </w:rPr>
      </w:pPr>
    </w:p>
    <w:p w:rsidR="00F152BC" w:rsidRPr="001C3960" w:rsidRDefault="00F152BC" w:rsidP="00F152BC">
      <w:pPr>
        <w:rPr>
          <w:b/>
          <w:bCs/>
          <w:sz w:val="28"/>
          <w:szCs w:val="28"/>
        </w:rPr>
      </w:pPr>
      <w:r w:rsidRPr="00F152BC">
        <w:rPr>
          <w:b/>
          <w:spacing w:val="-1"/>
          <w:sz w:val="28"/>
          <w:szCs w:val="28"/>
        </w:rPr>
        <w:t>МДК.02.02</w:t>
      </w:r>
      <w:r w:rsidRPr="00F152BC">
        <w:rPr>
          <w:b/>
          <w:sz w:val="28"/>
          <w:szCs w:val="28"/>
        </w:rPr>
        <w:t xml:space="preserve"> Теоретическая подготовка трактористов категории В</w:t>
      </w:r>
      <w:proofErr w:type="gramStart"/>
      <w:r w:rsidRPr="00F152BC">
        <w:rPr>
          <w:b/>
          <w:sz w:val="28"/>
          <w:szCs w:val="28"/>
        </w:rPr>
        <w:t>,С</w:t>
      </w:r>
      <w:proofErr w:type="gramEnd"/>
      <w:r w:rsidRPr="00F152BC">
        <w:rPr>
          <w:b/>
          <w:sz w:val="28"/>
          <w:szCs w:val="28"/>
        </w:rPr>
        <w:t>,Е,F</w:t>
      </w:r>
      <w:r w:rsidRPr="001C3960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 </w:t>
      </w:r>
      <w:r>
        <w:rPr>
          <w:b/>
          <w:color w:val="000000"/>
          <w:sz w:val="27"/>
          <w:szCs w:val="27"/>
        </w:rPr>
        <w:t>профессия: 35.01.27 «Мастер</w:t>
      </w:r>
      <w:r w:rsidRPr="00446421">
        <w:rPr>
          <w:b/>
          <w:color w:val="000000"/>
          <w:sz w:val="27"/>
          <w:szCs w:val="27"/>
        </w:rPr>
        <w:t xml:space="preserve"> сельскохозяйственного производства»</w:t>
      </w:r>
    </w:p>
    <w:p w:rsidR="006A61F0" w:rsidRPr="00901716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</w:p>
    <w:p w:rsidR="00901716" w:rsidRDefault="00901716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F152BC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  <w:r w:rsidRPr="00F152BC">
        <w:rPr>
          <w:rFonts w:eastAsia="Times New Roman"/>
          <w:b/>
          <w:bCs/>
          <w:noProof/>
          <w:color w:val="000000"/>
          <w:sz w:val="27"/>
          <w:szCs w:val="27"/>
        </w:rPr>
        <w:drawing>
          <wp:inline distT="0" distB="0" distL="0" distR="0">
            <wp:extent cx="5776595" cy="3087370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 b="5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595" cy="308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F152BC" w:rsidRPr="002F2463" w:rsidRDefault="00F152BC" w:rsidP="00F152BC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Эталон ответов определяет электронная программа «Экзамен. Трактор и </w:t>
      </w:r>
      <w:proofErr w:type="gramStart"/>
      <w:r>
        <w:rPr>
          <w:b/>
          <w:sz w:val="28"/>
          <w:szCs w:val="28"/>
        </w:rPr>
        <w:t>спец</w:t>
      </w:r>
      <w:proofErr w:type="gramEnd"/>
      <w:r>
        <w:rPr>
          <w:b/>
          <w:sz w:val="28"/>
          <w:szCs w:val="28"/>
        </w:rPr>
        <w:t xml:space="preserve"> техника </w:t>
      </w:r>
      <w:r w:rsidRPr="002F2463">
        <w:rPr>
          <w:b/>
          <w:sz w:val="28"/>
          <w:szCs w:val="28"/>
        </w:rPr>
        <w:t xml:space="preserve"> «В», «С», «Е», «</w:t>
      </w:r>
      <w:r w:rsidRPr="002F2463">
        <w:rPr>
          <w:b/>
          <w:sz w:val="28"/>
          <w:szCs w:val="28"/>
          <w:lang w:val="en-US"/>
        </w:rPr>
        <w:t>F</w:t>
      </w:r>
      <w:r w:rsidRPr="002F2463">
        <w:rPr>
          <w:b/>
          <w:sz w:val="28"/>
          <w:szCs w:val="28"/>
        </w:rPr>
        <w:t>»»</w:t>
      </w: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E0202C" w:rsidRPr="00E0202C" w:rsidRDefault="00E0202C" w:rsidP="00E0202C">
      <w:pPr>
        <w:shd w:val="clear" w:color="auto" w:fill="FFFFFF"/>
        <w:spacing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 w:rsidRPr="00E0202C">
        <w:rPr>
          <w:rFonts w:eastAsia="Times New Roman"/>
          <w:b/>
          <w:bCs/>
          <w:color w:val="000000"/>
          <w:sz w:val="27"/>
          <w:szCs w:val="27"/>
        </w:rPr>
        <w:t xml:space="preserve">3. </w:t>
      </w:r>
      <w:r w:rsidR="00B73A83">
        <w:rPr>
          <w:rFonts w:eastAsia="Times New Roman"/>
          <w:b/>
          <w:bCs/>
          <w:color w:val="000000"/>
          <w:sz w:val="27"/>
          <w:szCs w:val="27"/>
        </w:rPr>
        <w:t>ОЦЕНКА ПО УЧЕБНОЙ И</w:t>
      </w:r>
      <w:r w:rsidRPr="00E0202C">
        <w:rPr>
          <w:rFonts w:eastAsia="Times New Roman"/>
          <w:b/>
          <w:bCs/>
          <w:color w:val="000000"/>
          <w:sz w:val="27"/>
          <w:szCs w:val="27"/>
        </w:rPr>
        <w:t xml:space="preserve"> ПРОИЗВОДСТВ</w:t>
      </w:r>
      <w:r w:rsidR="00B73A83">
        <w:rPr>
          <w:rFonts w:eastAsia="Times New Roman"/>
          <w:b/>
          <w:bCs/>
          <w:color w:val="000000"/>
          <w:sz w:val="27"/>
          <w:szCs w:val="27"/>
        </w:rPr>
        <w:t>ЕННОЙ</w:t>
      </w:r>
      <w:r w:rsidRPr="00E0202C">
        <w:rPr>
          <w:rFonts w:eastAsia="Times New Roman"/>
          <w:b/>
          <w:bCs/>
          <w:color w:val="000000"/>
          <w:sz w:val="27"/>
          <w:szCs w:val="27"/>
        </w:rPr>
        <w:t xml:space="preserve"> ПРАКТИКЕ</w:t>
      </w:r>
    </w:p>
    <w:p w:rsidR="00B73A83" w:rsidRDefault="00B73A83" w:rsidP="00E0202C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E0202C" w:rsidRPr="00E0202C" w:rsidRDefault="00E0202C" w:rsidP="00E0202C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E0202C">
        <w:rPr>
          <w:rFonts w:eastAsia="Times New Roman"/>
          <w:b/>
          <w:bCs/>
          <w:color w:val="000000"/>
          <w:sz w:val="27"/>
          <w:szCs w:val="27"/>
        </w:rPr>
        <w:t>3.1. Общие положения</w:t>
      </w:r>
      <w:r w:rsidR="0031756A">
        <w:rPr>
          <w:rFonts w:eastAsia="Times New Roman"/>
          <w:color w:val="000000"/>
          <w:sz w:val="27"/>
          <w:szCs w:val="27"/>
        </w:rPr>
        <w:br/>
        <w:t>Целью оценки по учебной и</w:t>
      </w:r>
      <w:r w:rsidRPr="00E0202C">
        <w:rPr>
          <w:rFonts w:eastAsia="Times New Roman"/>
          <w:color w:val="000000"/>
          <w:sz w:val="27"/>
          <w:szCs w:val="27"/>
        </w:rPr>
        <w:t xml:space="preserve"> производственной практике является оценка:</w:t>
      </w:r>
    </w:p>
    <w:p w:rsidR="00E0202C" w:rsidRPr="00E0202C" w:rsidRDefault="00E0202C" w:rsidP="00E0202C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E0202C">
        <w:rPr>
          <w:rFonts w:eastAsia="Times New Roman"/>
          <w:color w:val="000000"/>
          <w:sz w:val="27"/>
          <w:szCs w:val="27"/>
        </w:rPr>
        <w:t>1) профессиональных и общих компетенций;</w:t>
      </w:r>
    </w:p>
    <w:p w:rsidR="00E0202C" w:rsidRPr="00E0202C" w:rsidRDefault="00E0202C" w:rsidP="00E0202C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E0202C">
        <w:rPr>
          <w:rFonts w:eastAsia="Times New Roman"/>
          <w:color w:val="000000"/>
          <w:sz w:val="27"/>
          <w:szCs w:val="27"/>
        </w:rPr>
        <w:lastRenderedPageBreak/>
        <w:t>2)  практического опыта и умений.</w:t>
      </w:r>
    </w:p>
    <w:p w:rsidR="00E0202C" w:rsidRPr="00E0202C" w:rsidRDefault="0031756A" w:rsidP="00B73A83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eastAsia="Times New Roman"/>
          <w:b/>
          <w:bCs/>
          <w:color w:val="000000"/>
          <w:sz w:val="27"/>
          <w:szCs w:val="27"/>
        </w:rPr>
        <w:t>Оценка по учебной и</w:t>
      </w:r>
      <w:r w:rsidR="00E0202C" w:rsidRPr="00E0202C">
        <w:rPr>
          <w:rFonts w:eastAsia="Times New Roman"/>
          <w:b/>
          <w:bCs/>
          <w:color w:val="000000"/>
          <w:sz w:val="27"/>
          <w:szCs w:val="27"/>
        </w:rPr>
        <w:t xml:space="preserve"> производственной практике выставляется на основании данных аттестационного листа (характеристики профессиональной деятельности обучающегося на практике) с указанием видов работ, выполненных обучающимся во время практики, их объема, качества выполнения в соответствии с технологией и (или) требованиями организации, в которой проходила практика.</w:t>
      </w:r>
    </w:p>
    <w:p w:rsidR="00B768B5" w:rsidRPr="00D76E9B" w:rsidRDefault="00E0202C" w:rsidP="00D76E9B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 xml:space="preserve">                     </w:t>
      </w:r>
      <w:r w:rsidR="00D76E9B">
        <w:rPr>
          <w:rFonts w:eastAsia="Times New Roman"/>
          <w:sz w:val="28"/>
          <w:szCs w:val="28"/>
        </w:rPr>
        <w:t xml:space="preserve">             </w:t>
      </w: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B768B5" w:rsidRPr="00B768B5" w:rsidTr="00B768B5">
        <w:trPr>
          <w:trHeight w:val="3043"/>
        </w:trPr>
        <w:tc>
          <w:tcPr>
            <w:tcW w:w="9397" w:type="dxa"/>
            <w:gridSpan w:val="3"/>
          </w:tcPr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аттестационный лист </w:t>
            </w:r>
          </w:p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по УЧЕБНОЙ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 w:rsidR="00B27846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№1</w:t>
            </w:r>
          </w:p>
          <w:p w:rsidR="00B768B5" w:rsidRPr="00B768B5" w:rsidRDefault="00B768B5" w:rsidP="00B768B5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>__</w:t>
            </w:r>
            <w:r w:rsidR="00B73A83">
              <w:rPr>
                <w:rFonts w:eastAsia="Times New Roman"/>
                <w:kern w:val="1"/>
              </w:rPr>
              <w:t xml:space="preserve"> курсе по профессии 35.01.27</w:t>
            </w:r>
            <w:r w:rsidRPr="00B768B5">
              <w:rPr>
                <w:rFonts w:eastAsia="Times New Roman"/>
                <w:kern w:val="1"/>
              </w:rPr>
              <w:t xml:space="preserve"> </w:t>
            </w:r>
            <w:r w:rsidR="00B73A83"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 w:rsidRPr="00B768B5">
              <w:rPr>
                <w:rFonts w:eastAsia="Times New Roman"/>
                <w:kern w:val="1"/>
              </w:rPr>
              <w:t xml:space="preserve">успешно прошел учебную практику   </w:t>
            </w:r>
          </w:p>
          <w:p w:rsidR="00B768B5" w:rsidRDefault="00B768B5" w:rsidP="00B768B5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="007A63A6" w:rsidRPr="00F66DC4">
              <w:rPr>
                <w:rFonts w:eastAsia="Times New Roman"/>
                <w:kern w:val="1"/>
              </w:rPr>
              <w:t>2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 w:rsidR="00B73A83">
              <w:rPr>
                <w:rFonts w:eastAsia="Times New Roman"/>
              </w:rPr>
              <w:t>«</w:t>
            </w:r>
            <w:r w:rsidR="007A63A6" w:rsidRPr="007A63A6">
              <w:rPr>
                <w:spacing w:val="-1"/>
              </w:rPr>
              <w:t>Выполнение</w:t>
            </w:r>
            <w:r w:rsidR="007A63A6" w:rsidRPr="007A63A6">
              <w:rPr>
                <w:spacing w:val="1"/>
              </w:rPr>
              <w:t xml:space="preserve"> </w:t>
            </w:r>
            <w:r w:rsidR="007A63A6" w:rsidRPr="007A63A6">
              <w:rPr>
                <w:spacing w:val="-1"/>
              </w:rPr>
              <w:t>механизированных</w:t>
            </w:r>
            <w:r w:rsidR="007A63A6" w:rsidRPr="007A63A6">
              <w:t xml:space="preserve"> </w:t>
            </w:r>
            <w:r w:rsidR="007A63A6" w:rsidRPr="007A63A6">
              <w:rPr>
                <w:spacing w:val="-1"/>
              </w:rPr>
              <w:t>работ</w:t>
            </w:r>
            <w:r w:rsidR="007A63A6" w:rsidRPr="007A63A6">
              <w:rPr>
                <w:spacing w:val="-2"/>
              </w:rPr>
              <w:t xml:space="preserve"> </w:t>
            </w:r>
            <w:r w:rsidR="007A63A6" w:rsidRPr="007A63A6">
              <w:t>в</w:t>
            </w:r>
            <w:r w:rsidR="007A63A6" w:rsidRPr="007A63A6">
              <w:rPr>
                <w:spacing w:val="-2"/>
              </w:rPr>
              <w:t xml:space="preserve"> </w:t>
            </w:r>
            <w:r w:rsidR="007A63A6" w:rsidRPr="007A63A6">
              <w:rPr>
                <w:spacing w:val="-1"/>
              </w:rPr>
              <w:t>сельскохозяйственном</w:t>
            </w:r>
            <w:r w:rsidR="007A63A6" w:rsidRPr="007A63A6">
              <w:t xml:space="preserve"> </w:t>
            </w:r>
            <w:r w:rsidR="007A63A6" w:rsidRPr="007A63A6">
              <w:rPr>
                <w:spacing w:val="-1"/>
              </w:rPr>
              <w:t>производстве</w:t>
            </w:r>
            <w:r w:rsidR="007A63A6" w:rsidRPr="007A63A6">
              <w:rPr>
                <w:spacing w:val="73"/>
              </w:rPr>
              <w:t xml:space="preserve"> </w:t>
            </w:r>
            <w:r w:rsidR="007A63A6" w:rsidRPr="007A63A6">
              <w:t>с</w:t>
            </w:r>
            <w:r w:rsidR="007A63A6" w:rsidRPr="007A63A6">
              <w:rPr>
                <w:spacing w:val="1"/>
              </w:rPr>
              <w:t xml:space="preserve"> </w:t>
            </w:r>
            <w:r w:rsidR="007A63A6" w:rsidRPr="007A63A6">
              <w:rPr>
                <w:spacing w:val="-1"/>
              </w:rPr>
              <w:t>поддержанием</w:t>
            </w:r>
            <w:r w:rsidR="007A63A6" w:rsidRPr="007A63A6">
              <w:t xml:space="preserve"> </w:t>
            </w:r>
            <w:r w:rsidR="007A63A6" w:rsidRPr="007A63A6">
              <w:rPr>
                <w:spacing w:val="-1"/>
              </w:rPr>
              <w:t>технического</w:t>
            </w:r>
            <w:r w:rsidR="007A63A6" w:rsidRPr="007A63A6">
              <w:t xml:space="preserve"> </w:t>
            </w:r>
            <w:r w:rsidR="007A63A6" w:rsidRPr="007A63A6">
              <w:rPr>
                <w:spacing w:val="-1"/>
              </w:rPr>
              <w:t>состояния</w:t>
            </w:r>
            <w:r w:rsidR="007A63A6" w:rsidRPr="007A63A6">
              <w:rPr>
                <w:spacing w:val="-3"/>
              </w:rPr>
              <w:t xml:space="preserve"> </w:t>
            </w:r>
            <w:r w:rsidR="007A63A6" w:rsidRPr="007A63A6">
              <w:rPr>
                <w:spacing w:val="-1"/>
              </w:rPr>
              <w:t>средств</w:t>
            </w:r>
            <w:r w:rsidR="007A63A6" w:rsidRPr="007A63A6">
              <w:rPr>
                <w:spacing w:val="-2"/>
              </w:rPr>
              <w:t xml:space="preserve"> </w:t>
            </w:r>
            <w:r w:rsidR="007A63A6" w:rsidRPr="007A63A6">
              <w:t>механизации</w:t>
            </w:r>
            <w:r w:rsidRPr="007A63A6">
              <w:rPr>
                <w:rFonts w:eastAsia="Times New Roman"/>
              </w:rPr>
              <w:t>»</w:t>
            </w:r>
          </w:p>
          <w:p w:rsidR="00B768B5" w:rsidRPr="00B768B5" w:rsidRDefault="00B27846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</w:t>
            </w:r>
            <w:r w:rsidR="001C2187" w:rsidRPr="001C2187">
              <w:rPr>
                <w:rFonts w:eastAsia="Times New Roman"/>
                <w:b/>
              </w:rPr>
              <w:t>ТППР</w:t>
            </w:r>
            <w:r>
              <w:rPr>
                <w:rFonts w:eastAsia="Times New Roman"/>
              </w:rPr>
              <w:t>»</w:t>
            </w:r>
          </w:p>
          <w:p w:rsidR="00B768B5" w:rsidRPr="00B768B5" w:rsidRDefault="00B27846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 xml:space="preserve">в </w:t>
            </w:r>
            <w:r w:rsidR="001C2187">
              <w:rPr>
                <w:rFonts w:eastAsia="Times New Roman"/>
                <w:b/>
                <w:kern w:val="1"/>
              </w:rPr>
              <w:t>объеме 72 часа</w:t>
            </w:r>
            <w:r w:rsidR="00B768B5" w:rsidRPr="00B768B5">
              <w:rPr>
                <w:rFonts w:eastAsia="Times New Roman"/>
                <w:b/>
                <w:kern w:val="1"/>
              </w:rPr>
              <w:t xml:space="preserve">: </w:t>
            </w:r>
          </w:p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с «____» _______ 20___ г. по  «____»  ______  20___ г.</w:t>
            </w:r>
          </w:p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B768B5" w:rsidRPr="00B768B5" w:rsidTr="00B768B5">
        <w:tc>
          <w:tcPr>
            <w:tcW w:w="5070" w:type="dxa"/>
          </w:tcPr>
          <w:p w:rsidR="00B768B5" w:rsidRPr="00B768B5" w:rsidRDefault="00B768B5" w:rsidP="00B27846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B768B5" w:rsidRPr="00B768B5" w:rsidRDefault="00B768B5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B768B5" w:rsidRPr="00B768B5" w:rsidRDefault="001C2187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72</w:t>
            </w:r>
          </w:p>
        </w:tc>
        <w:tc>
          <w:tcPr>
            <w:tcW w:w="3161" w:type="dxa"/>
          </w:tcPr>
          <w:p w:rsidR="00B768B5" w:rsidRPr="00B768B5" w:rsidRDefault="00B768B5" w:rsidP="00B768B5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B768B5" w:rsidRPr="00B768B5" w:rsidTr="00B768B5">
        <w:tc>
          <w:tcPr>
            <w:tcW w:w="5070" w:type="dxa"/>
          </w:tcPr>
          <w:p w:rsidR="00B768B5" w:rsidRDefault="00B27846" w:rsidP="00B27846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  <w:r w:rsidRPr="00B27846"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  <w:t>Виды работ:</w:t>
            </w:r>
          </w:p>
          <w:p w:rsidR="001C2187" w:rsidRPr="001C2187" w:rsidRDefault="001C2187" w:rsidP="001C2187">
            <w:pPr>
              <w:tabs>
                <w:tab w:val="left" w:pos="824"/>
              </w:tabs>
              <w:ind w:left="463"/>
              <w:rPr>
                <w:rFonts w:eastAsia="Times New Roman"/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>1.    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скашивания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трав</w:t>
            </w:r>
            <w:r w:rsidRPr="001C2187">
              <w:rPr>
                <w:spacing w:val="-2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на сено</w:t>
            </w:r>
          </w:p>
          <w:p w:rsidR="001C2187" w:rsidRPr="001C2187" w:rsidRDefault="001C2187" w:rsidP="001C2187">
            <w:pPr>
              <w:tabs>
                <w:tab w:val="left" w:pos="824"/>
              </w:tabs>
              <w:rPr>
                <w:rFonts w:eastAsia="Times New Roman"/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 xml:space="preserve">         2.    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ворошения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сена</w:t>
            </w:r>
          </w:p>
          <w:p w:rsidR="001C2187" w:rsidRPr="001C2187" w:rsidRDefault="001C2187" w:rsidP="001C2187">
            <w:pPr>
              <w:tabs>
                <w:tab w:val="left" w:pos="824"/>
              </w:tabs>
              <w:rPr>
                <w:rFonts w:eastAsia="Times New Roman"/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 xml:space="preserve">         3.    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сгребания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сена</w:t>
            </w:r>
          </w:p>
          <w:p w:rsidR="001C2187" w:rsidRPr="001C2187" w:rsidRDefault="001C2187" w:rsidP="001C2187">
            <w:pPr>
              <w:tabs>
                <w:tab w:val="left" w:pos="824"/>
              </w:tabs>
              <w:rPr>
                <w:rFonts w:eastAsia="Times New Roman"/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 xml:space="preserve">         4.    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подбора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и</w:t>
            </w:r>
            <w:r w:rsidRPr="001C2187">
              <w:rPr>
                <w:spacing w:val="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прессования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сена</w:t>
            </w:r>
          </w:p>
          <w:p w:rsidR="001C2187" w:rsidRPr="001C2187" w:rsidRDefault="001C2187" w:rsidP="001C2187">
            <w:pPr>
              <w:tabs>
                <w:tab w:val="left" w:pos="824"/>
              </w:tabs>
              <w:rPr>
                <w:rFonts w:eastAsia="Times New Roman"/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 xml:space="preserve">         5.    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 xml:space="preserve">погрузки </w:t>
            </w:r>
            <w:r w:rsidRPr="001C2187">
              <w:rPr>
                <w:sz w:val="16"/>
                <w:szCs w:val="16"/>
              </w:rPr>
              <w:t xml:space="preserve">и </w:t>
            </w:r>
            <w:r w:rsidRPr="001C2187">
              <w:rPr>
                <w:spacing w:val="-1"/>
                <w:sz w:val="16"/>
                <w:szCs w:val="16"/>
              </w:rPr>
              <w:t>транспортировки</w:t>
            </w:r>
            <w:r w:rsidRPr="001C2187">
              <w:rPr>
                <w:spacing w:val="59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рулонов</w:t>
            </w:r>
            <w:r w:rsidRPr="001C2187">
              <w:rPr>
                <w:spacing w:val="-2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сена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6"/>
              </w:numPr>
              <w:tabs>
                <w:tab w:val="left" w:pos="824"/>
              </w:tabs>
              <w:contextualSpacing w:val="0"/>
              <w:rPr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>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скашивания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зеленой</w:t>
            </w:r>
            <w:r w:rsidRPr="001C2187">
              <w:rPr>
                <w:spacing w:val="-1"/>
                <w:sz w:val="16"/>
                <w:szCs w:val="16"/>
              </w:rPr>
              <w:t xml:space="preserve"> массы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6"/>
              </w:numPr>
              <w:tabs>
                <w:tab w:val="left" w:pos="824"/>
              </w:tabs>
              <w:contextualSpacing w:val="0"/>
              <w:rPr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>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с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картофелекопателем.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6"/>
              </w:numPr>
              <w:tabs>
                <w:tab w:val="left" w:pos="824"/>
              </w:tabs>
              <w:contextualSpacing w:val="0"/>
              <w:rPr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>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 xml:space="preserve">погрузки </w:t>
            </w:r>
            <w:r w:rsidRPr="001C2187">
              <w:rPr>
                <w:sz w:val="16"/>
                <w:szCs w:val="16"/>
              </w:rPr>
              <w:t>органических и</w:t>
            </w:r>
            <w:r w:rsidRPr="001C2187">
              <w:rPr>
                <w:spacing w:val="5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минеральных</w:t>
            </w:r>
            <w:r w:rsidRPr="001C2187">
              <w:rPr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удобрений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6"/>
              </w:numPr>
              <w:tabs>
                <w:tab w:val="left" w:pos="824"/>
              </w:tabs>
              <w:contextualSpacing w:val="0"/>
              <w:rPr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>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2"/>
                <w:sz w:val="16"/>
                <w:szCs w:val="16"/>
              </w:rPr>
              <w:t>внесения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 xml:space="preserve">органических </w:t>
            </w:r>
            <w:r w:rsidRPr="001C2187">
              <w:rPr>
                <w:spacing w:val="-1"/>
                <w:sz w:val="16"/>
                <w:szCs w:val="16"/>
              </w:rPr>
              <w:t>удобрений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6"/>
              </w:numPr>
              <w:tabs>
                <w:tab w:val="left" w:pos="824"/>
              </w:tabs>
              <w:contextualSpacing w:val="0"/>
              <w:rPr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>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ухода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за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картофелем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6"/>
              </w:numPr>
              <w:tabs>
                <w:tab w:val="left" w:pos="824"/>
              </w:tabs>
              <w:contextualSpacing w:val="0"/>
              <w:rPr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>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агрегата</w:t>
            </w:r>
            <w:r w:rsidRPr="001C2187">
              <w:rPr>
                <w:spacing w:val="-3"/>
                <w:sz w:val="16"/>
                <w:szCs w:val="16"/>
              </w:rPr>
              <w:t xml:space="preserve"> </w:t>
            </w:r>
            <w:r w:rsidRPr="001C2187">
              <w:rPr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скашивания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зерновых</w:t>
            </w:r>
            <w:r w:rsidRPr="001C2187">
              <w:rPr>
                <w:sz w:val="16"/>
                <w:szCs w:val="16"/>
              </w:rPr>
              <w:t xml:space="preserve"> в</w:t>
            </w:r>
            <w:r w:rsidRPr="001C2187">
              <w:rPr>
                <w:spacing w:val="-2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валки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6"/>
              </w:numPr>
              <w:tabs>
                <w:tab w:val="left" w:pos="824"/>
              </w:tabs>
              <w:contextualSpacing w:val="0"/>
              <w:rPr>
                <w:sz w:val="16"/>
                <w:szCs w:val="16"/>
              </w:rPr>
            </w:pPr>
            <w:r w:rsidRPr="001C2187">
              <w:rPr>
                <w:spacing w:val="-1"/>
                <w:sz w:val="16"/>
                <w:szCs w:val="16"/>
              </w:rPr>
              <w:t>Подготовка</w:t>
            </w:r>
            <w:r w:rsidRPr="001C2187">
              <w:rPr>
                <w:sz w:val="16"/>
                <w:szCs w:val="16"/>
              </w:rPr>
              <w:t xml:space="preserve"> к работе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комбайна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>для</w:t>
            </w:r>
            <w:r w:rsidRPr="001C2187">
              <w:rPr>
                <w:spacing w:val="1"/>
                <w:sz w:val="16"/>
                <w:szCs w:val="16"/>
              </w:rPr>
              <w:t xml:space="preserve"> </w:t>
            </w:r>
            <w:r w:rsidRPr="001C2187">
              <w:rPr>
                <w:spacing w:val="-1"/>
                <w:sz w:val="16"/>
                <w:szCs w:val="16"/>
              </w:rPr>
              <w:t xml:space="preserve">раздельной </w:t>
            </w:r>
            <w:r w:rsidRPr="001C2187">
              <w:rPr>
                <w:sz w:val="16"/>
                <w:szCs w:val="16"/>
              </w:rPr>
              <w:t>уборки</w:t>
            </w:r>
          </w:p>
          <w:p w:rsidR="00B27846" w:rsidRPr="00B27846" w:rsidRDefault="00B27846" w:rsidP="001C2187">
            <w:pPr>
              <w:widowControl w:val="0"/>
              <w:tabs>
                <w:tab w:val="left" w:pos="720"/>
              </w:tabs>
              <w:suppressAutoHyphens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540A77" w:rsidRDefault="00540A77" w:rsidP="00B768B5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C2187" w:rsidRPr="00B768B5" w:rsidRDefault="001C2187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</w:tc>
        <w:tc>
          <w:tcPr>
            <w:tcW w:w="3161" w:type="dxa"/>
          </w:tcPr>
          <w:p w:rsidR="00B768B5" w:rsidRPr="00B768B5" w:rsidRDefault="00B768B5" w:rsidP="00B768B5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B768B5" w:rsidRPr="00B768B5" w:rsidTr="00B768B5">
        <w:tc>
          <w:tcPr>
            <w:tcW w:w="9397" w:type="dxa"/>
            <w:gridSpan w:val="3"/>
          </w:tcPr>
          <w:p w:rsidR="00B768B5" w:rsidRPr="00B768B5" w:rsidRDefault="00B768B5" w:rsidP="00B768B5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>Характеристика учебной и профессиональной деятельности ст</w:t>
            </w:r>
            <w:r w:rsidR="003E7697">
              <w:rPr>
                <w:rFonts w:eastAsia="Times New Roman"/>
                <w:b/>
                <w:kern w:val="1"/>
              </w:rPr>
              <w:t>удента во время учебной практики</w:t>
            </w:r>
          </w:p>
          <w:p w:rsidR="00B768B5" w:rsidRPr="00B768B5" w:rsidRDefault="00B768B5" w:rsidP="00B768B5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B768B5" w:rsidRPr="00B768B5" w:rsidTr="00B768B5">
        <w:tc>
          <w:tcPr>
            <w:tcW w:w="9397" w:type="dxa"/>
            <w:gridSpan w:val="3"/>
          </w:tcPr>
          <w:p w:rsidR="00B768B5" w:rsidRPr="00B768B5" w:rsidRDefault="00B768B5" w:rsidP="00B768B5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 w:rsidR="00540A77"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0153FE" w:rsidRPr="00B768B5" w:rsidTr="00975578">
        <w:trPr>
          <w:trHeight w:val="3043"/>
        </w:trPr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аттестационный лист 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по УЧЕБНОЙ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№2</w:t>
            </w:r>
          </w:p>
          <w:p w:rsidR="000153FE" w:rsidRPr="00B768B5" w:rsidRDefault="000153FE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>__ курсе по профессии 35.01.27</w:t>
            </w:r>
            <w:r w:rsidRPr="00B768B5">
              <w:rPr>
                <w:rFonts w:eastAsia="Times New Roman"/>
                <w:kern w:val="1"/>
              </w:rPr>
              <w:t xml:space="preserve">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 w:rsidRPr="00B768B5">
              <w:rPr>
                <w:rFonts w:eastAsia="Times New Roman"/>
                <w:kern w:val="1"/>
              </w:rPr>
              <w:t xml:space="preserve">успешно прошел учебную практику   </w:t>
            </w:r>
          </w:p>
          <w:p w:rsidR="000153FE" w:rsidRPr="001C2187" w:rsidRDefault="001C2187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Pr="00F66DC4">
              <w:rPr>
                <w:rFonts w:eastAsia="Times New Roman"/>
                <w:kern w:val="1"/>
              </w:rPr>
              <w:t>2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</w:t>
            </w:r>
            <w:r w:rsidRPr="007A63A6">
              <w:rPr>
                <w:spacing w:val="-1"/>
              </w:rPr>
              <w:t>Выполнение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механизированных</w:t>
            </w:r>
            <w:r w:rsidRPr="007A63A6">
              <w:t xml:space="preserve"> </w:t>
            </w:r>
            <w:r w:rsidRPr="007A63A6">
              <w:rPr>
                <w:spacing w:val="-1"/>
              </w:rPr>
              <w:t>работ</w:t>
            </w:r>
            <w:r w:rsidRPr="007A63A6">
              <w:rPr>
                <w:spacing w:val="-2"/>
              </w:rPr>
              <w:t xml:space="preserve"> </w:t>
            </w:r>
            <w:r w:rsidRPr="007A63A6">
              <w:t>в</w:t>
            </w:r>
            <w:r w:rsidRPr="007A63A6">
              <w:rPr>
                <w:spacing w:val="-2"/>
              </w:rPr>
              <w:t xml:space="preserve"> </w:t>
            </w:r>
            <w:r w:rsidRPr="007A63A6">
              <w:rPr>
                <w:spacing w:val="-1"/>
              </w:rPr>
              <w:t>сельскохозяйственном</w:t>
            </w:r>
            <w:r w:rsidRPr="007A63A6">
              <w:t xml:space="preserve"> </w:t>
            </w:r>
            <w:r w:rsidRPr="007A63A6">
              <w:rPr>
                <w:spacing w:val="-1"/>
              </w:rPr>
              <w:t>производстве</w:t>
            </w:r>
            <w:r w:rsidRPr="007A63A6">
              <w:rPr>
                <w:spacing w:val="73"/>
              </w:rPr>
              <w:t xml:space="preserve"> </w:t>
            </w:r>
            <w:r w:rsidRPr="007A63A6">
              <w:t>с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поддержанием</w:t>
            </w:r>
            <w:r w:rsidRPr="007A63A6">
              <w:t xml:space="preserve"> </w:t>
            </w:r>
            <w:r w:rsidRPr="007A63A6">
              <w:rPr>
                <w:spacing w:val="-1"/>
              </w:rPr>
              <w:t>технического</w:t>
            </w:r>
            <w:r w:rsidRPr="007A63A6">
              <w:t xml:space="preserve"> </w:t>
            </w:r>
            <w:r w:rsidRPr="007A63A6">
              <w:rPr>
                <w:spacing w:val="-1"/>
              </w:rPr>
              <w:t>состояния</w:t>
            </w:r>
            <w:r w:rsidRPr="007A63A6">
              <w:rPr>
                <w:spacing w:val="-3"/>
              </w:rPr>
              <w:t xml:space="preserve"> </w:t>
            </w:r>
            <w:r w:rsidRPr="007A63A6">
              <w:rPr>
                <w:spacing w:val="-1"/>
              </w:rPr>
              <w:t>средств</w:t>
            </w:r>
            <w:r w:rsidRPr="007A63A6">
              <w:rPr>
                <w:spacing w:val="-2"/>
              </w:rPr>
              <w:t xml:space="preserve"> </w:t>
            </w:r>
            <w:r w:rsidRPr="007A63A6">
              <w:t>механизации</w:t>
            </w:r>
            <w:r w:rsidRPr="007A63A6">
              <w:rPr>
                <w:rFonts w:eastAsia="Times New Roman"/>
              </w:rPr>
              <w:t>»</w:t>
            </w:r>
          </w:p>
          <w:p w:rsidR="000153FE" w:rsidRPr="00B768B5" w:rsidRDefault="001C2187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</w:t>
            </w:r>
            <w:r w:rsidRPr="001C2187">
              <w:rPr>
                <w:rFonts w:eastAsia="Times New Roman"/>
                <w:b/>
              </w:rPr>
              <w:t>МТА</w:t>
            </w:r>
            <w:r w:rsidR="000153FE">
              <w:rPr>
                <w:rFonts w:eastAsia="Times New Roman"/>
              </w:rPr>
              <w:t>»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36</w:t>
            </w:r>
            <w:r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с «____» _______ 20___ г. по  «____»  ______  20___ г.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0153FE" w:rsidRPr="00B768B5" w:rsidTr="00975578">
        <w:tc>
          <w:tcPr>
            <w:tcW w:w="5070" w:type="dxa"/>
          </w:tcPr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0153FE" w:rsidRPr="00B768B5" w:rsidRDefault="000153FE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0153FE" w:rsidRPr="00B768B5" w:rsidRDefault="000153FE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36</w:t>
            </w:r>
          </w:p>
        </w:tc>
        <w:tc>
          <w:tcPr>
            <w:tcW w:w="3161" w:type="dxa"/>
          </w:tcPr>
          <w:p w:rsidR="000153FE" w:rsidRPr="00B768B5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0153FE" w:rsidRPr="00B768B5" w:rsidTr="00975578">
        <w:tc>
          <w:tcPr>
            <w:tcW w:w="5070" w:type="dxa"/>
          </w:tcPr>
          <w:p w:rsidR="000153FE" w:rsidRDefault="000153FE" w:rsidP="000153F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  <w:r w:rsidRPr="00B27846"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  <w:t>Виды работ:</w:t>
            </w:r>
          </w:p>
          <w:p w:rsidR="001C2187" w:rsidRPr="001C2187" w:rsidRDefault="001C2187" w:rsidP="001C2187">
            <w:pPr>
              <w:pStyle w:val="TableParagraph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Ознакомление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производством.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Требования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безопасности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труда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и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противопожарные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мероприятия</w:t>
            </w:r>
            <w:r w:rsidRPr="001C2187">
              <w:rPr>
                <w:rFonts w:ascii="Times New Roman" w:hAnsi="Times New Roman" w:cs="Times New Roman"/>
                <w:spacing w:val="79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при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работе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на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МТА</w:t>
            </w:r>
            <w:r w:rsidRPr="001C2187">
              <w:rPr>
                <w:rFonts w:ascii="Times New Roman" w:hAnsi="Times New Roman"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</w:t>
            </w:r>
            <w:r w:rsidRPr="001C2187">
              <w:rPr>
                <w:rFonts w:ascii="Times New Roman" w:hAnsi="Times New Roman"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поле.</w:t>
            </w:r>
          </w:p>
          <w:p w:rsidR="001C2187" w:rsidRPr="001C2187" w:rsidRDefault="001C2187" w:rsidP="001C2187">
            <w:pPr>
              <w:pStyle w:val="TableParagraph"/>
              <w:spacing w:line="271" w:lineRule="exact"/>
              <w:ind w:left="10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2.Подготовка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к работе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и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работа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на </w:t>
            </w:r>
            <w:r w:rsidRPr="001C2187">
              <w:rPr>
                <w:rFonts w:ascii="Times New Roman" w:hAnsi="Times New Roman" w:cs="Times New Roman"/>
                <w:spacing w:val="-2"/>
                <w:sz w:val="20"/>
                <w:szCs w:val="20"/>
                <w:lang w:val="ru-RU"/>
              </w:rPr>
              <w:t xml:space="preserve">МТА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для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основной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 обработки почвы</w:t>
            </w:r>
            <w:r w:rsidRPr="001C2187">
              <w:rPr>
                <w:rFonts w:ascii="Times New Roman" w:hAnsi="Times New Roman"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(вспашка).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</w:rPr>
              <w:t>ДТ</w:t>
            </w:r>
            <w:r w:rsidRPr="001C2187">
              <w:rPr>
                <w:rFonts w:ascii="Times New Roman" w:hAnsi="Times New Roman" w:cs="Times New Roman"/>
                <w:spacing w:val="3"/>
                <w:sz w:val="20"/>
                <w:szCs w:val="20"/>
              </w:rPr>
              <w:t xml:space="preserve">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-75М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7"/>
              </w:numPr>
              <w:tabs>
                <w:tab w:val="left" w:pos="344"/>
              </w:tabs>
              <w:ind w:firstLine="0"/>
              <w:contextualSpacing w:val="0"/>
              <w:rPr>
                <w:sz w:val="20"/>
                <w:szCs w:val="20"/>
              </w:rPr>
            </w:pPr>
            <w:r w:rsidRPr="001C2187">
              <w:rPr>
                <w:spacing w:val="-1"/>
                <w:sz w:val="20"/>
                <w:szCs w:val="20"/>
              </w:rPr>
              <w:t>Подготовка</w:t>
            </w:r>
            <w:r w:rsidRPr="001C2187">
              <w:rPr>
                <w:sz w:val="20"/>
                <w:szCs w:val="20"/>
              </w:rPr>
              <w:t xml:space="preserve"> к работе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z w:val="20"/>
                <w:szCs w:val="20"/>
              </w:rPr>
              <w:t xml:space="preserve">и </w:t>
            </w:r>
            <w:r w:rsidRPr="001C2187">
              <w:rPr>
                <w:spacing w:val="-1"/>
                <w:sz w:val="20"/>
                <w:szCs w:val="20"/>
              </w:rPr>
              <w:t>работа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z w:val="20"/>
                <w:szCs w:val="20"/>
              </w:rPr>
              <w:t xml:space="preserve">на </w:t>
            </w:r>
            <w:r w:rsidRPr="001C2187">
              <w:rPr>
                <w:spacing w:val="-2"/>
                <w:sz w:val="20"/>
                <w:szCs w:val="20"/>
              </w:rPr>
              <w:t xml:space="preserve">МТА </w:t>
            </w:r>
            <w:r w:rsidRPr="001C2187">
              <w:rPr>
                <w:sz w:val="20"/>
                <w:szCs w:val="20"/>
              </w:rPr>
              <w:t>для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pacing w:val="-1"/>
                <w:sz w:val="20"/>
                <w:szCs w:val="20"/>
              </w:rPr>
              <w:t>основной обработки почвы</w:t>
            </w:r>
            <w:r w:rsidRPr="001C2187">
              <w:rPr>
                <w:spacing w:val="-2"/>
                <w:sz w:val="20"/>
                <w:szCs w:val="20"/>
              </w:rPr>
              <w:t xml:space="preserve"> </w:t>
            </w:r>
            <w:r w:rsidRPr="001C2187">
              <w:rPr>
                <w:spacing w:val="-1"/>
                <w:sz w:val="20"/>
                <w:szCs w:val="20"/>
              </w:rPr>
              <w:t>(вспашка).</w:t>
            </w:r>
            <w:r w:rsidRPr="001C2187">
              <w:rPr>
                <w:sz w:val="20"/>
                <w:szCs w:val="20"/>
              </w:rPr>
              <w:t xml:space="preserve"> </w:t>
            </w:r>
            <w:r w:rsidRPr="001C2187">
              <w:rPr>
                <w:spacing w:val="1"/>
                <w:sz w:val="20"/>
                <w:szCs w:val="20"/>
              </w:rPr>
              <w:t>МТЗ-82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7"/>
              </w:numPr>
              <w:tabs>
                <w:tab w:val="left" w:pos="344"/>
              </w:tabs>
              <w:ind w:left="343"/>
              <w:contextualSpacing w:val="0"/>
              <w:rPr>
                <w:sz w:val="20"/>
                <w:szCs w:val="20"/>
              </w:rPr>
            </w:pPr>
            <w:r w:rsidRPr="001C2187">
              <w:rPr>
                <w:spacing w:val="-1"/>
                <w:sz w:val="20"/>
                <w:szCs w:val="20"/>
              </w:rPr>
              <w:t>Подготовка</w:t>
            </w:r>
            <w:r w:rsidRPr="001C2187">
              <w:rPr>
                <w:sz w:val="20"/>
                <w:szCs w:val="20"/>
              </w:rPr>
              <w:t xml:space="preserve"> к работе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z w:val="20"/>
                <w:szCs w:val="20"/>
              </w:rPr>
              <w:t xml:space="preserve">и </w:t>
            </w:r>
            <w:r w:rsidRPr="001C2187">
              <w:rPr>
                <w:spacing w:val="-1"/>
                <w:sz w:val="20"/>
                <w:szCs w:val="20"/>
              </w:rPr>
              <w:t>работа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z w:val="20"/>
                <w:szCs w:val="20"/>
              </w:rPr>
              <w:t xml:space="preserve">на </w:t>
            </w:r>
            <w:r w:rsidRPr="001C2187">
              <w:rPr>
                <w:spacing w:val="-2"/>
                <w:sz w:val="20"/>
                <w:szCs w:val="20"/>
              </w:rPr>
              <w:t xml:space="preserve">МТА </w:t>
            </w:r>
            <w:r w:rsidRPr="001C2187">
              <w:rPr>
                <w:sz w:val="20"/>
                <w:szCs w:val="20"/>
              </w:rPr>
              <w:t>для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pacing w:val="-1"/>
                <w:sz w:val="20"/>
                <w:szCs w:val="20"/>
              </w:rPr>
              <w:t>предпосевной обработки почвы.</w:t>
            </w:r>
            <w:r w:rsidRPr="001C2187">
              <w:rPr>
                <w:spacing w:val="3"/>
                <w:sz w:val="20"/>
                <w:szCs w:val="20"/>
              </w:rPr>
              <w:t xml:space="preserve"> </w:t>
            </w:r>
            <w:proofErr w:type="spellStart"/>
            <w:r w:rsidRPr="001C2187">
              <w:rPr>
                <w:sz w:val="20"/>
                <w:szCs w:val="20"/>
              </w:rPr>
              <w:t>Дискование</w:t>
            </w:r>
            <w:proofErr w:type="spellEnd"/>
            <w:r w:rsidRPr="001C2187">
              <w:rPr>
                <w:sz w:val="20"/>
                <w:szCs w:val="20"/>
              </w:rPr>
              <w:t>.</w:t>
            </w:r>
          </w:p>
          <w:p w:rsidR="001C2187" w:rsidRPr="001C2187" w:rsidRDefault="001C2187" w:rsidP="001C2187">
            <w:pPr>
              <w:pStyle w:val="a3"/>
              <w:widowControl w:val="0"/>
              <w:numPr>
                <w:ilvl w:val="0"/>
                <w:numId w:val="27"/>
              </w:numPr>
              <w:tabs>
                <w:tab w:val="left" w:pos="344"/>
              </w:tabs>
              <w:ind w:left="343"/>
              <w:contextualSpacing w:val="0"/>
              <w:rPr>
                <w:sz w:val="20"/>
                <w:szCs w:val="20"/>
              </w:rPr>
            </w:pPr>
            <w:r w:rsidRPr="001C2187">
              <w:rPr>
                <w:spacing w:val="-1"/>
                <w:sz w:val="20"/>
                <w:szCs w:val="20"/>
              </w:rPr>
              <w:t>Подготовка</w:t>
            </w:r>
            <w:r w:rsidRPr="001C2187">
              <w:rPr>
                <w:sz w:val="20"/>
                <w:szCs w:val="20"/>
              </w:rPr>
              <w:t xml:space="preserve"> к работе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z w:val="20"/>
                <w:szCs w:val="20"/>
              </w:rPr>
              <w:t xml:space="preserve">и </w:t>
            </w:r>
            <w:r w:rsidRPr="001C2187">
              <w:rPr>
                <w:spacing w:val="-1"/>
                <w:sz w:val="20"/>
                <w:szCs w:val="20"/>
              </w:rPr>
              <w:t>работа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z w:val="20"/>
                <w:szCs w:val="20"/>
              </w:rPr>
              <w:t xml:space="preserve">на </w:t>
            </w:r>
            <w:r w:rsidRPr="001C2187">
              <w:rPr>
                <w:spacing w:val="-2"/>
                <w:sz w:val="20"/>
                <w:szCs w:val="20"/>
              </w:rPr>
              <w:t xml:space="preserve">МТА </w:t>
            </w:r>
            <w:r w:rsidRPr="001C2187">
              <w:rPr>
                <w:sz w:val="20"/>
                <w:szCs w:val="20"/>
              </w:rPr>
              <w:t>для</w:t>
            </w:r>
            <w:r w:rsidRPr="001C2187">
              <w:rPr>
                <w:spacing w:val="1"/>
                <w:sz w:val="20"/>
                <w:szCs w:val="20"/>
              </w:rPr>
              <w:t xml:space="preserve"> </w:t>
            </w:r>
            <w:r w:rsidRPr="001C2187">
              <w:rPr>
                <w:sz w:val="20"/>
                <w:szCs w:val="20"/>
              </w:rPr>
              <w:t>предпосевной</w:t>
            </w:r>
            <w:r w:rsidRPr="001C2187">
              <w:rPr>
                <w:spacing w:val="-1"/>
                <w:sz w:val="20"/>
                <w:szCs w:val="20"/>
              </w:rPr>
              <w:t xml:space="preserve"> обработки почвы.</w:t>
            </w:r>
            <w:r w:rsidRPr="001C2187">
              <w:rPr>
                <w:spacing w:val="3"/>
                <w:sz w:val="20"/>
                <w:szCs w:val="20"/>
              </w:rPr>
              <w:t xml:space="preserve"> </w:t>
            </w:r>
            <w:r w:rsidRPr="001C2187">
              <w:rPr>
                <w:spacing w:val="-1"/>
                <w:sz w:val="20"/>
                <w:szCs w:val="20"/>
              </w:rPr>
              <w:t>Боронование.</w:t>
            </w:r>
          </w:p>
          <w:p w:rsidR="001C2187" w:rsidRPr="001C2187" w:rsidRDefault="001C2187" w:rsidP="001C2187">
            <w:pPr>
              <w:pStyle w:val="TableParagraph"/>
              <w:rPr>
                <w:rFonts w:ascii="Times New Roman" w:hAnsi="Times New Roman" w:cs="Times New Roman"/>
                <w:b/>
                <w:spacing w:val="-1"/>
                <w:sz w:val="20"/>
                <w:szCs w:val="20"/>
                <w:lang w:val="ru-RU"/>
              </w:rPr>
            </w:pP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  6.Подготовка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к работе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и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работа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на </w:t>
            </w:r>
            <w:r w:rsidRPr="001C2187">
              <w:rPr>
                <w:rFonts w:ascii="Times New Roman" w:hAnsi="Times New Roman" w:cs="Times New Roman"/>
                <w:spacing w:val="-2"/>
                <w:sz w:val="20"/>
                <w:szCs w:val="20"/>
                <w:lang w:val="ru-RU"/>
              </w:rPr>
              <w:t xml:space="preserve">МТА </w:t>
            </w:r>
            <w:r w:rsidRPr="001C218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для</w:t>
            </w:r>
            <w:r w:rsidRPr="001C2187">
              <w:rPr>
                <w:rFonts w:ascii="Times New Roman" w:hAnsi="Times New Roman"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предпосевной обработки почвы.</w:t>
            </w:r>
            <w:r w:rsidRPr="001C2187">
              <w:rPr>
                <w:rFonts w:ascii="Times New Roman" w:hAnsi="Times New Roman" w:cs="Times New Roman"/>
                <w:spacing w:val="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1C218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Прикатывание</w:t>
            </w:r>
            <w:proofErr w:type="spellEnd"/>
          </w:p>
          <w:p w:rsidR="001C2187" w:rsidRPr="001C2187" w:rsidRDefault="001C2187" w:rsidP="001C2187">
            <w:pPr>
              <w:pStyle w:val="TableParagraph"/>
              <w:ind w:left="103"/>
              <w:rPr>
                <w:rFonts w:ascii="Times New Roman" w:hAnsi="Times New Roman" w:cs="Times New Roman"/>
                <w:b/>
                <w:spacing w:val="-1"/>
                <w:sz w:val="20"/>
                <w:szCs w:val="20"/>
                <w:lang w:val="ru-RU"/>
              </w:rPr>
            </w:pPr>
          </w:p>
          <w:p w:rsidR="000153FE" w:rsidRPr="00B27846" w:rsidRDefault="000153FE" w:rsidP="001C2187">
            <w:pPr>
              <w:tabs>
                <w:tab w:val="left" w:pos="824"/>
              </w:tabs>
              <w:spacing w:before="2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0153FE" w:rsidRDefault="000153FE" w:rsidP="00975578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C2187" w:rsidRDefault="001C2187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C2187" w:rsidRDefault="001C2187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C2187" w:rsidRDefault="001C2187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Pr="00B768B5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0153FE" w:rsidRPr="00B768B5" w:rsidTr="00975578"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>Характеристика учебной и профессиональной деятельности ст</w:t>
            </w:r>
            <w:r>
              <w:rPr>
                <w:rFonts w:eastAsia="Times New Roman"/>
                <w:b/>
                <w:kern w:val="1"/>
              </w:rPr>
              <w:t>удента во время учебной практики</w:t>
            </w:r>
          </w:p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0153FE" w:rsidRPr="00B768B5" w:rsidTr="00975578"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0153FE" w:rsidRDefault="000153FE" w:rsidP="000153FE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0153FE" w:rsidRPr="00B768B5" w:rsidTr="00975578">
        <w:trPr>
          <w:trHeight w:val="3043"/>
        </w:trPr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аттестационный лист 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по УЧЕБНОЙ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№3</w:t>
            </w:r>
          </w:p>
          <w:p w:rsidR="000153FE" w:rsidRPr="00B768B5" w:rsidRDefault="000153FE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>__ курсе по профессии 35.01.27</w:t>
            </w:r>
            <w:r w:rsidRPr="00B768B5">
              <w:rPr>
                <w:rFonts w:eastAsia="Times New Roman"/>
                <w:kern w:val="1"/>
              </w:rPr>
              <w:t xml:space="preserve">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 w:rsidRPr="00B768B5">
              <w:rPr>
                <w:rFonts w:eastAsia="Times New Roman"/>
                <w:kern w:val="1"/>
              </w:rPr>
              <w:t xml:space="preserve">успешно прошел учебную практику   </w:t>
            </w:r>
          </w:p>
          <w:p w:rsidR="000153FE" w:rsidRPr="001C2187" w:rsidRDefault="001C2187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Pr="00F66DC4">
              <w:rPr>
                <w:rFonts w:eastAsia="Times New Roman"/>
                <w:kern w:val="1"/>
              </w:rPr>
              <w:t>2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</w:t>
            </w:r>
            <w:r w:rsidRPr="007A63A6">
              <w:rPr>
                <w:spacing w:val="-1"/>
              </w:rPr>
              <w:t>Выполнение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механизированных</w:t>
            </w:r>
            <w:r w:rsidRPr="007A63A6">
              <w:t xml:space="preserve"> </w:t>
            </w:r>
            <w:r w:rsidRPr="007A63A6">
              <w:rPr>
                <w:spacing w:val="-1"/>
              </w:rPr>
              <w:t>работ</w:t>
            </w:r>
            <w:r w:rsidRPr="007A63A6">
              <w:rPr>
                <w:spacing w:val="-2"/>
              </w:rPr>
              <w:t xml:space="preserve"> </w:t>
            </w:r>
            <w:r w:rsidRPr="007A63A6">
              <w:t>в</w:t>
            </w:r>
            <w:r w:rsidRPr="007A63A6">
              <w:rPr>
                <w:spacing w:val="-2"/>
              </w:rPr>
              <w:t xml:space="preserve"> </w:t>
            </w:r>
            <w:r w:rsidRPr="007A63A6">
              <w:rPr>
                <w:spacing w:val="-1"/>
              </w:rPr>
              <w:t>сельскохозяйственном</w:t>
            </w:r>
            <w:r w:rsidRPr="007A63A6">
              <w:t xml:space="preserve"> </w:t>
            </w:r>
            <w:r w:rsidRPr="007A63A6">
              <w:rPr>
                <w:spacing w:val="-1"/>
              </w:rPr>
              <w:t>производстве</w:t>
            </w:r>
            <w:r w:rsidRPr="007A63A6">
              <w:rPr>
                <w:spacing w:val="73"/>
              </w:rPr>
              <w:t xml:space="preserve"> </w:t>
            </w:r>
            <w:r w:rsidRPr="007A63A6">
              <w:t>с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поддержанием</w:t>
            </w:r>
            <w:r w:rsidRPr="007A63A6">
              <w:t xml:space="preserve"> </w:t>
            </w:r>
            <w:r w:rsidRPr="007A63A6">
              <w:rPr>
                <w:spacing w:val="-1"/>
              </w:rPr>
              <w:t>технического</w:t>
            </w:r>
            <w:r w:rsidRPr="007A63A6">
              <w:t xml:space="preserve"> </w:t>
            </w:r>
            <w:r w:rsidRPr="007A63A6">
              <w:rPr>
                <w:spacing w:val="-1"/>
              </w:rPr>
              <w:t>состояния</w:t>
            </w:r>
            <w:r w:rsidRPr="007A63A6">
              <w:rPr>
                <w:spacing w:val="-3"/>
              </w:rPr>
              <w:t xml:space="preserve"> </w:t>
            </w:r>
            <w:r w:rsidRPr="007A63A6">
              <w:rPr>
                <w:spacing w:val="-1"/>
              </w:rPr>
              <w:t>средств</w:t>
            </w:r>
            <w:r w:rsidRPr="007A63A6">
              <w:rPr>
                <w:spacing w:val="-2"/>
              </w:rPr>
              <w:t xml:space="preserve"> </w:t>
            </w:r>
            <w:r w:rsidRPr="007A63A6">
              <w:t>механизации</w:t>
            </w:r>
            <w:r w:rsidRPr="007A63A6">
              <w:rPr>
                <w:rFonts w:eastAsia="Times New Roman"/>
              </w:rPr>
              <w:t>»</w:t>
            </w:r>
          </w:p>
          <w:p w:rsidR="000153FE" w:rsidRPr="00B768B5" w:rsidRDefault="001C2187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</w:t>
            </w:r>
            <w:r>
              <w:rPr>
                <w:rFonts w:eastAsia="Times New Roman"/>
                <w:b/>
              </w:rPr>
              <w:t>МЖФ</w:t>
            </w:r>
            <w:r w:rsidR="000153FE">
              <w:rPr>
                <w:rFonts w:eastAsia="Times New Roman"/>
              </w:rPr>
              <w:t>»</w:t>
            </w:r>
          </w:p>
          <w:p w:rsidR="000153FE" w:rsidRPr="00B768B5" w:rsidRDefault="001C2187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18</w:t>
            </w:r>
            <w:r w:rsidR="000153FE"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с «____» _______ 20___ г. по  «____»  ______  20___ г.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0153FE" w:rsidRPr="00B768B5" w:rsidTr="00975578">
        <w:tc>
          <w:tcPr>
            <w:tcW w:w="5070" w:type="dxa"/>
          </w:tcPr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0153FE" w:rsidRPr="00B768B5" w:rsidRDefault="000153FE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0153FE" w:rsidRPr="00B768B5" w:rsidRDefault="001C2187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18</w:t>
            </w:r>
          </w:p>
        </w:tc>
        <w:tc>
          <w:tcPr>
            <w:tcW w:w="3161" w:type="dxa"/>
          </w:tcPr>
          <w:p w:rsidR="000153FE" w:rsidRPr="00B768B5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0153FE" w:rsidRPr="00B768B5" w:rsidTr="00975578">
        <w:tc>
          <w:tcPr>
            <w:tcW w:w="5070" w:type="dxa"/>
          </w:tcPr>
          <w:p w:rsidR="000153FE" w:rsidRDefault="000153FE" w:rsidP="009755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  <w:r w:rsidRPr="00B27846"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  <w:t>Виды работ:</w:t>
            </w:r>
          </w:p>
          <w:p w:rsidR="001C2187" w:rsidRPr="004318CD" w:rsidRDefault="001C2187" w:rsidP="001C2187">
            <w:pPr>
              <w:pStyle w:val="a3"/>
              <w:widowControl w:val="0"/>
              <w:numPr>
                <w:ilvl w:val="0"/>
                <w:numId w:val="29"/>
              </w:numPr>
              <w:tabs>
                <w:tab w:val="left" w:pos="824"/>
              </w:tabs>
              <w:contextualSpacing w:val="0"/>
            </w:pPr>
            <w:r w:rsidRPr="004318CD">
              <w:rPr>
                <w:spacing w:val="-1"/>
              </w:rPr>
              <w:t>Подготовка</w:t>
            </w:r>
            <w:r w:rsidRPr="004318CD">
              <w:t xml:space="preserve">  к работе</w:t>
            </w:r>
            <w:r w:rsidRPr="004318CD">
              <w:rPr>
                <w:spacing w:val="1"/>
              </w:rPr>
              <w:t xml:space="preserve"> </w:t>
            </w:r>
            <w:r w:rsidRPr="004318CD">
              <w:t>машин</w:t>
            </w:r>
            <w:r w:rsidRPr="004318CD">
              <w:rPr>
                <w:spacing w:val="-1"/>
              </w:rPr>
              <w:t xml:space="preserve"> для</w:t>
            </w:r>
            <w:r w:rsidRPr="004318CD">
              <w:t xml:space="preserve"> 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приготовления</w:t>
            </w:r>
            <w:r w:rsidRPr="004318CD">
              <w:t xml:space="preserve"> 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кормов.</w:t>
            </w:r>
          </w:p>
          <w:p w:rsidR="001C2187" w:rsidRPr="004318CD" w:rsidRDefault="001C2187" w:rsidP="001C2187">
            <w:pPr>
              <w:pStyle w:val="a3"/>
              <w:widowControl w:val="0"/>
              <w:numPr>
                <w:ilvl w:val="0"/>
                <w:numId w:val="29"/>
              </w:numPr>
              <w:tabs>
                <w:tab w:val="left" w:pos="824"/>
              </w:tabs>
              <w:contextualSpacing w:val="0"/>
            </w:pPr>
            <w:r w:rsidRPr="004318CD">
              <w:rPr>
                <w:spacing w:val="-1"/>
              </w:rPr>
              <w:t>Подготовка</w:t>
            </w:r>
            <w:r w:rsidRPr="004318CD">
              <w:t xml:space="preserve"> к работе </w:t>
            </w:r>
            <w:r w:rsidRPr="004318CD">
              <w:rPr>
                <w:spacing w:val="1"/>
              </w:rPr>
              <w:t xml:space="preserve"> </w:t>
            </w:r>
            <w:r w:rsidRPr="004318CD">
              <w:t>машин</w:t>
            </w:r>
            <w:r w:rsidRPr="004318CD">
              <w:rPr>
                <w:spacing w:val="-1"/>
              </w:rPr>
              <w:t xml:space="preserve"> для</w:t>
            </w:r>
            <w:r w:rsidRPr="004318CD">
              <w:t xml:space="preserve"> 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раздачи</w:t>
            </w:r>
            <w:r w:rsidRPr="004318CD">
              <w:rPr>
                <w:spacing w:val="60"/>
              </w:rPr>
              <w:t xml:space="preserve"> </w:t>
            </w:r>
            <w:r w:rsidRPr="004318CD">
              <w:rPr>
                <w:spacing w:val="-1"/>
              </w:rPr>
              <w:t>кормов</w:t>
            </w:r>
          </w:p>
          <w:p w:rsidR="001C2187" w:rsidRPr="00805AD4" w:rsidRDefault="001C2187" w:rsidP="001C2187">
            <w:pPr>
              <w:pStyle w:val="a3"/>
              <w:widowControl w:val="0"/>
              <w:numPr>
                <w:ilvl w:val="0"/>
                <w:numId w:val="29"/>
              </w:numPr>
              <w:tabs>
                <w:tab w:val="left" w:pos="824"/>
              </w:tabs>
              <w:contextualSpacing w:val="0"/>
            </w:pPr>
            <w:r w:rsidRPr="004318CD">
              <w:rPr>
                <w:spacing w:val="-1"/>
              </w:rPr>
              <w:t>Подготовка</w:t>
            </w:r>
            <w:r w:rsidRPr="004318CD">
              <w:rPr>
                <w:spacing w:val="60"/>
              </w:rPr>
              <w:t xml:space="preserve"> </w:t>
            </w:r>
            <w:r w:rsidRPr="004318CD">
              <w:t>к работе</w:t>
            </w:r>
            <w:r w:rsidRPr="004318CD">
              <w:rPr>
                <w:spacing w:val="1"/>
              </w:rPr>
              <w:t xml:space="preserve"> </w:t>
            </w:r>
            <w:r w:rsidRPr="004318CD">
              <w:t>машин</w:t>
            </w:r>
            <w:r w:rsidRPr="004318CD">
              <w:rPr>
                <w:spacing w:val="-1"/>
              </w:rPr>
              <w:t xml:space="preserve"> для</w:t>
            </w:r>
            <w:r w:rsidRPr="004318CD">
              <w:t xml:space="preserve"> 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удаления</w:t>
            </w:r>
            <w:r w:rsidRPr="004318CD">
              <w:t xml:space="preserve"> 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навоза</w:t>
            </w:r>
            <w:r w:rsidRPr="00805AD4">
              <w:rPr>
                <w:spacing w:val="-1"/>
              </w:rPr>
              <w:t>.</w:t>
            </w:r>
          </w:p>
          <w:p w:rsidR="001C2187" w:rsidRPr="00BA2353" w:rsidRDefault="001C2187" w:rsidP="001C2187">
            <w:pPr>
              <w:tabs>
                <w:tab w:val="left" w:pos="824"/>
              </w:tabs>
              <w:rPr>
                <w:rFonts w:eastAsia="Times New Roman"/>
              </w:rPr>
            </w:pPr>
          </w:p>
          <w:p w:rsidR="000153FE" w:rsidRPr="00B27846" w:rsidRDefault="000153FE" w:rsidP="001C2187">
            <w:pPr>
              <w:tabs>
                <w:tab w:val="left" w:pos="824"/>
              </w:tabs>
              <w:spacing w:before="2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0153FE" w:rsidRDefault="000153FE" w:rsidP="00975578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1C2187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Pr="00B768B5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0153FE" w:rsidRPr="00B768B5" w:rsidTr="00975578"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>Характеристика учебной и профессиональной деятельности ст</w:t>
            </w:r>
            <w:r>
              <w:rPr>
                <w:rFonts w:eastAsia="Times New Roman"/>
                <w:b/>
                <w:kern w:val="1"/>
              </w:rPr>
              <w:t>удента во время учебной практики</w:t>
            </w:r>
          </w:p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0153FE" w:rsidRPr="00B768B5" w:rsidTr="00975578"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0153FE" w:rsidRDefault="000153FE" w:rsidP="000153FE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540A77" w:rsidRPr="00B768B5" w:rsidTr="00871F82">
        <w:trPr>
          <w:trHeight w:val="3043"/>
        </w:trPr>
        <w:tc>
          <w:tcPr>
            <w:tcW w:w="9397" w:type="dxa"/>
            <w:gridSpan w:val="3"/>
          </w:tcPr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lastRenderedPageBreak/>
              <w:t xml:space="preserve">аттестационный лист </w:t>
            </w:r>
          </w:p>
          <w:p w:rsidR="00540A77" w:rsidRPr="00B768B5" w:rsidRDefault="00EF677A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по УЧЕБНОЙ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№4</w:t>
            </w:r>
          </w:p>
          <w:p w:rsidR="00540A77" w:rsidRPr="00B768B5" w:rsidRDefault="00540A77" w:rsidP="00871F82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>__</w:t>
            </w:r>
            <w:r w:rsidR="00DB3FC7">
              <w:rPr>
                <w:rFonts w:eastAsia="Times New Roman"/>
                <w:kern w:val="1"/>
              </w:rPr>
              <w:t xml:space="preserve"> курсе по профессии 35.01.27 </w:t>
            </w:r>
            <w:r w:rsidR="00DB3FC7"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>
              <w:rPr>
                <w:rFonts w:eastAsia="Times New Roman"/>
                <w:kern w:val="1"/>
              </w:rPr>
              <w:t>успешно прошел производственную</w:t>
            </w:r>
            <w:r w:rsidRPr="00B768B5">
              <w:rPr>
                <w:rFonts w:eastAsia="Times New Roman"/>
                <w:kern w:val="1"/>
              </w:rPr>
              <w:t xml:space="preserve"> практику   </w:t>
            </w:r>
          </w:p>
          <w:p w:rsidR="00540A77" w:rsidRPr="00EF677A" w:rsidRDefault="00EF677A" w:rsidP="00871F82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Pr="00F66DC4">
              <w:rPr>
                <w:rFonts w:eastAsia="Times New Roman"/>
                <w:kern w:val="1"/>
              </w:rPr>
              <w:t>2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</w:t>
            </w:r>
            <w:r w:rsidRPr="007A63A6">
              <w:rPr>
                <w:spacing w:val="-1"/>
              </w:rPr>
              <w:t>Выполнение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механизированных</w:t>
            </w:r>
            <w:r w:rsidRPr="007A63A6">
              <w:t xml:space="preserve"> </w:t>
            </w:r>
            <w:r w:rsidRPr="007A63A6">
              <w:rPr>
                <w:spacing w:val="-1"/>
              </w:rPr>
              <w:t>работ</w:t>
            </w:r>
            <w:r w:rsidRPr="007A63A6">
              <w:rPr>
                <w:spacing w:val="-2"/>
              </w:rPr>
              <w:t xml:space="preserve"> </w:t>
            </w:r>
            <w:r w:rsidRPr="007A63A6">
              <w:t>в</w:t>
            </w:r>
            <w:r w:rsidRPr="007A63A6">
              <w:rPr>
                <w:spacing w:val="-2"/>
              </w:rPr>
              <w:t xml:space="preserve"> </w:t>
            </w:r>
            <w:r w:rsidRPr="007A63A6">
              <w:rPr>
                <w:spacing w:val="-1"/>
              </w:rPr>
              <w:t>сельскохозяйственном</w:t>
            </w:r>
            <w:r w:rsidRPr="007A63A6">
              <w:t xml:space="preserve"> </w:t>
            </w:r>
            <w:r w:rsidRPr="007A63A6">
              <w:rPr>
                <w:spacing w:val="-1"/>
              </w:rPr>
              <w:t>производстве</w:t>
            </w:r>
            <w:r w:rsidRPr="007A63A6">
              <w:rPr>
                <w:spacing w:val="73"/>
              </w:rPr>
              <w:t xml:space="preserve"> </w:t>
            </w:r>
            <w:r w:rsidRPr="007A63A6">
              <w:t>с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поддержанием</w:t>
            </w:r>
            <w:r w:rsidRPr="007A63A6">
              <w:t xml:space="preserve"> </w:t>
            </w:r>
            <w:r w:rsidRPr="007A63A6">
              <w:rPr>
                <w:spacing w:val="-1"/>
              </w:rPr>
              <w:t>технического</w:t>
            </w:r>
            <w:r w:rsidRPr="007A63A6">
              <w:t xml:space="preserve"> </w:t>
            </w:r>
            <w:r w:rsidRPr="007A63A6">
              <w:rPr>
                <w:spacing w:val="-1"/>
              </w:rPr>
              <w:t>состояния</w:t>
            </w:r>
            <w:r w:rsidRPr="007A63A6">
              <w:rPr>
                <w:spacing w:val="-3"/>
              </w:rPr>
              <w:t xml:space="preserve"> </w:t>
            </w:r>
            <w:r w:rsidRPr="007A63A6">
              <w:rPr>
                <w:spacing w:val="-1"/>
              </w:rPr>
              <w:t>средств</w:t>
            </w:r>
            <w:r w:rsidRPr="007A63A6">
              <w:rPr>
                <w:spacing w:val="-2"/>
              </w:rPr>
              <w:t xml:space="preserve"> </w:t>
            </w:r>
            <w:r w:rsidRPr="007A63A6">
              <w:t>механизации</w:t>
            </w:r>
            <w:r w:rsidRPr="007A63A6">
              <w:rPr>
                <w:rFonts w:eastAsia="Times New Roman"/>
              </w:rPr>
              <w:t>»</w:t>
            </w:r>
          </w:p>
          <w:p w:rsidR="00540A77" w:rsidRPr="00B768B5" w:rsidRDefault="00EF677A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</w:t>
            </w:r>
            <w:r w:rsidRPr="00EF677A">
              <w:rPr>
                <w:rFonts w:eastAsia="Times New Roman"/>
                <w:b/>
              </w:rPr>
              <w:t>Грузоперевозки</w:t>
            </w:r>
            <w:r w:rsidR="00540A77" w:rsidRPr="00B768B5">
              <w:rPr>
                <w:rFonts w:eastAsia="Times New Roman"/>
              </w:rPr>
              <w:t>»</w:t>
            </w:r>
          </w:p>
          <w:p w:rsidR="00540A77" w:rsidRPr="00B768B5" w:rsidRDefault="00EF677A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18</w:t>
            </w:r>
            <w:r w:rsidR="00540A77"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с «____» _______ 20___ г. по  «____»  ______  20___ г.</w:t>
            </w:r>
          </w:p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540A77" w:rsidRPr="00B768B5" w:rsidTr="00871F82">
        <w:tc>
          <w:tcPr>
            <w:tcW w:w="5070" w:type="dxa"/>
          </w:tcPr>
          <w:p w:rsidR="00540A77" w:rsidRPr="00B768B5" w:rsidRDefault="00540A77" w:rsidP="001E7A92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540A77" w:rsidRDefault="00540A77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1E7A92" w:rsidRPr="00B768B5" w:rsidRDefault="00EF677A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18</w:t>
            </w:r>
          </w:p>
          <w:p w:rsidR="00540A77" w:rsidRPr="00B768B5" w:rsidRDefault="00540A77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540A77" w:rsidRPr="00B768B5" w:rsidRDefault="00540A77" w:rsidP="00871F8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540A77" w:rsidRPr="00B768B5" w:rsidTr="00871F82">
        <w:tc>
          <w:tcPr>
            <w:tcW w:w="5070" w:type="dxa"/>
          </w:tcPr>
          <w:p w:rsidR="001E7A92" w:rsidRDefault="001E7A92" w:rsidP="001E7A92">
            <w:pPr>
              <w:tabs>
                <w:tab w:val="left" w:pos="824"/>
              </w:tabs>
              <w:spacing w:before="2"/>
              <w:jc w:val="center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Виды работ:</w:t>
            </w:r>
          </w:p>
          <w:p w:rsidR="00EF677A" w:rsidRPr="00EF677A" w:rsidRDefault="001E7A92" w:rsidP="00EF677A">
            <w:pPr>
              <w:rPr>
                <w:i/>
              </w:rPr>
            </w:pPr>
            <w:r>
              <w:rPr>
                <w:b/>
                <w:sz w:val="20"/>
                <w:szCs w:val="20"/>
                <w:lang w:eastAsia="en-US"/>
              </w:rPr>
              <w:t xml:space="preserve">  </w:t>
            </w:r>
            <w:r w:rsidR="00EF677A" w:rsidRPr="00EF677A">
              <w:rPr>
                <w:b/>
                <w:lang w:eastAsia="en-US"/>
              </w:rPr>
              <w:t>1.</w:t>
            </w:r>
            <w:r w:rsidRPr="00EF677A">
              <w:rPr>
                <w:b/>
                <w:lang w:eastAsia="en-US"/>
              </w:rPr>
              <w:t xml:space="preserve">  </w:t>
            </w:r>
            <w:r w:rsidR="00EF677A" w:rsidRPr="00EF677A">
              <w:t>Перевозка жидких грузов.</w:t>
            </w:r>
          </w:p>
          <w:p w:rsidR="00EF677A" w:rsidRPr="00EF677A" w:rsidRDefault="00EF677A" w:rsidP="00EF677A">
            <w:pPr>
              <w:rPr>
                <w:i/>
              </w:rPr>
            </w:pPr>
            <w:r w:rsidRPr="00EF677A">
              <w:t>2.Перевозка сельскохозяйственных грузов.</w:t>
            </w:r>
          </w:p>
          <w:p w:rsidR="00EF677A" w:rsidRPr="00805AD4" w:rsidRDefault="00EF677A" w:rsidP="00EF677A">
            <w:pPr>
              <w:rPr>
                <w:i/>
                <w:sz w:val="24"/>
                <w:szCs w:val="24"/>
              </w:rPr>
            </w:pPr>
            <w:r w:rsidRPr="00EF677A">
              <w:t>3.Перевозка грузов в контейнерах и пакетами</w:t>
            </w:r>
            <w:r w:rsidRPr="00805AD4">
              <w:rPr>
                <w:sz w:val="24"/>
                <w:szCs w:val="24"/>
              </w:rPr>
              <w:t>.</w:t>
            </w:r>
          </w:p>
          <w:p w:rsidR="00540A77" w:rsidRPr="00B768B5" w:rsidRDefault="00540A77" w:rsidP="00EF677A">
            <w:pPr>
              <w:tabs>
                <w:tab w:val="left" w:pos="824"/>
              </w:tabs>
              <w:spacing w:before="2"/>
              <w:rPr>
                <w:rFonts w:eastAsia="SimSun"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D24C44" w:rsidRDefault="00D24C44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Pr="00B768B5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540A77" w:rsidRPr="00B768B5" w:rsidRDefault="00540A77" w:rsidP="00871F82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540A77" w:rsidRPr="00B768B5" w:rsidTr="00871F82">
        <w:tc>
          <w:tcPr>
            <w:tcW w:w="9397" w:type="dxa"/>
            <w:gridSpan w:val="3"/>
          </w:tcPr>
          <w:p w:rsidR="00540A77" w:rsidRPr="00B768B5" w:rsidRDefault="00540A77" w:rsidP="00871F82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>Характеристика учебной и профессиональной деятельности студ</w:t>
            </w:r>
            <w:r w:rsidR="00EF677A">
              <w:rPr>
                <w:rFonts w:eastAsia="Times New Roman"/>
                <w:b/>
                <w:kern w:val="1"/>
              </w:rPr>
              <w:t>ента во время учебной</w:t>
            </w:r>
            <w:r w:rsidR="003E7697">
              <w:rPr>
                <w:rFonts w:eastAsia="Times New Roman"/>
                <w:b/>
                <w:kern w:val="1"/>
              </w:rPr>
              <w:t xml:space="preserve"> практики</w:t>
            </w:r>
          </w:p>
          <w:p w:rsidR="00540A77" w:rsidRPr="00B768B5" w:rsidRDefault="00540A77" w:rsidP="00871F82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540A77" w:rsidRPr="00B768B5" w:rsidTr="00871F82">
        <w:tc>
          <w:tcPr>
            <w:tcW w:w="9397" w:type="dxa"/>
            <w:gridSpan w:val="3"/>
          </w:tcPr>
          <w:p w:rsidR="00540A77" w:rsidRPr="00B768B5" w:rsidRDefault="00540A77" w:rsidP="00871F82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3E7697" w:rsidRDefault="003E7697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rPr>
          <w:rFonts w:eastAsia="Times New Roman"/>
          <w:spacing w:val="-1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560E55" w:rsidRPr="00B768B5" w:rsidTr="00975578">
        <w:trPr>
          <w:trHeight w:val="3043"/>
        </w:trPr>
        <w:tc>
          <w:tcPr>
            <w:tcW w:w="9397" w:type="dxa"/>
            <w:gridSpan w:val="3"/>
          </w:tcPr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lastRenderedPageBreak/>
              <w:t xml:space="preserve">аттестационный лист 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по </w:t>
            </w:r>
            <w:r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ПРОИЗВОДСТВЕННОЙ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№ </w:t>
            </w:r>
            <w:r w:rsidR="00EF677A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1</w:t>
            </w:r>
          </w:p>
          <w:p w:rsidR="00560E55" w:rsidRPr="00B768B5" w:rsidRDefault="00560E55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 xml:space="preserve">__ курсе по профессии 35.01.27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>
              <w:rPr>
                <w:rFonts w:eastAsia="Times New Roman"/>
                <w:kern w:val="1"/>
              </w:rPr>
              <w:t>успешно прошел производственную</w:t>
            </w:r>
            <w:r w:rsidRPr="00B768B5">
              <w:rPr>
                <w:rFonts w:eastAsia="Times New Roman"/>
                <w:kern w:val="1"/>
              </w:rPr>
              <w:t xml:space="preserve"> практику   </w:t>
            </w:r>
          </w:p>
          <w:p w:rsidR="00560E55" w:rsidRPr="00EF677A" w:rsidRDefault="00EF677A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Pr="00F66DC4">
              <w:rPr>
                <w:rFonts w:eastAsia="Times New Roman"/>
                <w:kern w:val="1"/>
              </w:rPr>
              <w:t>2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</w:t>
            </w:r>
            <w:r w:rsidRPr="007A63A6">
              <w:rPr>
                <w:spacing w:val="-1"/>
              </w:rPr>
              <w:t>Выполнение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механизированных</w:t>
            </w:r>
            <w:r w:rsidRPr="007A63A6">
              <w:t xml:space="preserve"> </w:t>
            </w:r>
            <w:r w:rsidRPr="007A63A6">
              <w:rPr>
                <w:spacing w:val="-1"/>
              </w:rPr>
              <w:t>работ</w:t>
            </w:r>
            <w:r w:rsidRPr="007A63A6">
              <w:rPr>
                <w:spacing w:val="-2"/>
              </w:rPr>
              <w:t xml:space="preserve"> </w:t>
            </w:r>
            <w:r w:rsidRPr="007A63A6">
              <w:t>в</w:t>
            </w:r>
            <w:r w:rsidRPr="007A63A6">
              <w:rPr>
                <w:spacing w:val="-2"/>
              </w:rPr>
              <w:t xml:space="preserve"> </w:t>
            </w:r>
            <w:r w:rsidRPr="007A63A6">
              <w:rPr>
                <w:spacing w:val="-1"/>
              </w:rPr>
              <w:t>сельскохозяйственном</w:t>
            </w:r>
            <w:r w:rsidRPr="007A63A6">
              <w:t xml:space="preserve"> </w:t>
            </w:r>
            <w:r w:rsidRPr="007A63A6">
              <w:rPr>
                <w:spacing w:val="-1"/>
              </w:rPr>
              <w:t>производстве</w:t>
            </w:r>
            <w:r w:rsidRPr="007A63A6">
              <w:rPr>
                <w:spacing w:val="73"/>
              </w:rPr>
              <w:t xml:space="preserve"> </w:t>
            </w:r>
            <w:r w:rsidRPr="007A63A6">
              <w:t>с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поддержанием</w:t>
            </w:r>
            <w:r w:rsidRPr="007A63A6">
              <w:t xml:space="preserve"> </w:t>
            </w:r>
            <w:r w:rsidRPr="007A63A6">
              <w:rPr>
                <w:spacing w:val="-1"/>
              </w:rPr>
              <w:t>технического</w:t>
            </w:r>
            <w:r w:rsidRPr="007A63A6">
              <w:t xml:space="preserve"> </w:t>
            </w:r>
            <w:r w:rsidRPr="007A63A6">
              <w:rPr>
                <w:spacing w:val="-1"/>
              </w:rPr>
              <w:t>состояния</w:t>
            </w:r>
            <w:r w:rsidRPr="007A63A6">
              <w:rPr>
                <w:spacing w:val="-3"/>
              </w:rPr>
              <w:t xml:space="preserve"> </w:t>
            </w:r>
            <w:r w:rsidRPr="007A63A6">
              <w:rPr>
                <w:spacing w:val="-1"/>
              </w:rPr>
              <w:t>средств</w:t>
            </w:r>
            <w:r w:rsidRPr="007A63A6">
              <w:rPr>
                <w:spacing w:val="-2"/>
              </w:rPr>
              <w:t xml:space="preserve"> </w:t>
            </w:r>
            <w:r w:rsidRPr="007A63A6">
              <w:t>механизации</w:t>
            </w:r>
            <w:r w:rsidRPr="007A63A6">
              <w:rPr>
                <w:rFonts w:eastAsia="Times New Roman"/>
              </w:rPr>
              <w:t>»</w:t>
            </w:r>
          </w:p>
          <w:p w:rsidR="00560E55" w:rsidRPr="00B768B5" w:rsidRDefault="00EF677A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</w:t>
            </w:r>
            <w:r w:rsidRPr="00EF677A">
              <w:rPr>
                <w:rFonts w:eastAsia="Times New Roman"/>
                <w:b/>
              </w:rPr>
              <w:t>МТА</w:t>
            </w:r>
            <w:r w:rsidR="00560E55" w:rsidRPr="00EF677A">
              <w:rPr>
                <w:rFonts w:eastAsia="Times New Roman"/>
                <w:b/>
              </w:rPr>
              <w:t>»</w:t>
            </w:r>
          </w:p>
          <w:p w:rsidR="00560E55" w:rsidRPr="00B768B5" w:rsidRDefault="00EF677A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36</w:t>
            </w:r>
            <w:r w:rsidR="00560E55"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>
              <w:rPr>
                <w:rFonts w:eastAsia="Times New Roman"/>
                <w:kern w:val="1"/>
              </w:rPr>
              <w:t>с «____» _______ 20___ г. по</w:t>
            </w:r>
            <w:r w:rsidRPr="00B768B5">
              <w:rPr>
                <w:rFonts w:eastAsia="Times New Roman"/>
                <w:kern w:val="1"/>
              </w:rPr>
              <w:t xml:space="preserve"> «____»  ______  20___ г.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560E55" w:rsidRPr="00B768B5" w:rsidTr="00975578">
        <w:tc>
          <w:tcPr>
            <w:tcW w:w="5070" w:type="dxa"/>
          </w:tcPr>
          <w:p w:rsidR="00560E55" w:rsidRPr="00B768B5" w:rsidRDefault="00560E55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560E55" w:rsidRDefault="00560E55" w:rsidP="00975578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560E55" w:rsidRPr="00B768B5" w:rsidRDefault="00EF677A" w:rsidP="00975578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36</w:t>
            </w:r>
          </w:p>
          <w:p w:rsidR="00560E55" w:rsidRPr="00B768B5" w:rsidRDefault="00560E55" w:rsidP="00975578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560E55" w:rsidRPr="00B768B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560E55" w:rsidRPr="00B768B5" w:rsidTr="00975578">
        <w:tc>
          <w:tcPr>
            <w:tcW w:w="5070" w:type="dxa"/>
          </w:tcPr>
          <w:p w:rsidR="00EF677A" w:rsidRDefault="00EF677A" w:rsidP="00EF677A">
            <w:pPr>
              <w:pStyle w:val="TableParagraph"/>
              <w:ind w:left="103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lang w:val="ru-RU"/>
              </w:rPr>
              <w:t>1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Ознакомление</w:t>
            </w:r>
            <w:r w:rsidRPr="00805AD4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>с</w:t>
            </w:r>
            <w:r w:rsidRPr="00805AD4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производством.</w:t>
            </w:r>
            <w:r w:rsidRPr="00805AD4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Требования</w:t>
            </w:r>
            <w:r w:rsidRPr="00805AD4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безопасности</w:t>
            </w:r>
            <w:r w:rsidRPr="00805AD4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труда</w:t>
            </w:r>
            <w:r w:rsidRPr="00805AD4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 xml:space="preserve">и 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противопожарные</w:t>
            </w:r>
            <w:r w:rsidRPr="00805AD4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>мероприятия</w:t>
            </w:r>
            <w:r w:rsidRPr="00805AD4">
              <w:rPr>
                <w:rFonts w:ascii="Times New Roman" w:hAnsi="Times New Roman" w:cs="Times New Roman"/>
                <w:spacing w:val="79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>при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>работе</w:t>
            </w:r>
            <w:r w:rsidRPr="00805AD4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 xml:space="preserve">на 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МТА</w:t>
            </w:r>
            <w:r w:rsidRPr="00805AD4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>в</w:t>
            </w:r>
            <w:r w:rsidRPr="00805AD4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>поле.</w:t>
            </w:r>
          </w:p>
          <w:p w:rsidR="00EF677A" w:rsidRPr="00F66DC4" w:rsidRDefault="00EF677A" w:rsidP="00EF677A">
            <w:pPr>
              <w:pStyle w:val="TableParagraph"/>
              <w:spacing w:line="271" w:lineRule="exact"/>
              <w:ind w:left="103"/>
              <w:rPr>
                <w:rFonts w:ascii="Times New Roman" w:eastAsia="Times New Roman" w:hAnsi="Times New Roman" w:cs="Times New Roman"/>
                <w:lang w:val="ru-RU"/>
              </w:rPr>
            </w:pP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2.</w:t>
            </w:r>
            <w:r>
              <w:rPr>
                <w:rFonts w:ascii="Times New Roman" w:hAnsi="Times New Roman" w:cs="Times New Roman"/>
                <w:spacing w:val="-1"/>
                <w:lang w:val="ru-RU"/>
              </w:rPr>
              <w:t>Выполнение работ</w:t>
            </w:r>
            <w:r w:rsidRPr="00805AD4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 xml:space="preserve">на </w:t>
            </w:r>
            <w:r w:rsidRPr="00805AD4">
              <w:rPr>
                <w:rFonts w:ascii="Times New Roman" w:hAnsi="Times New Roman" w:cs="Times New Roman"/>
                <w:spacing w:val="-2"/>
                <w:lang w:val="ru-RU"/>
              </w:rPr>
              <w:t xml:space="preserve">МТА </w:t>
            </w:r>
            <w:r w:rsidRPr="00805AD4">
              <w:rPr>
                <w:rFonts w:ascii="Times New Roman" w:hAnsi="Times New Roman" w:cs="Times New Roman"/>
                <w:lang w:val="ru-RU"/>
              </w:rPr>
              <w:t>для</w:t>
            </w:r>
            <w:r w:rsidRPr="00805AD4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lang w:val="ru-RU"/>
              </w:rPr>
              <w:t>основной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 xml:space="preserve"> обработки почвы</w:t>
            </w:r>
            <w:r w:rsidRPr="00805AD4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805AD4">
              <w:rPr>
                <w:rFonts w:ascii="Times New Roman" w:hAnsi="Times New Roman" w:cs="Times New Roman"/>
                <w:spacing w:val="-1"/>
                <w:lang w:val="ru-RU"/>
              </w:rPr>
              <w:t>(вспашка).</w:t>
            </w:r>
            <w:r w:rsidRPr="00805AD4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F66DC4">
              <w:rPr>
                <w:rFonts w:ascii="Times New Roman" w:hAnsi="Times New Roman" w:cs="Times New Roman"/>
                <w:lang w:val="ru-RU"/>
              </w:rPr>
              <w:t>ДТ</w:t>
            </w:r>
            <w:r w:rsidRPr="00F66DC4">
              <w:rPr>
                <w:rFonts w:ascii="Times New Roman" w:hAnsi="Times New Roman" w:cs="Times New Roman"/>
                <w:spacing w:val="3"/>
                <w:lang w:val="ru-RU"/>
              </w:rPr>
              <w:t xml:space="preserve"> </w:t>
            </w:r>
            <w:r w:rsidRPr="00F66DC4">
              <w:rPr>
                <w:rFonts w:ascii="Times New Roman" w:hAnsi="Times New Roman" w:cs="Times New Roman"/>
                <w:spacing w:val="-1"/>
                <w:lang w:val="ru-RU"/>
              </w:rPr>
              <w:t>-75М</w:t>
            </w:r>
          </w:p>
          <w:p w:rsidR="00EF677A" w:rsidRPr="004318CD" w:rsidRDefault="00EF677A" w:rsidP="00EF677A">
            <w:pPr>
              <w:tabs>
                <w:tab w:val="left" w:pos="344"/>
              </w:tabs>
              <w:ind w:left="-137"/>
              <w:rPr>
                <w:rFonts w:eastAsia="Times New Roman"/>
              </w:rPr>
            </w:pPr>
            <w:r>
              <w:rPr>
                <w:spacing w:val="-1"/>
              </w:rPr>
              <w:t xml:space="preserve">     3.Выполнение работ</w:t>
            </w:r>
            <w:r w:rsidRPr="004318CD">
              <w:rPr>
                <w:spacing w:val="1"/>
              </w:rPr>
              <w:t xml:space="preserve"> </w:t>
            </w:r>
            <w:r w:rsidRPr="004318CD">
              <w:t xml:space="preserve">на </w:t>
            </w:r>
            <w:r w:rsidRPr="004318CD">
              <w:rPr>
                <w:spacing w:val="-2"/>
              </w:rPr>
              <w:t xml:space="preserve">МТА </w:t>
            </w:r>
            <w:r w:rsidRPr="004318CD">
              <w:t>для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основной обработки почвы</w:t>
            </w:r>
            <w:r w:rsidRPr="004318CD">
              <w:rPr>
                <w:spacing w:val="-2"/>
              </w:rPr>
              <w:t xml:space="preserve"> </w:t>
            </w:r>
            <w:r w:rsidRPr="004318CD">
              <w:rPr>
                <w:spacing w:val="-1"/>
              </w:rPr>
              <w:t>(вспашка).</w:t>
            </w:r>
            <w:r w:rsidRPr="004318CD">
              <w:t xml:space="preserve"> </w:t>
            </w:r>
            <w:r w:rsidRPr="004318CD">
              <w:rPr>
                <w:spacing w:val="1"/>
              </w:rPr>
              <w:t>МТЗ-82</w:t>
            </w:r>
          </w:p>
          <w:p w:rsidR="00EF677A" w:rsidRPr="004318CD" w:rsidRDefault="00EF677A" w:rsidP="00EF677A">
            <w:pPr>
              <w:tabs>
                <w:tab w:val="left" w:pos="344"/>
              </w:tabs>
              <w:rPr>
                <w:rFonts w:eastAsia="Times New Roman"/>
              </w:rPr>
            </w:pPr>
            <w:r>
              <w:rPr>
                <w:spacing w:val="-1"/>
              </w:rPr>
              <w:t xml:space="preserve">  </w:t>
            </w:r>
            <w:r w:rsidRPr="004318CD">
              <w:rPr>
                <w:spacing w:val="-1"/>
              </w:rPr>
              <w:t>4.</w:t>
            </w:r>
            <w:r>
              <w:rPr>
                <w:spacing w:val="-1"/>
              </w:rPr>
              <w:t xml:space="preserve"> В Выполнение работ</w:t>
            </w:r>
            <w:r w:rsidRPr="004318CD">
              <w:rPr>
                <w:spacing w:val="1"/>
              </w:rPr>
              <w:t xml:space="preserve"> </w:t>
            </w:r>
            <w:proofErr w:type="spellStart"/>
            <w:r>
              <w:rPr>
                <w:spacing w:val="-1"/>
              </w:rPr>
              <w:t>ыполнение</w:t>
            </w:r>
            <w:proofErr w:type="spellEnd"/>
            <w:r>
              <w:rPr>
                <w:spacing w:val="-1"/>
              </w:rPr>
              <w:t xml:space="preserve"> работ</w:t>
            </w:r>
            <w:r w:rsidRPr="004318CD">
              <w:rPr>
                <w:spacing w:val="1"/>
              </w:rPr>
              <w:t xml:space="preserve"> </w:t>
            </w:r>
            <w:r w:rsidRPr="004318CD">
              <w:t xml:space="preserve">на </w:t>
            </w:r>
            <w:r w:rsidRPr="004318CD">
              <w:rPr>
                <w:spacing w:val="-2"/>
              </w:rPr>
              <w:t xml:space="preserve">МТА </w:t>
            </w:r>
            <w:r w:rsidRPr="004318CD">
              <w:t>для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предпосевной обработки почвы.</w:t>
            </w:r>
            <w:r w:rsidRPr="004318CD">
              <w:rPr>
                <w:spacing w:val="3"/>
              </w:rPr>
              <w:t xml:space="preserve"> </w:t>
            </w:r>
            <w:proofErr w:type="spellStart"/>
            <w:r w:rsidRPr="004318CD">
              <w:t>Дискование</w:t>
            </w:r>
            <w:proofErr w:type="spellEnd"/>
            <w:r w:rsidRPr="004318CD">
              <w:t>.</w:t>
            </w:r>
          </w:p>
          <w:p w:rsidR="00EF677A" w:rsidRPr="004318CD" w:rsidRDefault="00EF677A" w:rsidP="00EF677A">
            <w:pPr>
              <w:tabs>
                <w:tab w:val="left" w:pos="344"/>
              </w:tabs>
              <w:ind w:left="-137"/>
              <w:rPr>
                <w:rFonts w:eastAsia="Times New Roman"/>
              </w:rPr>
            </w:pPr>
            <w:r>
              <w:rPr>
                <w:spacing w:val="-1"/>
              </w:rPr>
              <w:t xml:space="preserve">     5.</w:t>
            </w:r>
            <w:r w:rsidRPr="004318CD">
              <w:rPr>
                <w:spacing w:val="1"/>
              </w:rPr>
              <w:t xml:space="preserve"> </w:t>
            </w:r>
            <w:r>
              <w:rPr>
                <w:spacing w:val="-1"/>
              </w:rPr>
              <w:t>Выполнение работ</w:t>
            </w:r>
            <w:r w:rsidRPr="004318CD">
              <w:rPr>
                <w:spacing w:val="1"/>
              </w:rPr>
              <w:t xml:space="preserve"> </w:t>
            </w:r>
            <w:r w:rsidRPr="004318CD">
              <w:t xml:space="preserve">на </w:t>
            </w:r>
            <w:r w:rsidRPr="004318CD">
              <w:rPr>
                <w:spacing w:val="-2"/>
              </w:rPr>
              <w:t xml:space="preserve">МТА </w:t>
            </w:r>
            <w:r w:rsidRPr="004318CD">
              <w:t>для</w:t>
            </w:r>
            <w:r w:rsidRPr="004318CD">
              <w:rPr>
                <w:spacing w:val="1"/>
              </w:rPr>
              <w:t xml:space="preserve"> </w:t>
            </w:r>
            <w:r w:rsidRPr="004318CD">
              <w:t>предпосевной</w:t>
            </w:r>
            <w:r w:rsidRPr="004318CD">
              <w:rPr>
                <w:spacing w:val="-1"/>
              </w:rPr>
              <w:t xml:space="preserve"> обработки почвы.</w:t>
            </w:r>
            <w:r w:rsidRPr="004318CD">
              <w:rPr>
                <w:spacing w:val="3"/>
              </w:rPr>
              <w:t xml:space="preserve"> </w:t>
            </w:r>
            <w:r w:rsidRPr="004318CD">
              <w:rPr>
                <w:spacing w:val="-1"/>
              </w:rPr>
              <w:t>Боронование.</w:t>
            </w:r>
          </w:p>
          <w:p w:rsidR="00560E55" w:rsidRDefault="00EF677A" w:rsidP="00EF677A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pacing w:val="-1"/>
              </w:rPr>
              <w:t xml:space="preserve">  6. Выполнение работ</w:t>
            </w:r>
            <w:r w:rsidRPr="00805AD4">
              <w:rPr>
                <w:spacing w:val="1"/>
              </w:rPr>
              <w:t xml:space="preserve"> </w:t>
            </w:r>
            <w:r w:rsidRPr="00805AD4">
              <w:t xml:space="preserve">на </w:t>
            </w:r>
            <w:r w:rsidRPr="00805AD4">
              <w:rPr>
                <w:spacing w:val="-2"/>
              </w:rPr>
              <w:t xml:space="preserve">МТА </w:t>
            </w:r>
            <w:r w:rsidRPr="00805AD4">
              <w:t>для</w:t>
            </w:r>
            <w:r w:rsidRPr="00805AD4">
              <w:rPr>
                <w:spacing w:val="1"/>
              </w:rPr>
              <w:t xml:space="preserve"> </w:t>
            </w:r>
            <w:r w:rsidRPr="00805AD4">
              <w:rPr>
                <w:spacing w:val="-1"/>
              </w:rPr>
              <w:t>предпосевной обработки почвы.</w:t>
            </w:r>
            <w:r w:rsidRPr="00805AD4">
              <w:rPr>
                <w:spacing w:val="3"/>
              </w:rPr>
              <w:t xml:space="preserve"> </w:t>
            </w:r>
            <w:r w:rsidRPr="00805AD4">
              <w:rPr>
                <w:spacing w:val="-1"/>
              </w:rPr>
              <w:t>Прикатывание</w:t>
            </w:r>
          </w:p>
          <w:p w:rsidR="00560E55" w:rsidRPr="00B768B5" w:rsidRDefault="00560E55" w:rsidP="00560E55">
            <w:pPr>
              <w:tabs>
                <w:tab w:val="left" w:pos="824"/>
              </w:tabs>
              <w:spacing w:before="2"/>
              <w:rPr>
                <w:rFonts w:eastAsia="SimSun"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560E55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560E55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Pr="00B768B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560E55" w:rsidRPr="00B768B5" w:rsidRDefault="00560E55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560E55" w:rsidRPr="00B768B5" w:rsidTr="00975578">
        <w:tc>
          <w:tcPr>
            <w:tcW w:w="9397" w:type="dxa"/>
            <w:gridSpan w:val="3"/>
          </w:tcPr>
          <w:p w:rsidR="00560E55" w:rsidRPr="00B768B5" w:rsidRDefault="00560E55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 xml:space="preserve">Характеристика учебной и профессиональной деятельности студента во время </w:t>
            </w:r>
            <w:r>
              <w:rPr>
                <w:rFonts w:eastAsia="Times New Roman"/>
                <w:b/>
                <w:kern w:val="1"/>
              </w:rPr>
              <w:t>производственной практики</w:t>
            </w:r>
          </w:p>
          <w:p w:rsidR="00560E55" w:rsidRPr="00B768B5" w:rsidRDefault="00560E55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560E55" w:rsidRPr="00B768B5" w:rsidTr="00975578">
        <w:tc>
          <w:tcPr>
            <w:tcW w:w="9397" w:type="dxa"/>
            <w:gridSpan w:val="3"/>
          </w:tcPr>
          <w:p w:rsidR="00560E55" w:rsidRPr="00B768B5" w:rsidRDefault="00560E55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560E55" w:rsidRDefault="00560E55" w:rsidP="00EF677A">
      <w:pPr>
        <w:widowControl w:val="0"/>
        <w:shd w:val="clear" w:color="auto" w:fill="FFFFFF"/>
        <w:autoSpaceDE w:val="0"/>
        <w:autoSpaceDN w:val="0"/>
        <w:adjustRightInd w:val="0"/>
        <w:spacing w:before="274"/>
        <w:rPr>
          <w:rFonts w:eastAsia="Times New Roman"/>
          <w:spacing w:val="-1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EF677A" w:rsidRPr="00B768B5" w:rsidTr="001E11B1">
        <w:trPr>
          <w:trHeight w:val="3043"/>
        </w:trPr>
        <w:tc>
          <w:tcPr>
            <w:tcW w:w="9397" w:type="dxa"/>
            <w:gridSpan w:val="3"/>
          </w:tcPr>
          <w:p w:rsidR="00EF677A" w:rsidRPr="00B768B5" w:rsidRDefault="00EF677A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lastRenderedPageBreak/>
              <w:t xml:space="preserve">аттестационный лист </w:t>
            </w:r>
          </w:p>
          <w:p w:rsidR="00EF677A" w:rsidRPr="00B768B5" w:rsidRDefault="00EF677A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по </w:t>
            </w:r>
            <w:r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ПРОИЗВОДСТВЕННОЙ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№ </w:t>
            </w:r>
            <w:r w:rsidR="00D317FC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2</w:t>
            </w:r>
          </w:p>
          <w:p w:rsidR="00EF677A" w:rsidRPr="00B768B5" w:rsidRDefault="00EF677A" w:rsidP="001E11B1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 xml:space="preserve">__ курсе по профессии 35.01.27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EF677A" w:rsidRPr="00B768B5" w:rsidRDefault="00EF677A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>
              <w:rPr>
                <w:rFonts w:eastAsia="Times New Roman"/>
                <w:kern w:val="1"/>
              </w:rPr>
              <w:t>успешно прошел производственную</w:t>
            </w:r>
            <w:r w:rsidRPr="00B768B5">
              <w:rPr>
                <w:rFonts w:eastAsia="Times New Roman"/>
                <w:kern w:val="1"/>
              </w:rPr>
              <w:t xml:space="preserve"> практику   </w:t>
            </w:r>
          </w:p>
          <w:p w:rsidR="00EF677A" w:rsidRPr="00EF677A" w:rsidRDefault="00EF677A" w:rsidP="001E11B1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Pr="00F66DC4">
              <w:rPr>
                <w:rFonts w:eastAsia="Times New Roman"/>
                <w:kern w:val="1"/>
              </w:rPr>
              <w:t>2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</w:t>
            </w:r>
            <w:r w:rsidRPr="007A63A6">
              <w:rPr>
                <w:spacing w:val="-1"/>
              </w:rPr>
              <w:t>Выполнение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механизированных</w:t>
            </w:r>
            <w:r w:rsidRPr="007A63A6">
              <w:t xml:space="preserve"> </w:t>
            </w:r>
            <w:r w:rsidRPr="007A63A6">
              <w:rPr>
                <w:spacing w:val="-1"/>
              </w:rPr>
              <w:t>работ</w:t>
            </w:r>
            <w:r w:rsidRPr="007A63A6">
              <w:rPr>
                <w:spacing w:val="-2"/>
              </w:rPr>
              <w:t xml:space="preserve"> </w:t>
            </w:r>
            <w:r w:rsidRPr="007A63A6">
              <w:t>в</w:t>
            </w:r>
            <w:r w:rsidRPr="007A63A6">
              <w:rPr>
                <w:spacing w:val="-2"/>
              </w:rPr>
              <w:t xml:space="preserve"> </w:t>
            </w:r>
            <w:r w:rsidRPr="007A63A6">
              <w:rPr>
                <w:spacing w:val="-1"/>
              </w:rPr>
              <w:t>сельскохозяйственном</w:t>
            </w:r>
            <w:r w:rsidRPr="007A63A6">
              <w:t xml:space="preserve"> </w:t>
            </w:r>
            <w:r w:rsidRPr="007A63A6">
              <w:rPr>
                <w:spacing w:val="-1"/>
              </w:rPr>
              <w:t>производстве</w:t>
            </w:r>
            <w:r w:rsidRPr="007A63A6">
              <w:rPr>
                <w:spacing w:val="73"/>
              </w:rPr>
              <w:t xml:space="preserve"> </w:t>
            </w:r>
            <w:r w:rsidRPr="007A63A6">
              <w:t>с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поддержанием</w:t>
            </w:r>
            <w:r w:rsidRPr="007A63A6">
              <w:t xml:space="preserve"> </w:t>
            </w:r>
            <w:r w:rsidRPr="007A63A6">
              <w:rPr>
                <w:spacing w:val="-1"/>
              </w:rPr>
              <w:t>технического</w:t>
            </w:r>
            <w:r w:rsidRPr="007A63A6">
              <w:t xml:space="preserve"> </w:t>
            </w:r>
            <w:r w:rsidRPr="007A63A6">
              <w:rPr>
                <w:spacing w:val="-1"/>
              </w:rPr>
              <w:t>состояния</w:t>
            </w:r>
            <w:r w:rsidRPr="007A63A6">
              <w:rPr>
                <w:spacing w:val="-3"/>
              </w:rPr>
              <w:t xml:space="preserve"> </w:t>
            </w:r>
            <w:r w:rsidRPr="007A63A6">
              <w:rPr>
                <w:spacing w:val="-1"/>
              </w:rPr>
              <w:t>средств</w:t>
            </w:r>
            <w:r w:rsidRPr="007A63A6">
              <w:rPr>
                <w:spacing w:val="-2"/>
              </w:rPr>
              <w:t xml:space="preserve"> </w:t>
            </w:r>
            <w:r w:rsidRPr="007A63A6">
              <w:t>механизации</w:t>
            </w:r>
            <w:r w:rsidRPr="007A63A6">
              <w:rPr>
                <w:rFonts w:eastAsia="Times New Roman"/>
              </w:rPr>
              <w:t>»</w:t>
            </w:r>
          </w:p>
          <w:p w:rsidR="00EF677A" w:rsidRPr="00B768B5" w:rsidRDefault="00EF677A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</w:t>
            </w:r>
            <w:r w:rsidR="00D317FC">
              <w:rPr>
                <w:rFonts w:eastAsia="Times New Roman"/>
                <w:b/>
              </w:rPr>
              <w:t>ТППР</w:t>
            </w:r>
            <w:r w:rsidRPr="00EF677A">
              <w:rPr>
                <w:rFonts w:eastAsia="Times New Roman"/>
                <w:b/>
              </w:rPr>
              <w:t>»</w:t>
            </w:r>
          </w:p>
          <w:p w:rsidR="00EF677A" w:rsidRPr="00B768B5" w:rsidRDefault="00EF677A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36</w:t>
            </w:r>
            <w:r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EF677A" w:rsidRPr="00B768B5" w:rsidRDefault="00EF677A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>
              <w:rPr>
                <w:rFonts w:eastAsia="Times New Roman"/>
                <w:kern w:val="1"/>
              </w:rPr>
              <w:t>с «____» _______ 20___ г. по</w:t>
            </w:r>
            <w:r w:rsidRPr="00B768B5">
              <w:rPr>
                <w:rFonts w:eastAsia="Times New Roman"/>
                <w:kern w:val="1"/>
              </w:rPr>
              <w:t xml:space="preserve"> «____»  ______  20___ г.</w:t>
            </w:r>
          </w:p>
          <w:p w:rsidR="00EF677A" w:rsidRPr="00B768B5" w:rsidRDefault="00EF677A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EF677A" w:rsidRPr="00B768B5" w:rsidTr="001E11B1">
        <w:tc>
          <w:tcPr>
            <w:tcW w:w="5070" w:type="dxa"/>
          </w:tcPr>
          <w:p w:rsidR="00EF677A" w:rsidRPr="00B768B5" w:rsidRDefault="00EF677A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EF677A" w:rsidRDefault="00EF677A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EF677A" w:rsidRPr="00B768B5" w:rsidRDefault="00EF677A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36</w:t>
            </w:r>
          </w:p>
          <w:p w:rsidR="00EF677A" w:rsidRPr="00B768B5" w:rsidRDefault="00EF677A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EF677A" w:rsidRPr="00B768B5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EF677A" w:rsidRPr="00B768B5" w:rsidTr="001E11B1">
        <w:tc>
          <w:tcPr>
            <w:tcW w:w="5070" w:type="dxa"/>
          </w:tcPr>
          <w:p w:rsidR="00D317FC" w:rsidRPr="006F7745" w:rsidRDefault="00D317FC" w:rsidP="00D317FC">
            <w:pPr>
              <w:tabs>
                <w:tab w:val="left" w:pos="720"/>
              </w:tabs>
              <w:suppressAutoHyphens/>
              <w:ind w:left="720" w:hanging="360"/>
              <w:jc w:val="both"/>
              <w:rPr>
                <w:bCs/>
              </w:rPr>
            </w:pPr>
            <w:r w:rsidRPr="006F7745">
              <w:rPr>
                <w:bCs/>
              </w:rPr>
              <w:t>1. Выполнение работ на машинно-тракторных агрегатах для ранневесеннего боронования зубовыми боронами (прибивка влаги).</w:t>
            </w:r>
          </w:p>
          <w:p w:rsidR="00D317FC" w:rsidRPr="006F7745" w:rsidRDefault="00D317FC" w:rsidP="00D317FC">
            <w:pPr>
              <w:tabs>
                <w:tab w:val="left" w:pos="720"/>
              </w:tabs>
              <w:suppressAutoHyphens/>
              <w:ind w:left="720" w:hanging="360"/>
              <w:jc w:val="both"/>
              <w:rPr>
                <w:bCs/>
              </w:rPr>
            </w:pPr>
            <w:r w:rsidRPr="006F7745">
              <w:rPr>
                <w:bCs/>
              </w:rPr>
              <w:t>2. Выполнение работ на машинно-тракторных агрегатах для ранневесеннего боронования пружинными  боронами (прибивка влаги).</w:t>
            </w:r>
          </w:p>
          <w:p w:rsidR="00D317FC" w:rsidRPr="006F7745" w:rsidRDefault="00D317FC" w:rsidP="00D317FC">
            <w:pPr>
              <w:tabs>
                <w:tab w:val="left" w:pos="720"/>
              </w:tabs>
              <w:suppressAutoHyphens/>
              <w:ind w:left="720" w:hanging="360"/>
              <w:jc w:val="both"/>
              <w:rPr>
                <w:bCs/>
              </w:rPr>
            </w:pPr>
            <w:r w:rsidRPr="006F7745">
              <w:rPr>
                <w:bCs/>
              </w:rPr>
              <w:t>3. Выполнение работ на машинно-тракторных агрегатах для предпосевной обработки почвы – культивация.</w:t>
            </w:r>
          </w:p>
          <w:p w:rsidR="00D317FC" w:rsidRPr="006F7745" w:rsidRDefault="00D317FC" w:rsidP="00D317FC">
            <w:pPr>
              <w:tabs>
                <w:tab w:val="left" w:pos="720"/>
              </w:tabs>
              <w:suppressAutoHyphens/>
              <w:ind w:left="720" w:hanging="360"/>
              <w:jc w:val="both"/>
              <w:rPr>
                <w:bCs/>
              </w:rPr>
            </w:pPr>
            <w:r w:rsidRPr="006F7745">
              <w:rPr>
                <w:bCs/>
              </w:rPr>
              <w:t>4. Выполнение работ на машинно-тракторных агрегатах на посеве зерновых культур прессовыми сеялками.</w:t>
            </w:r>
          </w:p>
          <w:p w:rsidR="00D317FC" w:rsidRPr="006F7745" w:rsidRDefault="00D317FC" w:rsidP="00D317FC">
            <w:pPr>
              <w:tabs>
                <w:tab w:val="left" w:pos="720"/>
              </w:tabs>
              <w:suppressAutoHyphens/>
              <w:ind w:left="720" w:hanging="360"/>
              <w:jc w:val="both"/>
              <w:rPr>
                <w:bCs/>
              </w:rPr>
            </w:pPr>
            <w:r w:rsidRPr="006F7745">
              <w:rPr>
                <w:bCs/>
              </w:rPr>
              <w:t>5. Выполнение работ на машинно-тракторных агрегатах на посеве зерновых культур стерневыми сеялками.</w:t>
            </w:r>
          </w:p>
          <w:p w:rsidR="00EF677A" w:rsidRPr="00B768B5" w:rsidRDefault="00D317FC" w:rsidP="00D317FC">
            <w:pPr>
              <w:tabs>
                <w:tab w:val="left" w:pos="824"/>
              </w:tabs>
              <w:spacing w:before="2"/>
              <w:rPr>
                <w:rFonts w:eastAsia="SimSun"/>
                <w:bCs/>
                <w:kern w:val="1"/>
                <w:sz w:val="20"/>
                <w:szCs w:val="20"/>
                <w:lang w:eastAsia="ar-SA"/>
              </w:rPr>
            </w:pPr>
            <w:r w:rsidRPr="006F7745">
              <w:rPr>
                <w:bCs/>
              </w:rPr>
              <w:t>6. Выполнение работ на машинно-тракторных агрегатах на посеве пропашных культур</w:t>
            </w:r>
          </w:p>
        </w:tc>
        <w:tc>
          <w:tcPr>
            <w:tcW w:w="1166" w:type="dxa"/>
          </w:tcPr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D317FC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D317FC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EF677A" w:rsidRPr="00B768B5" w:rsidRDefault="00EF677A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EF677A" w:rsidRPr="00B768B5" w:rsidRDefault="00EF677A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EF677A" w:rsidRPr="00B768B5" w:rsidTr="001E11B1">
        <w:tc>
          <w:tcPr>
            <w:tcW w:w="9397" w:type="dxa"/>
            <w:gridSpan w:val="3"/>
          </w:tcPr>
          <w:p w:rsidR="00EF677A" w:rsidRPr="00B768B5" w:rsidRDefault="00EF677A" w:rsidP="001E11B1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 xml:space="preserve">Характеристика учебной и профессиональной деятельности студента во время </w:t>
            </w:r>
            <w:r>
              <w:rPr>
                <w:rFonts w:eastAsia="Times New Roman"/>
                <w:b/>
                <w:kern w:val="1"/>
              </w:rPr>
              <w:t>производственной практики</w:t>
            </w:r>
          </w:p>
          <w:p w:rsidR="00EF677A" w:rsidRPr="00B768B5" w:rsidRDefault="00EF677A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EF677A" w:rsidRPr="00B768B5" w:rsidTr="001E11B1">
        <w:tc>
          <w:tcPr>
            <w:tcW w:w="9397" w:type="dxa"/>
            <w:gridSpan w:val="3"/>
          </w:tcPr>
          <w:p w:rsidR="00EF677A" w:rsidRPr="00B768B5" w:rsidRDefault="00EF677A" w:rsidP="001E11B1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D317FC" w:rsidRPr="00B768B5" w:rsidTr="001E11B1">
        <w:trPr>
          <w:trHeight w:val="3043"/>
        </w:trPr>
        <w:tc>
          <w:tcPr>
            <w:tcW w:w="9397" w:type="dxa"/>
            <w:gridSpan w:val="3"/>
          </w:tcPr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аттестационный лист 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по </w:t>
            </w:r>
            <w:r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ПРОИЗВОДСТВЕННОЙ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 3</w:t>
            </w:r>
          </w:p>
          <w:p w:rsidR="00D317FC" w:rsidRPr="00B768B5" w:rsidRDefault="00D317FC" w:rsidP="001E11B1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 xml:space="preserve">__ курсе по профессии 35.01.27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>
              <w:rPr>
                <w:rFonts w:eastAsia="Times New Roman"/>
                <w:kern w:val="1"/>
              </w:rPr>
              <w:t>успешно прошел производственную</w:t>
            </w:r>
            <w:r w:rsidRPr="00B768B5">
              <w:rPr>
                <w:rFonts w:eastAsia="Times New Roman"/>
                <w:kern w:val="1"/>
              </w:rPr>
              <w:t xml:space="preserve"> практику   </w:t>
            </w:r>
          </w:p>
          <w:p w:rsidR="00D317FC" w:rsidRPr="00EF677A" w:rsidRDefault="00D317FC" w:rsidP="001E11B1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Pr="00F66DC4">
              <w:rPr>
                <w:rFonts w:eastAsia="Times New Roman"/>
                <w:kern w:val="1"/>
              </w:rPr>
              <w:t>2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</w:t>
            </w:r>
            <w:r w:rsidRPr="007A63A6">
              <w:rPr>
                <w:spacing w:val="-1"/>
              </w:rPr>
              <w:t>Выполнение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механизированных</w:t>
            </w:r>
            <w:r w:rsidRPr="007A63A6">
              <w:t xml:space="preserve"> </w:t>
            </w:r>
            <w:r w:rsidRPr="007A63A6">
              <w:rPr>
                <w:spacing w:val="-1"/>
              </w:rPr>
              <w:t>работ</w:t>
            </w:r>
            <w:r w:rsidRPr="007A63A6">
              <w:rPr>
                <w:spacing w:val="-2"/>
              </w:rPr>
              <w:t xml:space="preserve"> </w:t>
            </w:r>
            <w:r w:rsidRPr="007A63A6">
              <w:t>в</w:t>
            </w:r>
            <w:r w:rsidRPr="007A63A6">
              <w:rPr>
                <w:spacing w:val="-2"/>
              </w:rPr>
              <w:t xml:space="preserve"> </w:t>
            </w:r>
            <w:r w:rsidRPr="007A63A6">
              <w:rPr>
                <w:spacing w:val="-1"/>
              </w:rPr>
              <w:t>сельскохозяйственном</w:t>
            </w:r>
            <w:r w:rsidRPr="007A63A6">
              <w:t xml:space="preserve"> </w:t>
            </w:r>
            <w:r w:rsidRPr="007A63A6">
              <w:rPr>
                <w:spacing w:val="-1"/>
              </w:rPr>
              <w:t>производстве</w:t>
            </w:r>
            <w:r w:rsidRPr="007A63A6">
              <w:rPr>
                <w:spacing w:val="73"/>
              </w:rPr>
              <w:t xml:space="preserve"> </w:t>
            </w:r>
            <w:r w:rsidRPr="007A63A6">
              <w:t>с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поддержанием</w:t>
            </w:r>
            <w:r w:rsidRPr="007A63A6">
              <w:t xml:space="preserve"> </w:t>
            </w:r>
            <w:r w:rsidRPr="007A63A6">
              <w:rPr>
                <w:spacing w:val="-1"/>
              </w:rPr>
              <w:t>технического</w:t>
            </w:r>
            <w:r w:rsidRPr="007A63A6">
              <w:t xml:space="preserve"> </w:t>
            </w:r>
            <w:r w:rsidRPr="007A63A6">
              <w:rPr>
                <w:spacing w:val="-1"/>
              </w:rPr>
              <w:t>состояния</w:t>
            </w:r>
            <w:r w:rsidRPr="007A63A6">
              <w:rPr>
                <w:spacing w:val="-3"/>
              </w:rPr>
              <w:t xml:space="preserve"> </w:t>
            </w:r>
            <w:r w:rsidRPr="007A63A6">
              <w:rPr>
                <w:spacing w:val="-1"/>
              </w:rPr>
              <w:t>средств</w:t>
            </w:r>
            <w:r w:rsidRPr="007A63A6">
              <w:rPr>
                <w:spacing w:val="-2"/>
              </w:rPr>
              <w:t xml:space="preserve"> </w:t>
            </w:r>
            <w:r w:rsidRPr="007A63A6">
              <w:t>механизации</w:t>
            </w:r>
            <w:r w:rsidRPr="007A63A6">
              <w:rPr>
                <w:rFonts w:eastAsia="Times New Roman"/>
              </w:rPr>
              <w:t>»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</w:t>
            </w:r>
            <w:r w:rsidRPr="00D317FC">
              <w:rPr>
                <w:rFonts w:eastAsia="Times New Roman"/>
                <w:b/>
              </w:rPr>
              <w:t>МЖФ»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18</w:t>
            </w:r>
            <w:r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>
              <w:rPr>
                <w:rFonts w:eastAsia="Times New Roman"/>
                <w:kern w:val="1"/>
              </w:rPr>
              <w:t>с «____» _______ 20___ г. по</w:t>
            </w:r>
            <w:r w:rsidRPr="00B768B5">
              <w:rPr>
                <w:rFonts w:eastAsia="Times New Roman"/>
                <w:kern w:val="1"/>
              </w:rPr>
              <w:t xml:space="preserve"> «____»  ______  20___ г.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D317FC" w:rsidRPr="00B768B5" w:rsidTr="001E11B1">
        <w:tc>
          <w:tcPr>
            <w:tcW w:w="5070" w:type="dxa"/>
          </w:tcPr>
          <w:p w:rsidR="00D317FC" w:rsidRPr="00B768B5" w:rsidRDefault="00D317FC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1166" w:type="dxa"/>
          </w:tcPr>
          <w:p w:rsidR="00D317FC" w:rsidRDefault="00D317FC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D317FC" w:rsidRPr="00B768B5" w:rsidRDefault="00D317FC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18</w:t>
            </w:r>
          </w:p>
          <w:p w:rsidR="00D317FC" w:rsidRPr="00B768B5" w:rsidRDefault="00D317FC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D317FC" w:rsidRPr="00B768B5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D317FC" w:rsidRPr="00B768B5" w:rsidTr="001E11B1">
        <w:tc>
          <w:tcPr>
            <w:tcW w:w="5070" w:type="dxa"/>
          </w:tcPr>
          <w:p w:rsidR="00D317FC" w:rsidRPr="00D317FC" w:rsidRDefault="00D317FC" w:rsidP="00D317FC">
            <w:pPr>
              <w:widowControl w:val="0"/>
              <w:tabs>
                <w:tab w:val="left" w:pos="824"/>
              </w:tabs>
              <w:rPr>
                <w:rFonts w:eastAsia="Times New Roman"/>
              </w:rPr>
            </w:pPr>
            <w:r>
              <w:rPr>
                <w:spacing w:val="-1"/>
              </w:rPr>
              <w:t>1.</w:t>
            </w:r>
            <w:r w:rsidRPr="00D317FC">
              <w:rPr>
                <w:spacing w:val="-1"/>
              </w:rPr>
              <w:t>Выполнение работ для</w:t>
            </w:r>
            <w:r w:rsidRPr="00D317FC">
              <w:rPr>
                <w:spacing w:val="1"/>
              </w:rPr>
              <w:t xml:space="preserve"> </w:t>
            </w:r>
            <w:r w:rsidRPr="00D317FC">
              <w:rPr>
                <w:spacing w:val="-1"/>
              </w:rPr>
              <w:t>приготовления</w:t>
            </w:r>
            <w:r w:rsidRPr="00D317FC">
              <w:t xml:space="preserve"> </w:t>
            </w:r>
            <w:r w:rsidRPr="00D317FC">
              <w:rPr>
                <w:spacing w:val="1"/>
              </w:rPr>
              <w:t xml:space="preserve"> </w:t>
            </w:r>
            <w:r w:rsidRPr="00D317FC">
              <w:rPr>
                <w:spacing w:val="-1"/>
              </w:rPr>
              <w:t>кормов.</w:t>
            </w:r>
          </w:p>
          <w:p w:rsidR="00D317FC" w:rsidRPr="00D317FC" w:rsidRDefault="00D317FC" w:rsidP="00D317FC">
            <w:pPr>
              <w:widowControl w:val="0"/>
              <w:tabs>
                <w:tab w:val="left" w:pos="824"/>
              </w:tabs>
              <w:rPr>
                <w:rFonts w:eastAsia="Times New Roman"/>
              </w:rPr>
            </w:pPr>
            <w:r>
              <w:rPr>
                <w:spacing w:val="-1"/>
              </w:rPr>
              <w:t>2.</w:t>
            </w:r>
            <w:r w:rsidRPr="00D317FC">
              <w:rPr>
                <w:spacing w:val="-1"/>
              </w:rPr>
              <w:t>Выполнение работ для</w:t>
            </w:r>
            <w:r w:rsidRPr="00D317FC">
              <w:t xml:space="preserve"> </w:t>
            </w:r>
            <w:r w:rsidRPr="00D317FC">
              <w:rPr>
                <w:spacing w:val="1"/>
              </w:rPr>
              <w:t xml:space="preserve"> </w:t>
            </w:r>
            <w:r w:rsidRPr="00D317FC">
              <w:rPr>
                <w:spacing w:val="-1"/>
              </w:rPr>
              <w:t>раздачи</w:t>
            </w:r>
            <w:r w:rsidRPr="00D317FC">
              <w:rPr>
                <w:spacing w:val="60"/>
              </w:rPr>
              <w:t xml:space="preserve"> </w:t>
            </w:r>
            <w:r w:rsidRPr="00D317FC">
              <w:rPr>
                <w:spacing w:val="-1"/>
              </w:rPr>
              <w:t>кормов</w:t>
            </w:r>
          </w:p>
          <w:p w:rsidR="00D317FC" w:rsidRPr="00B768B5" w:rsidRDefault="00D317FC" w:rsidP="00D317FC">
            <w:pPr>
              <w:tabs>
                <w:tab w:val="left" w:pos="824"/>
              </w:tabs>
              <w:spacing w:before="2"/>
              <w:rPr>
                <w:rFonts w:eastAsia="SimSun"/>
                <w:bCs/>
                <w:kern w:val="1"/>
                <w:sz w:val="20"/>
                <w:szCs w:val="20"/>
                <w:lang w:eastAsia="ar-SA"/>
              </w:rPr>
            </w:pPr>
            <w:r>
              <w:rPr>
                <w:spacing w:val="-1"/>
              </w:rPr>
              <w:t xml:space="preserve">3.Выполнение работ </w:t>
            </w:r>
            <w:r w:rsidRPr="004318CD">
              <w:rPr>
                <w:spacing w:val="-1"/>
              </w:rPr>
              <w:t>для</w:t>
            </w:r>
            <w:r w:rsidRPr="004318CD">
              <w:t xml:space="preserve"> 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удаления</w:t>
            </w:r>
            <w:r w:rsidRPr="004318CD">
              <w:t xml:space="preserve"> </w:t>
            </w:r>
            <w:r w:rsidRPr="004318CD">
              <w:rPr>
                <w:spacing w:val="1"/>
              </w:rPr>
              <w:t xml:space="preserve"> </w:t>
            </w:r>
            <w:r w:rsidRPr="004318CD">
              <w:rPr>
                <w:spacing w:val="-1"/>
              </w:rPr>
              <w:t>навоза</w:t>
            </w:r>
          </w:p>
        </w:tc>
        <w:tc>
          <w:tcPr>
            <w:tcW w:w="1166" w:type="dxa"/>
          </w:tcPr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D317FC" w:rsidRDefault="00D317FC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D317FC" w:rsidRDefault="00D317FC" w:rsidP="00D317FC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Pr="00B768B5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D317FC" w:rsidRPr="00B768B5" w:rsidRDefault="00D317FC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D317FC" w:rsidRPr="00B768B5" w:rsidTr="001E11B1">
        <w:tc>
          <w:tcPr>
            <w:tcW w:w="9397" w:type="dxa"/>
            <w:gridSpan w:val="3"/>
          </w:tcPr>
          <w:p w:rsidR="00D317FC" w:rsidRPr="00B768B5" w:rsidRDefault="00D317FC" w:rsidP="001E11B1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 xml:space="preserve">Характеристика учебной и профессиональной деятельности студента во время </w:t>
            </w:r>
            <w:r>
              <w:rPr>
                <w:rFonts w:eastAsia="Times New Roman"/>
                <w:b/>
                <w:kern w:val="1"/>
              </w:rPr>
              <w:t>производственной практики</w:t>
            </w:r>
          </w:p>
          <w:p w:rsidR="00D317FC" w:rsidRPr="00B768B5" w:rsidRDefault="00D317FC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D317FC" w:rsidRPr="00B768B5" w:rsidTr="001E11B1">
        <w:tc>
          <w:tcPr>
            <w:tcW w:w="9397" w:type="dxa"/>
            <w:gridSpan w:val="3"/>
          </w:tcPr>
          <w:p w:rsidR="00D317FC" w:rsidRPr="00B768B5" w:rsidRDefault="00D317FC" w:rsidP="001E11B1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D317FC" w:rsidRPr="00B768B5" w:rsidTr="001E11B1">
        <w:trPr>
          <w:trHeight w:val="3043"/>
        </w:trPr>
        <w:tc>
          <w:tcPr>
            <w:tcW w:w="9397" w:type="dxa"/>
            <w:gridSpan w:val="3"/>
          </w:tcPr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аттестационный лист 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по </w:t>
            </w:r>
            <w:r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ПРОИЗВОДСТВЕННОЙ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 4</w:t>
            </w:r>
          </w:p>
          <w:p w:rsidR="00D317FC" w:rsidRPr="00B768B5" w:rsidRDefault="00D317FC" w:rsidP="001E11B1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 xml:space="preserve">__ курсе по профессии 35.01.27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>
              <w:rPr>
                <w:rFonts w:eastAsia="Times New Roman"/>
                <w:kern w:val="1"/>
              </w:rPr>
              <w:t>успешно прошел производственную</w:t>
            </w:r>
            <w:r w:rsidRPr="00B768B5">
              <w:rPr>
                <w:rFonts w:eastAsia="Times New Roman"/>
                <w:kern w:val="1"/>
              </w:rPr>
              <w:t xml:space="preserve"> практику   </w:t>
            </w:r>
          </w:p>
          <w:p w:rsidR="00D317FC" w:rsidRPr="00EF677A" w:rsidRDefault="00D317FC" w:rsidP="001E11B1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Pr="00F66DC4">
              <w:rPr>
                <w:rFonts w:eastAsia="Times New Roman"/>
                <w:kern w:val="1"/>
              </w:rPr>
              <w:t>2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</w:t>
            </w:r>
            <w:r w:rsidRPr="007A63A6">
              <w:rPr>
                <w:spacing w:val="-1"/>
              </w:rPr>
              <w:t>Выполнение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механизированных</w:t>
            </w:r>
            <w:r w:rsidRPr="007A63A6">
              <w:t xml:space="preserve"> </w:t>
            </w:r>
            <w:r w:rsidRPr="007A63A6">
              <w:rPr>
                <w:spacing w:val="-1"/>
              </w:rPr>
              <w:t>работ</w:t>
            </w:r>
            <w:r w:rsidRPr="007A63A6">
              <w:rPr>
                <w:spacing w:val="-2"/>
              </w:rPr>
              <w:t xml:space="preserve"> </w:t>
            </w:r>
            <w:r w:rsidRPr="007A63A6">
              <w:t>в</w:t>
            </w:r>
            <w:r w:rsidRPr="007A63A6">
              <w:rPr>
                <w:spacing w:val="-2"/>
              </w:rPr>
              <w:t xml:space="preserve"> </w:t>
            </w:r>
            <w:r w:rsidRPr="007A63A6">
              <w:rPr>
                <w:spacing w:val="-1"/>
              </w:rPr>
              <w:t>сельскохозяйственном</w:t>
            </w:r>
            <w:r w:rsidRPr="007A63A6">
              <w:t xml:space="preserve"> </w:t>
            </w:r>
            <w:r w:rsidRPr="007A63A6">
              <w:rPr>
                <w:spacing w:val="-1"/>
              </w:rPr>
              <w:t>производстве</w:t>
            </w:r>
            <w:r w:rsidRPr="007A63A6">
              <w:rPr>
                <w:spacing w:val="73"/>
              </w:rPr>
              <w:t xml:space="preserve"> </w:t>
            </w:r>
            <w:r w:rsidRPr="007A63A6">
              <w:t>с</w:t>
            </w:r>
            <w:r w:rsidRPr="007A63A6">
              <w:rPr>
                <w:spacing w:val="1"/>
              </w:rPr>
              <w:t xml:space="preserve"> </w:t>
            </w:r>
            <w:r w:rsidRPr="007A63A6">
              <w:rPr>
                <w:spacing w:val="-1"/>
              </w:rPr>
              <w:t>поддержанием</w:t>
            </w:r>
            <w:r w:rsidRPr="007A63A6">
              <w:t xml:space="preserve"> </w:t>
            </w:r>
            <w:r w:rsidRPr="007A63A6">
              <w:rPr>
                <w:spacing w:val="-1"/>
              </w:rPr>
              <w:t>технического</w:t>
            </w:r>
            <w:r w:rsidRPr="007A63A6">
              <w:t xml:space="preserve"> </w:t>
            </w:r>
            <w:r w:rsidRPr="007A63A6">
              <w:rPr>
                <w:spacing w:val="-1"/>
              </w:rPr>
              <w:t>состояния</w:t>
            </w:r>
            <w:r w:rsidRPr="007A63A6">
              <w:rPr>
                <w:spacing w:val="-3"/>
              </w:rPr>
              <w:t xml:space="preserve"> </w:t>
            </w:r>
            <w:r w:rsidRPr="007A63A6">
              <w:rPr>
                <w:spacing w:val="-1"/>
              </w:rPr>
              <w:t>средств</w:t>
            </w:r>
            <w:r w:rsidRPr="007A63A6">
              <w:rPr>
                <w:spacing w:val="-2"/>
              </w:rPr>
              <w:t xml:space="preserve"> </w:t>
            </w:r>
            <w:r w:rsidRPr="007A63A6">
              <w:t>механизации</w:t>
            </w:r>
            <w:r w:rsidRPr="007A63A6">
              <w:rPr>
                <w:rFonts w:eastAsia="Times New Roman"/>
              </w:rPr>
              <w:t>»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</w:t>
            </w:r>
            <w:r>
              <w:rPr>
                <w:rFonts w:eastAsia="Times New Roman"/>
                <w:b/>
              </w:rPr>
              <w:t>Грузоперевозки</w:t>
            </w:r>
            <w:r w:rsidRPr="00D317FC">
              <w:rPr>
                <w:rFonts w:eastAsia="Times New Roman"/>
                <w:b/>
              </w:rPr>
              <w:t>»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18</w:t>
            </w:r>
            <w:r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>
              <w:rPr>
                <w:rFonts w:eastAsia="Times New Roman"/>
                <w:kern w:val="1"/>
              </w:rPr>
              <w:t>с «____» _______ 20___ г. по</w:t>
            </w:r>
            <w:r w:rsidRPr="00B768B5">
              <w:rPr>
                <w:rFonts w:eastAsia="Times New Roman"/>
                <w:kern w:val="1"/>
              </w:rPr>
              <w:t xml:space="preserve"> «____»  ______  20___ г.</w:t>
            </w:r>
          </w:p>
          <w:p w:rsidR="00D317FC" w:rsidRPr="00B768B5" w:rsidRDefault="00D317FC" w:rsidP="001E11B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D317FC" w:rsidRPr="00B768B5" w:rsidTr="001E11B1">
        <w:tc>
          <w:tcPr>
            <w:tcW w:w="5070" w:type="dxa"/>
          </w:tcPr>
          <w:p w:rsidR="00D317FC" w:rsidRPr="00B768B5" w:rsidRDefault="00D317FC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1166" w:type="dxa"/>
          </w:tcPr>
          <w:p w:rsidR="00D317FC" w:rsidRDefault="00D317FC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D317FC" w:rsidRPr="00B768B5" w:rsidRDefault="00D317FC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18</w:t>
            </w:r>
          </w:p>
          <w:p w:rsidR="00D317FC" w:rsidRPr="00B768B5" w:rsidRDefault="00D317FC" w:rsidP="001E11B1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D317FC" w:rsidRPr="00B768B5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D317FC" w:rsidRPr="00B768B5" w:rsidTr="001E11B1">
        <w:tc>
          <w:tcPr>
            <w:tcW w:w="5070" w:type="dxa"/>
          </w:tcPr>
          <w:p w:rsidR="00532F97" w:rsidRPr="00532F97" w:rsidRDefault="00532F97" w:rsidP="00532F97">
            <w:pPr>
              <w:rPr>
                <w:i/>
              </w:rPr>
            </w:pPr>
            <w:r w:rsidRPr="00532F97">
              <w:t>1.Выполнить перевозку жидких грузов.</w:t>
            </w:r>
          </w:p>
          <w:p w:rsidR="00532F97" w:rsidRPr="00532F97" w:rsidRDefault="00532F97" w:rsidP="00532F97">
            <w:pPr>
              <w:rPr>
                <w:i/>
              </w:rPr>
            </w:pPr>
            <w:r w:rsidRPr="00532F97">
              <w:t>2.Выполнить перевозку сельскохозяйственных грузов.</w:t>
            </w:r>
          </w:p>
          <w:p w:rsidR="00532F97" w:rsidRPr="00532F97" w:rsidRDefault="00532F97" w:rsidP="00532F97">
            <w:pPr>
              <w:rPr>
                <w:i/>
              </w:rPr>
            </w:pPr>
            <w:r w:rsidRPr="00532F97">
              <w:t>3.Выполнить перевозку грузов в контейнерах и пакетами</w:t>
            </w:r>
          </w:p>
          <w:p w:rsidR="00D317FC" w:rsidRPr="00B768B5" w:rsidRDefault="00D317FC" w:rsidP="001E11B1">
            <w:pPr>
              <w:tabs>
                <w:tab w:val="left" w:pos="824"/>
              </w:tabs>
              <w:spacing w:before="2"/>
              <w:rPr>
                <w:rFonts w:eastAsia="SimSun"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32F97" w:rsidRDefault="00532F97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D317FC" w:rsidRPr="00B768B5" w:rsidRDefault="00D317FC" w:rsidP="001E11B1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D317FC" w:rsidRPr="00B768B5" w:rsidRDefault="00D317FC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D317FC" w:rsidRPr="00B768B5" w:rsidTr="001E11B1">
        <w:tc>
          <w:tcPr>
            <w:tcW w:w="9397" w:type="dxa"/>
            <w:gridSpan w:val="3"/>
          </w:tcPr>
          <w:p w:rsidR="00D317FC" w:rsidRPr="00B768B5" w:rsidRDefault="00D317FC" w:rsidP="001E11B1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 xml:space="preserve">Характеристика учебной и профессиональной деятельности студента во время </w:t>
            </w:r>
            <w:r>
              <w:rPr>
                <w:rFonts w:eastAsia="Times New Roman"/>
                <w:b/>
                <w:kern w:val="1"/>
              </w:rPr>
              <w:t>производственной практики</w:t>
            </w:r>
          </w:p>
          <w:p w:rsidR="00D317FC" w:rsidRPr="00B768B5" w:rsidRDefault="00D317FC" w:rsidP="001E11B1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D317FC" w:rsidRPr="00B768B5" w:rsidTr="001E11B1">
        <w:tc>
          <w:tcPr>
            <w:tcW w:w="9397" w:type="dxa"/>
            <w:gridSpan w:val="3"/>
          </w:tcPr>
          <w:p w:rsidR="00D317FC" w:rsidRPr="00B768B5" w:rsidRDefault="00D317FC" w:rsidP="001E11B1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532F97" w:rsidRDefault="00532F97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532F97" w:rsidRDefault="00532F97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3E7697" w:rsidRPr="003E7697" w:rsidRDefault="003E7697" w:rsidP="002D11D8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</w:rPr>
      </w:pPr>
      <w:r w:rsidRPr="003E7697">
        <w:rPr>
          <w:rFonts w:eastAsia="Times New Roman"/>
          <w:spacing w:val="-1"/>
          <w:sz w:val="28"/>
          <w:szCs w:val="28"/>
        </w:rPr>
        <w:lastRenderedPageBreak/>
        <w:t>Государственное бюджетное профессиональное образовательное учреждение Новосибирской области                                                                        «Венгеровский центр профессионального обучения»</w:t>
      </w:r>
    </w:p>
    <w:p w:rsidR="003E7697" w:rsidRPr="003E7697" w:rsidRDefault="003E7697" w:rsidP="003E7697">
      <w:pPr>
        <w:widowControl w:val="0"/>
        <w:shd w:val="clear" w:color="auto" w:fill="FFFFFF"/>
        <w:autoSpaceDE w:val="0"/>
        <w:autoSpaceDN w:val="0"/>
        <w:adjustRightInd w:val="0"/>
        <w:spacing w:before="2299"/>
        <w:ind w:right="163"/>
        <w:jc w:val="center"/>
        <w:rPr>
          <w:rFonts w:eastAsia="Times New Roman"/>
          <w:b/>
          <w:sz w:val="28"/>
          <w:szCs w:val="28"/>
        </w:rPr>
      </w:pPr>
      <w:r w:rsidRPr="003E7697">
        <w:rPr>
          <w:rFonts w:eastAsia="Times New Roman"/>
          <w:b/>
          <w:bCs/>
          <w:sz w:val="28"/>
          <w:szCs w:val="28"/>
        </w:rPr>
        <w:t>ДНЕВНИК</w:t>
      </w:r>
    </w:p>
    <w:p w:rsidR="003E7697" w:rsidRPr="003E7697" w:rsidRDefault="003E7697" w:rsidP="003E7697">
      <w:pPr>
        <w:widowControl w:val="0"/>
        <w:shd w:val="clear" w:color="auto" w:fill="FFFFFF"/>
        <w:autoSpaceDE w:val="0"/>
        <w:autoSpaceDN w:val="0"/>
        <w:adjustRightInd w:val="0"/>
        <w:spacing w:before="264" w:line="274" w:lineRule="exact"/>
        <w:ind w:right="163"/>
        <w:jc w:val="center"/>
        <w:rPr>
          <w:rFonts w:eastAsia="Times New Roman"/>
          <w:b/>
        </w:rPr>
      </w:pPr>
      <w:r w:rsidRPr="003E7697">
        <w:rPr>
          <w:rFonts w:eastAsia="Times New Roman"/>
          <w:b/>
        </w:rPr>
        <w:t>ПО ПРОИЗВОДСТВЕННОЙ ПРАКТИКЕ</w:t>
      </w:r>
    </w:p>
    <w:p w:rsidR="003E7697" w:rsidRPr="003E7697" w:rsidRDefault="003E7697" w:rsidP="003E7697">
      <w:pPr>
        <w:widowControl w:val="0"/>
        <w:shd w:val="clear" w:color="auto" w:fill="FFFFFF"/>
        <w:autoSpaceDE w:val="0"/>
        <w:autoSpaceDN w:val="0"/>
        <w:adjustRightInd w:val="0"/>
        <w:spacing w:before="264" w:line="274" w:lineRule="exact"/>
        <w:ind w:right="163"/>
        <w:jc w:val="center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shd w:val="clear" w:color="auto" w:fill="FFFFFF"/>
        <w:autoSpaceDE w:val="0"/>
        <w:autoSpaceDN w:val="0"/>
        <w:adjustRightInd w:val="0"/>
        <w:spacing w:before="264" w:line="274" w:lineRule="exact"/>
        <w:ind w:right="163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курс </w:t>
      </w:r>
      <w:r>
        <w:rPr>
          <w:rFonts w:eastAsia="Times New Roman"/>
          <w:sz w:val="28"/>
          <w:szCs w:val="28"/>
        </w:rPr>
        <w:t>____ группа__</w:t>
      </w:r>
      <w:r w:rsidRPr="003E7697">
        <w:rPr>
          <w:rFonts w:eastAsia="Times New Roman"/>
          <w:sz w:val="28"/>
          <w:szCs w:val="28"/>
        </w:rPr>
        <w:t>_</w:t>
      </w:r>
    </w:p>
    <w:p w:rsidR="003E7697" w:rsidRPr="003E7697" w:rsidRDefault="002D11D8" w:rsidP="003E76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Профессия:    35.01.27 Мастер</w:t>
      </w:r>
      <w:r w:rsidR="003E7697" w:rsidRPr="003E7697">
        <w:rPr>
          <w:rFonts w:eastAsia="Times New Roman"/>
          <w:sz w:val="28"/>
          <w:szCs w:val="28"/>
        </w:rPr>
        <w:t xml:space="preserve"> сельскохозяйственного производства</w:t>
      </w:r>
    </w:p>
    <w:p w:rsidR="00532F97" w:rsidRPr="00EF677A" w:rsidRDefault="00532F97" w:rsidP="00532F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 w:rsidRPr="00532F97">
        <w:rPr>
          <w:rFonts w:eastAsia="Times New Roman"/>
          <w:kern w:val="1"/>
          <w:sz w:val="28"/>
          <w:szCs w:val="28"/>
        </w:rPr>
        <w:t>ПМ.0</w:t>
      </w:r>
      <w:r w:rsidRPr="00F66DC4">
        <w:rPr>
          <w:rFonts w:eastAsia="Times New Roman"/>
          <w:kern w:val="1"/>
          <w:sz w:val="28"/>
          <w:szCs w:val="28"/>
        </w:rPr>
        <w:t>2</w:t>
      </w:r>
      <w:r w:rsidRPr="00532F97">
        <w:rPr>
          <w:rFonts w:eastAsia="Times New Roman"/>
          <w:kern w:val="1"/>
          <w:sz w:val="28"/>
          <w:szCs w:val="28"/>
        </w:rPr>
        <w:t xml:space="preserve">. </w:t>
      </w:r>
      <w:r w:rsidRPr="00532F97">
        <w:rPr>
          <w:rFonts w:eastAsia="Times New Roman"/>
          <w:sz w:val="28"/>
          <w:szCs w:val="28"/>
        </w:rPr>
        <w:t>«</w:t>
      </w:r>
      <w:r w:rsidRPr="00532F97">
        <w:rPr>
          <w:spacing w:val="-1"/>
          <w:sz w:val="28"/>
          <w:szCs w:val="28"/>
        </w:rPr>
        <w:t>Выполнение</w:t>
      </w:r>
      <w:r w:rsidRPr="00532F97">
        <w:rPr>
          <w:spacing w:val="1"/>
          <w:sz w:val="28"/>
          <w:szCs w:val="28"/>
        </w:rPr>
        <w:t xml:space="preserve"> </w:t>
      </w:r>
      <w:r w:rsidRPr="00532F97">
        <w:rPr>
          <w:spacing w:val="-1"/>
          <w:sz w:val="28"/>
          <w:szCs w:val="28"/>
        </w:rPr>
        <w:t>механизированных</w:t>
      </w:r>
      <w:r w:rsidRPr="00532F97">
        <w:rPr>
          <w:sz w:val="28"/>
          <w:szCs w:val="28"/>
        </w:rPr>
        <w:t xml:space="preserve"> </w:t>
      </w:r>
      <w:r w:rsidRPr="00532F97">
        <w:rPr>
          <w:spacing w:val="-1"/>
          <w:sz w:val="28"/>
          <w:szCs w:val="28"/>
        </w:rPr>
        <w:t>работ</w:t>
      </w:r>
      <w:r w:rsidRPr="00532F97">
        <w:rPr>
          <w:spacing w:val="-2"/>
          <w:sz w:val="28"/>
          <w:szCs w:val="28"/>
        </w:rPr>
        <w:t xml:space="preserve"> </w:t>
      </w:r>
      <w:r w:rsidRPr="00532F97">
        <w:rPr>
          <w:sz w:val="28"/>
          <w:szCs w:val="28"/>
        </w:rPr>
        <w:t>в</w:t>
      </w:r>
      <w:r w:rsidRPr="00532F97">
        <w:rPr>
          <w:spacing w:val="-2"/>
          <w:sz w:val="28"/>
          <w:szCs w:val="28"/>
        </w:rPr>
        <w:t xml:space="preserve"> </w:t>
      </w:r>
      <w:r w:rsidRPr="00532F97">
        <w:rPr>
          <w:spacing w:val="-1"/>
          <w:sz w:val="28"/>
          <w:szCs w:val="28"/>
        </w:rPr>
        <w:t>сельскохозяйственном</w:t>
      </w:r>
      <w:r w:rsidRPr="00532F97">
        <w:rPr>
          <w:sz w:val="28"/>
          <w:szCs w:val="28"/>
        </w:rPr>
        <w:t xml:space="preserve"> </w:t>
      </w:r>
      <w:r w:rsidRPr="00532F97">
        <w:rPr>
          <w:spacing w:val="-1"/>
          <w:sz w:val="28"/>
          <w:szCs w:val="28"/>
        </w:rPr>
        <w:t>производстве</w:t>
      </w:r>
      <w:r w:rsidRPr="00532F97">
        <w:rPr>
          <w:spacing w:val="73"/>
          <w:sz w:val="28"/>
          <w:szCs w:val="28"/>
        </w:rPr>
        <w:t xml:space="preserve"> </w:t>
      </w:r>
      <w:r w:rsidRPr="00532F97">
        <w:rPr>
          <w:sz w:val="28"/>
          <w:szCs w:val="28"/>
        </w:rPr>
        <w:t>с</w:t>
      </w:r>
      <w:r w:rsidRPr="00532F97">
        <w:rPr>
          <w:spacing w:val="1"/>
          <w:sz w:val="28"/>
          <w:szCs w:val="28"/>
        </w:rPr>
        <w:t xml:space="preserve"> </w:t>
      </w:r>
      <w:r w:rsidRPr="00532F97">
        <w:rPr>
          <w:spacing w:val="-1"/>
          <w:sz w:val="28"/>
          <w:szCs w:val="28"/>
        </w:rPr>
        <w:t>поддержанием</w:t>
      </w:r>
      <w:r w:rsidRPr="00532F97">
        <w:rPr>
          <w:sz w:val="28"/>
          <w:szCs w:val="28"/>
        </w:rPr>
        <w:t xml:space="preserve"> </w:t>
      </w:r>
      <w:r w:rsidRPr="00532F97">
        <w:rPr>
          <w:spacing w:val="-1"/>
          <w:sz w:val="28"/>
          <w:szCs w:val="28"/>
        </w:rPr>
        <w:t>технического</w:t>
      </w:r>
      <w:r w:rsidRPr="00532F97">
        <w:rPr>
          <w:sz w:val="28"/>
          <w:szCs w:val="28"/>
        </w:rPr>
        <w:t xml:space="preserve"> </w:t>
      </w:r>
      <w:r w:rsidRPr="00532F97">
        <w:rPr>
          <w:spacing w:val="-1"/>
          <w:sz w:val="28"/>
          <w:szCs w:val="28"/>
        </w:rPr>
        <w:t>состояния</w:t>
      </w:r>
      <w:r w:rsidRPr="00532F97">
        <w:rPr>
          <w:spacing w:val="-3"/>
          <w:sz w:val="28"/>
          <w:szCs w:val="28"/>
        </w:rPr>
        <w:t xml:space="preserve"> </w:t>
      </w:r>
      <w:r w:rsidRPr="00532F97">
        <w:rPr>
          <w:spacing w:val="-1"/>
          <w:sz w:val="28"/>
          <w:szCs w:val="28"/>
        </w:rPr>
        <w:t>средств</w:t>
      </w:r>
      <w:r w:rsidRPr="00532F97">
        <w:rPr>
          <w:spacing w:val="-2"/>
          <w:sz w:val="28"/>
          <w:szCs w:val="28"/>
        </w:rPr>
        <w:t xml:space="preserve"> </w:t>
      </w:r>
      <w:r w:rsidRPr="00532F97">
        <w:rPr>
          <w:sz w:val="28"/>
          <w:szCs w:val="28"/>
        </w:rPr>
        <w:t>механизаци</w:t>
      </w:r>
      <w:r w:rsidRPr="007A63A6">
        <w:t>и</w:t>
      </w:r>
      <w:r w:rsidRPr="007A63A6">
        <w:rPr>
          <w:rFonts w:eastAsia="Times New Roman"/>
        </w:rPr>
        <w:t>»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>студент _______________________________________________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>Предприятие,  на котором проводится производственная практика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>_______________________________________________________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8477"/>
        </w:tabs>
        <w:autoSpaceDE w:val="0"/>
        <w:autoSpaceDN w:val="0"/>
        <w:adjustRightInd w:val="0"/>
        <w:spacing w:before="826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                                                                        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8477"/>
        </w:tabs>
        <w:autoSpaceDE w:val="0"/>
        <w:autoSpaceDN w:val="0"/>
        <w:adjustRightInd w:val="0"/>
        <w:spacing w:before="826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   Период практики:                                                                                                                                                                                                                                                      с  « </w:t>
      </w:r>
      <w:r>
        <w:rPr>
          <w:rFonts w:eastAsia="Times New Roman"/>
          <w:sz w:val="28"/>
          <w:szCs w:val="28"/>
          <w:u w:val="single"/>
        </w:rPr>
        <w:t>__</w:t>
      </w:r>
      <w:r w:rsidRPr="003E7697">
        <w:rPr>
          <w:rFonts w:eastAsia="Times New Roman"/>
          <w:sz w:val="28"/>
          <w:szCs w:val="28"/>
          <w:u w:val="single"/>
        </w:rPr>
        <w:t xml:space="preserve"> </w:t>
      </w:r>
      <w:r w:rsidRPr="003E7697">
        <w:rPr>
          <w:rFonts w:eastAsia="Times New Roman"/>
          <w:sz w:val="28"/>
          <w:szCs w:val="28"/>
        </w:rPr>
        <w:t xml:space="preserve">» </w:t>
      </w:r>
      <w:r>
        <w:rPr>
          <w:rFonts w:eastAsia="Times New Roman"/>
          <w:sz w:val="28"/>
          <w:szCs w:val="28"/>
          <w:u w:val="single"/>
        </w:rPr>
        <w:t xml:space="preserve"> </w:t>
      </w:r>
      <w:r w:rsidRPr="003E7697">
        <w:rPr>
          <w:rFonts w:eastAsia="Times New Roman"/>
          <w:sz w:val="28"/>
          <w:szCs w:val="28"/>
          <w:u w:val="single"/>
        </w:rPr>
        <w:t xml:space="preserve">            </w:t>
      </w:r>
      <w:r>
        <w:rPr>
          <w:rFonts w:eastAsia="Times New Roman"/>
          <w:sz w:val="28"/>
          <w:szCs w:val="28"/>
        </w:rPr>
        <w:t xml:space="preserve"> 20___</w:t>
      </w:r>
      <w:r w:rsidRPr="003E7697">
        <w:rPr>
          <w:rFonts w:eastAsia="Times New Roman"/>
          <w:sz w:val="28"/>
          <w:szCs w:val="28"/>
        </w:rPr>
        <w:t xml:space="preserve"> г         по «</w:t>
      </w:r>
      <w:r>
        <w:rPr>
          <w:rFonts w:eastAsia="Times New Roman"/>
          <w:sz w:val="28"/>
          <w:szCs w:val="28"/>
          <w:u w:val="single"/>
        </w:rPr>
        <w:t>__</w:t>
      </w:r>
      <w:r w:rsidRPr="003E7697">
        <w:rPr>
          <w:rFonts w:eastAsia="Times New Roman"/>
          <w:sz w:val="28"/>
          <w:szCs w:val="28"/>
        </w:rPr>
        <w:t xml:space="preserve"> »  </w:t>
      </w:r>
      <w:r w:rsidRPr="003E7697">
        <w:rPr>
          <w:rFonts w:eastAsia="Times New Roman"/>
          <w:sz w:val="28"/>
          <w:szCs w:val="28"/>
          <w:u w:val="single"/>
        </w:rPr>
        <w:t xml:space="preserve">             </w:t>
      </w:r>
      <w:r w:rsidRPr="003E7697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20___</w:t>
      </w:r>
      <w:r w:rsidRPr="003E7697">
        <w:rPr>
          <w:rFonts w:eastAsia="Times New Roman"/>
          <w:sz w:val="28"/>
          <w:szCs w:val="28"/>
        </w:rPr>
        <w:t xml:space="preserve"> г.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8477"/>
        </w:tabs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jc w:val="center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jc w:val="center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jc w:val="center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Директор_____________</w:t>
      </w:r>
      <w:proofErr w:type="spellStart"/>
      <w:r w:rsidRPr="003E7697">
        <w:rPr>
          <w:rFonts w:eastAsia="Times New Roman"/>
          <w:sz w:val="28"/>
          <w:szCs w:val="28"/>
        </w:rPr>
        <w:t>В.П.Вишняков</w:t>
      </w:r>
      <w:proofErr w:type="spellEnd"/>
    </w:p>
    <w:p w:rsidR="003E7697" w:rsidRPr="003E7697" w:rsidRDefault="003E7697" w:rsidP="003E7697">
      <w:pPr>
        <w:widowControl w:val="0"/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                                                                                  М.П.</w:t>
      </w:r>
    </w:p>
    <w:p w:rsidR="003E7697" w:rsidRDefault="003E7697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532F97" w:rsidRDefault="00532F97" w:rsidP="00532F97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E0202C" w:rsidRPr="00E0202C" w:rsidRDefault="00E0202C" w:rsidP="00532F97">
      <w:pPr>
        <w:tabs>
          <w:tab w:val="left" w:pos="2622"/>
        </w:tabs>
        <w:spacing w:after="200" w:line="276" w:lineRule="auto"/>
        <w:jc w:val="center"/>
        <w:rPr>
          <w:rFonts w:eastAsia="Times New Roman"/>
          <w:b/>
        </w:rPr>
      </w:pPr>
      <w:r w:rsidRPr="00E0202C">
        <w:rPr>
          <w:rFonts w:eastAsia="Times New Roman"/>
          <w:b/>
        </w:rPr>
        <w:t>СВЕДЕНИЯ ОТ ПРЕДПРИЯТИЯ:</w:t>
      </w:r>
    </w:p>
    <w:p w:rsidR="00E0202C" w:rsidRPr="00E0202C" w:rsidRDefault="00E0202C" w:rsidP="00E0202C">
      <w:pPr>
        <w:jc w:val="both"/>
        <w:rPr>
          <w:rFonts w:eastAsia="Times New Roman"/>
          <w:b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47"/>
      </w:tblGrid>
      <w:tr w:rsidR="00E0202C" w:rsidRPr="00E0202C" w:rsidTr="00B768B5">
        <w:trPr>
          <w:trHeight w:val="6942"/>
        </w:trPr>
        <w:tc>
          <w:tcPr>
            <w:tcW w:w="8647" w:type="dxa"/>
          </w:tcPr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jc w:val="center"/>
              <w:rPr>
                <w:rFonts w:eastAsia="Times New Roman"/>
                <w:spacing w:val="-1"/>
              </w:rPr>
            </w:pPr>
            <w:r w:rsidRPr="00E0202C">
              <w:rPr>
                <w:rFonts w:eastAsia="Times New Roman"/>
                <w:spacing w:val="-1"/>
              </w:rPr>
              <w:t>Государственное бюджетное профессиональное образовательное учреждение Новосибирской области  «Венгеровский центр профессионального обучения»</w:t>
            </w: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rPr>
                <w:rFonts w:eastAsia="Times New Roman"/>
                <w:b/>
                <w:spacing w:val="-1"/>
                <w:sz w:val="28"/>
                <w:szCs w:val="28"/>
              </w:rPr>
            </w:pP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                                          </w:t>
            </w:r>
            <w:r w:rsidRPr="00E0202C">
              <w:rPr>
                <w:rFonts w:eastAsia="Times New Roman"/>
                <w:b/>
                <w:spacing w:val="-1"/>
                <w:sz w:val="28"/>
                <w:szCs w:val="28"/>
              </w:rPr>
              <w:t>НАПРАВЛЕНИЕ</w:t>
            </w: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jc w:val="center"/>
              <w:rPr>
                <w:rFonts w:eastAsia="Times New Roman"/>
                <w:b/>
                <w:spacing w:val="-1"/>
                <w:sz w:val="28"/>
                <w:szCs w:val="28"/>
              </w:rPr>
            </w:pPr>
            <w:r w:rsidRPr="00E0202C">
              <w:rPr>
                <w:rFonts w:eastAsia="Times New Roman"/>
                <w:b/>
                <w:spacing w:val="-1"/>
                <w:sz w:val="28"/>
                <w:szCs w:val="28"/>
              </w:rPr>
              <w:t xml:space="preserve">на производственную практику </w:t>
            </w: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студента группы №_______   курс ____   </w:t>
            </w:r>
            <w:r w:rsidRPr="00E0202C">
              <w:rPr>
                <w:rFonts w:eastAsia="Times New Roman"/>
                <w:sz w:val="28"/>
                <w:szCs w:val="28"/>
              </w:rPr>
              <w:t>по профессии</w:t>
            </w:r>
            <w:r w:rsidR="002D11D8">
              <w:rPr>
                <w:rFonts w:eastAsia="Times New Roman"/>
                <w:spacing w:val="-1"/>
                <w:sz w:val="28"/>
                <w:szCs w:val="28"/>
              </w:rPr>
              <w:t xml:space="preserve">      35.01.27 Мастер</w:t>
            </w: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 с/х производства                                                                                                   </w:t>
            </w:r>
            <w:r w:rsidRPr="00E0202C">
              <w:rPr>
                <w:rFonts w:eastAsia="Times New Roman"/>
                <w:sz w:val="28"/>
                <w:szCs w:val="28"/>
              </w:rPr>
              <w:t xml:space="preserve">____________________________________________________________                    </w:t>
            </w:r>
          </w:p>
          <w:p w:rsidR="00532F97" w:rsidRPr="00532F97" w:rsidRDefault="00E0202C" w:rsidP="00532F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rPr>
                <w:rFonts w:eastAsia="Times New Roman"/>
              </w:rPr>
            </w:pPr>
            <w:r w:rsidRPr="00E0202C">
              <w:rPr>
                <w:rFonts w:eastAsia="Times New Roman"/>
                <w:sz w:val="28"/>
                <w:szCs w:val="28"/>
              </w:rPr>
              <w:t xml:space="preserve">                                                        (ФИО)                          </w:t>
            </w:r>
            <w:r w:rsidR="00532F97">
              <w:rPr>
                <w:rFonts w:eastAsia="Times New Roman"/>
                <w:sz w:val="28"/>
                <w:szCs w:val="28"/>
              </w:rPr>
              <w:t xml:space="preserve">                         </w:t>
            </w:r>
            <w:r w:rsidRPr="00E0202C">
              <w:rPr>
                <w:rFonts w:eastAsia="Times New Roman"/>
                <w:spacing w:val="-1"/>
                <w:sz w:val="28"/>
                <w:szCs w:val="28"/>
              </w:rPr>
              <w:t>В период с «</w:t>
            </w:r>
            <w:r w:rsidRPr="00E0202C">
              <w:rPr>
                <w:rFonts w:eastAsia="Times New Roman"/>
                <w:spacing w:val="-1"/>
                <w:sz w:val="28"/>
                <w:szCs w:val="28"/>
                <w:u w:val="single"/>
              </w:rPr>
              <w:t xml:space="preserve">  </w:t>
            </w: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 »_____20___   г  по «</w:t>
            </w:r>
            <w:r w:rsidRPr="00E0202C">
              <w:rPr>
                <w:rFonts w:eastAsia="Times New Roman"/>
                <w:spacing w:val="-1"/>
                <w:sz w:val="28"/>
                <w:szCs w:val="28"/>
                <w:u w:val="single"/>
              </w:rPr>
              <w:t xml:space="preserve">   </w:t>
            </w: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»_____20____   г                                                                                          </w:t>
            </w:r>
            <w:r w:rsidRPr="00E0202C">
              <w:rPr>
                <w:rFonts w:eastAsia="Times New Roman"/>
                <w:sz w:val="28"/>
                <w:szCs w:val="28"/>
              </w:rPr>
              <w:t xml:space="preserve">по </w:t>
            </w:r>
            <w:r w:rsidRPr="00532F97">
              <w:rPr>
                <w:rFonts w:eastAsia="Times New Roman"/>
              </w:rPr>
              <w:t xml:space="preserve">программе  </w:t>
            </w:r>
            <w:r w:rsidR="00532F97" w:rsidRPr="00532F97">
              <w:rPr>
                <w:rFonts w:eastAsia="Times New Roman"/>
                <w:kern w:val="1"/>
              </w:rPr>
              <w:t>ПМ.0</w:t>
            </w:r>
            <w:r w:rsidR="00532F97" w:rsidRPr="00F66DC4">
              <w:rPr>
                <w:rFonts w:eastAsia="Times New Roman"/>
                <w:kern w:val="1"/>
              </w:rPr>
              <w:t>2</w:t>
            </w:r>
            <w:r w:rsidR="00532F97" w:rsidRPr="00532F97">
              <w:rPr>
                <w:rFonts w:eastAsia="Times New Roman"/>
                <w:kern w:val="1"/>
              </w:rPr>
              <w:t xml:space="preserve">. </w:t>
            </w:r>
            <w:r w:rsidR="00532F97" w:rsidRPr="00532F97">
              <w:rPr>
                <w:rFonts w:eastAsia="Times New Roman"/>
              </w:rPr>
              <w:t>«</w:t>
            </w:r>
            <w:r w:rsidR="00532F97" w:rsidRPr="00532F97">
              <w:rPr>
                <w:spacing w:val="-1"/>
              </w:rPr>
              <w:t>Выполнение</w:t>
            </w:r>
            <w:r w:rsidR="00532F97" w:rsidRPr="00532F97">
              <w:rPr>
                <w:spacing w:val="1"/>
              </w:rPr>
              <w:t xml:space="preserve"> </w:t>
            </w:r>
            <w:r w:rsidR="00532F97" w:rsidRPr="00532F97">
              <w:rPr>
                <w:spacing w:val="-1"/>
              </w:rPr>
              <w:t>механизированных</w:t>
            </w:r>
            <w:r w:rsidR="00532F97" w:rsidRPr="00532F97">
              <w:t xml:space="preserve"> </w:t>
            </w:r>
            <w:r w:rsidR="00532F97" w:rsidRPr="00532F97">
              <w:rPr>
                <w:spacing w:val="-1"/>
              </w:rPr>
              <w:t>работ</w:t>
            </w:r>
            <w:r w:rsidR="00532F97" w:rsidRPr="00532F97">
              <w:rPr>
                <w:spacing w:val="-2"/>
              </w:rPr>
              <w:t xml:space="preserve"> </w:t>
            </w:r>
            <w:r w:rsidR="00532F97" w:rsidRPr="00532F97">
              <w:t>в</w:t>
            </w:r>
            <w:r w:rsidR="00532F97" w:rsidRPr="00532F97">
              <w:rPr>
                <w:spacing w:val="-2"/>
              </w:rPr>
              <w:t xml:space="preserve"> </w:t>
            </w:r>
            <w:r w:rsidR="00532F97" w:rsidRPr="00532F97">
              <w:rPr>
                <w:spacing w:val="-1"/>
              </w:rPr>
              <w:t>сельскохозяйственном</w:t>
            </w:r>
            <w:r w:rsidR="00532F97" w:rsidRPr="00532F97">
              <w:t xml:space="preserve"> </w:t>
            </w:r>
            <w:r w:rsidR="00532F97" w:rsidRPr="00532F97">
              <w:rPr>
                <w:spacing w:val="-1"/>
              </w:rPr>
              <w:t>производстве</w:t>
            </w:r>
            <w:r w:rsidR="00532F97" w:rsidRPr="00532F97">
              <w:rPr>
                <w:spacing w:val="73"/>
              </w:rPr>
              <w:t xml:space="preserve"> </w:t>
            </w:r>
            <w:r w:rsidR="00532F97" w:rsidRPr="00532F97">
              <w:t>с</w:t>
            </w:r>
            <w:r w:rsidR="00532F97" w:rsidRPr="00532F97">
              <w:rPr>
                <w:spacing w:val="1"/>
              </w:rPr>
              <w:t xml:space="preserve"> </w:t>
            </w:r>
            <w:r w:rsidR="00532F97" w:rsidRPr="00532F97">
              <w:rPr>
                <w:spacing w:val="-1"/>
              </w:rPr>
              <w:t>поддержанием</w:t>
            </w:r>
            <w:r w:rsidR="00532F97" w:rsidRPr="00532F97">
              <w:t xml:space="preserve"> </w:t>
            </w:r>
            <w:r w:rsidR="00532F97" w:rsidRPr="00532F97">
              <w:rPr>
                <w:spacing w:val="-1"/>
              </w:rPr>
              <w:t>технического</w:t>
            </w:r>
            <w:r w:rsidR="00532F97" w:rsidRPr="00532F97">
              <w:t xml:space="preserve"> </w:t>
            </w:r>
            <w:r w:rsidR="00532F97" w:rsidRPr="00532F97">
              <w:rPr>
                <w:spacing w:val="-1"/>
              </w:rPr>
              <w:t>состояния</w:t>
            </w:r>
            <w:r w:rsidR="00532F97" w:rsidRPr="00532F97">
              <w:rPr>
                <w:spacing w:val="-3"/>
              </w:rPr>
              <w:t xml:space="preserve"> </w:t>
            </w:r>
            <w:r w:rsidR="00532F97" w:rsidRPr="00532F97">
              <w:rPr>
                <w:spacing w:val="-1"/>
              </w:rPr>
              <w:t>средств</w:t>
            </w:r>
            <w:r w:rsidR="00532F97" w:rsidRPr="00532F97">
              <w:rPr>
                <w:spacing w:val="-2"/>
              </w:rPr>
              <w:t xml:space="preserve"> </w:t>
            </w:r>
            <w:r w:rsidR="00532F97" w:rsidRPr="00532F97">
              <w:t>механизации</w:t>
            </w:r>
            <w:r w:rsidR="00532F97" w:rsidRPr="00532F97">
              <w:rPr>
                <w:rFonts w:eastAsia="Times New Roman"/>
              </w:rPr>
              <w:t>»</w:t>
            </w:r>
          </w:p>
          <w:p w:rsidR="003E7697" w:rsidRPr="003E7697" w:rsidRDefault="003E7697" w:rsidP="003E7697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200" w:line="276" w:lineRule="auto"/>
              <w:rPr>
                <w:rFonts w:eastAsia="Times New Roman"/>
                <w:i/>
                <w:sz w:val="28"/>
                <w:szCs w:val="28"/>
              </w:rPr>
            </w:pP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i/>
                <w:sz w:val="28"/>
                <w:szCs w:val="28"/>
              </w:rPr>
              <w:t xml:space="preserve">   </w:t>
            </w:r>
            <w:r w:rsidRPr="00E0202C">
              <w:rPr>
                <w:rFonts w:eastAsia="Times New Roman"/>
                <w:sz w:val="28"/>
                <w:szCs w:val="28"/>
              </w:rPr>
              <w:t>в количестве     ____   часа (6 дней в неделю по 6 часов в день)</w:t>
            </w:r>
          </w:p>
          <w:p w:rsidR="00E0202C" w:rsidRPr="00E0202C" w:rsidRDefault="00E0202C" w:rsidP="00E0202C">
            <w:pPr>
              <w:tabs>
                <w:tab w:val="left" w:pos="2622"/>
              </w:tabs>
              <w:spacing w:after="200" w:line="276" w:lineRule="auto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sz w:val="28"/>
                <w:szCs w:val="28"/>
              </w:rPr>
              <w:t xml:space="preserve">                                                                                                                                                         Руководитель практики: мастер </w:t>
            </w:r>
            <w:proofErr w:type="gramStart"/>
            <w:r w:rsidRPr="00E0202C">
              <w:rPr>
                <w:rFonts w:eastAsia="Times New Roman"/>
                <w:sz w:val="28"/>
                <w:szCs w:val="28"/>
              </w:rPr>
              <w:t>п</w:t>
            </w:r>
            <w:proofErr w:type="gramEnd"/>
            <w:r w:rsidRPr="00E0202C">
              <w:rPr>
                <w:rFonts w:eastAsia="Times New Roman"/>
                <w:sz w:val="28"/>
                <w:szCs w:val="28"/>
              </w:rPr>
              <w:t>/о :__________________/                  ./</w:t>
            </w:r>
          </w:p>
          <w:p w:rsidR="00E0202C" w:rsidRPr="00E0202C" w:rsidRDefault="00E0202C" w:rsidP="00E0202C">
            <w:pPr>
              <w:tabs>
                <w:tab w:val="left" w:pos="2622"/>
              </w:tabs>
              <w:spacing w:after="200" w:line="276" w:lineRule="auto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sz w:val="28"/>
                <w:szCs w:val="28"/>
              </w:rPr>
              <w:t xml:space="preserve"> Директор                             ___________________ / </w:t>
            </w:r>
            <w:proofErr w:type="spellStart"/>
            <w:r w:rsidRPr="00E0202C">
              <w:rPr>
                <w:rFonts w:eastAsia="Times New Roman"/>
                <w:sz w:val="28"/>
                <w:szCs w:val="28"/>
              </w:rPr>
              <w:t>В.П.Вишняков</w:t>
            </w:r>
            <w:proofErr w:type="spellEnd"/>
            <w:r w:rsidRPr="00E0202C">
              <w:rPr>
                <w:rFonts w:eastAsia="Times New Roman"/>
                <w:sz w:val="28"/>
                <w:szCs w:val="28"/>
              </w:rPr>
              <w:t xml:space="preserve"> /   </w:t>
            </w:r>
          </w:p>
          <w:p w:rsidR="00E0202C" w:rsidRPr="00E0202C" w:rsidRDefault="00E0202C" w:rsidP="00E0202C">
            <w:pPr>
              <w:tabs>
                <w:tab w:val="left" w:pos="2622"/>
              </w:tabs>
              <w:spacing w:after="200" w:line="276" w:lineRule="auto"/>
              <w:rPr>
                <w:rFonts w:eastAsia="Times New Roman"/>
                <w:spacing w:val="-1"/>
                <w:sz w:val="28"/>
                <w:szCs w:val="28"/>
              </w:rPr>
            </w:pPr>
            <w:r w:rsidRPr="00E0202C">
              <w:rPr>
                <w:rFonts w:eastAsia="Times New Roman"/>
                <w:sz w:val="28"/>
                <w:szCs w:val="28"/>
              </w:rPr>
              <w:t xml:space="preserve">М.П.                    </w:t>
            </w:r>
          </w:p>
        </w:tc>
      </w:tr>
    </w:tbl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Дата прибытия на практику     «______»______________20___г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Подпись руководителя практики от организации: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_______________/__________________________________/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М.П.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Дата убытия с места  практики     «______»______________20___г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Подпись руководителя практики от организации: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_______________/__________________________________/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М.П.</w:t>
      </w:r>
    </w:p>
    <w:p w:rsidR="00E0202C" w:rsidRPr="00E0202C" w:rsidRDefault="00E0202C" w:rsidP="00E0202C">
      <w:pPr>
        <w:jc w:val="both"/>
        <w:rPr>
          <w:rFonts w:eastAsia="Times New Roman"/>
          <w:b/>
        </w:rPr>
      </w:pPr>
    </w:p>
    <w:p w:rsidR="00E0202C" w:rsidRPr="00E0202C" w:rsidRDefault="00E0202C" w:rsidP="00E0202C">
      <w:pPr>
        <w:jc w:val="both"/>
        <w:rPr>
          <w:rFonts w:eastAsia="Times New Roman"/>
          <w:b/>
        </w:rPr>
      </w:pPr>
    </w:p>
    <w:p w:rsidR="00E0202C" w:rsidRPr="00E0202C" w:rsidRDefault="00E0202C" w:rsidP="00E0202C">
      <w:pPr>
        <w:jc w:val="both"/>
        <w:rPr>
          <w:rFonts w:eastAsia="Times New Roman"/>
          <w:b/>
        </w:rPr>
      </w:pPr>
    </w:p>
    <w:p w:rsidR="00E0202C" w:rsidRPr="00E0202C" w:rsidRDefault="00E0202C" w:rsidP="00E0202C">
      <w:pPr>
        <w:jc w:val="both"/>
        <w:rPr>
          <w:rFonts w:eastAsia="Times New Roman"/>
          <w:b/>
        </w:rPr>
      </w:pPr>
      <w:r w:rsidRPr="00E0202C">
        <w:rPr>
          <w:rFonts w:eastAsia="Times New Roman"/>
          <w:b/>
        </w:rPr>
        <w:t>Обязанности студента по прибытии на предприятие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явиться в отдел кадров, отметить путевку/направление (дату прибытия заверить печатью).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ознакомиться с вводным инструктажем по технике безопасности.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оформиться с приказом на практику.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явиться к руководителю практикой от предприятия, ознакомить его с программой практики и индивидуальным заданием.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установить с руководителями практики от предприятия конкретные рабочие места, последовательность перемещения по рабочим местам (цехам, участкам, отделам). Режим работы, порядок пользования технической и справочной литературой, чертежами, приборами и др.</w:t>
      </w:r>
    </w:p>
    <w:p w:rsidR="00E0202C" w:rsidRPr="00E0202C" w:rsidRDefault="00E0202C" w:rsidP="00E0202C">
      <w:pPr>
        <w:jc w:val="both"/>
        <w:rPr>
          <w:rFonts w:eastAsia="Times New Roman"/>
          <w:b/>
        </w:rPr>
      </w:pPr>
      <w:r w:rsidRPr="00E0202C">
        <w:rPr>
          <w:rFonts w:eastAsia="Times New Roman"/>
          <w:b/>
        </w:rPr>
        <w:t>Обязанности студента во время прохождения практики</w:t>
      </w:r>
    </w:p>
    <w:p w:rsidR="00E0202C" w:rsidRPr="00E0202C" w:rsidRDefault="00E0202C" w:rsidP="00B72264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строго соблюдать существующие правила внутреннего распорядка на предприятии.</w:t>
      </w:r>
    </w:p>
    <w:p w:rsidR="00E0202C" w:rsidRPr="00E0202C" w:rsidRDefault="00E0202C" w:rsidP="00B72264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при подборе и пользовании материалами неуклонно руководствоваться установленным па предприятии порядком сбора и хранения этих материалов.</w:t>
      </w:r>
    </w:p>
    <w:p w:rsidR="00E0202C" w:rsidRPr="00E0202C" w:rsidRDefault="00E0202C" w:rsidP="00B72264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принимать активное участие в общественной жизни предприятия.</w:t>
      </w:r>
    </w:p>
    <w:p w:rsidR="00E0202C" w:rsidRPr="00E0202C" w:rsidRDefault="00E0202C" w:rsidP="00B72264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по всем видам работы вести ежедневную запись (дневник) о проделанной работе.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  <w:b/>
        </w:rPr>
        <w:t>Дневник заполняется аккуратно</w:t>
      </w:r>
      <w:r w:rsidRPr="00E0202C">
        <w:rPr>
          <w:rFonts w:eastAsia="Times New Roman"/>
        </w:rPr>
        <w:t xml:space="preserve"> чернилами, где в краткой форме отражается: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 проделанная за рабочий день работа;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 технологическое оборудование, производственный инвентарь;</w:t>
      </w:r>
      <w:r w:rsidRPr="00E0202C">
        <w:rPr>
          <w:rFonts w:eastAsia="Times New Roman"/>
        </w:rPr>
        <w:br/>
        <w:t>-  организация технологических процессов на участках работы;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 схемы, рисунки, эскизы и др.;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 сведения, полученные на лекциях, беседах, экскурсиях, личные наблюдения;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-организация труда на участках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  <w:color w:val="000000"/>
        </w:rPr>
        <w:t>- организация соревнований</w:t>
      </w:r>
    </w:p>
    <w:p w:rsidR="00E0202C" w:rsidRPr="00E0202C" w:rsidRDefault="00E0202C" w:rsidP="00E0202C">
      <w:pPr>
        <w:jc w:val="both"/>
        <w:rPr>
          <w:rFonts w:eastAsia="Times New Roman"/>
          <w:b/>
          <w:color w:val="000000"/>
          <w:spacing w:val="-3"/>
        </w:rPr>
      </w:pPr>
      <w:r w:rsidRPr="00E0202C">
        <w:rPr>
          <w:rFonts w:eastAsia="Times New Roman"/>
          <w:b/>
          <w:color w:val="000000"/>
          <w:spacing w:val="-3"/>
        </w:rPr>
        <w:t>5. На основании дневника составляется отчет по практике.</w:t>
      </w:r>
    </w:p>
    <w:p w:rsidR="00E0202C" w:rsidRPr="00E0202C" w:rsidRDefault="00E0202C" w:rsidP="00E0202C">
      <w:pPr>
        <w:jc w:val="both"/>
        <w:rPr>
          <w:rFonts w:eastAsia="Times New Roman"/>
          <w:color w:val="000000"/>
          <w:spacing w:val="-3"/>
        </w:rPr>
      </w:pPr>
      <w:r w:rsidRPr="00E0202C">
        <w:rPr>
          <w:rFonts w:eastAsia="Times New Roman"/>
          <w:color w:val="000000"/>
          <w:spacing w:val="-19"/>
        </w:rPr>
        <w:t xml:space="preserve">Отчет должен составляться  каждым студентом отдельно, не </w:t>
      </w:r>
      <w:r w:rsidRPr="00E0202C">
        <w:rPr>
          <w:rFonts w:eastAsia="Times New Roman"/>
          <w:color w:val="000000"/>
          <w:spacing w:val="-1"/>
        </w:rPr>
        <w:t>допускается его составление двум и более студентам.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  <w:color w:val="000000"/>
          <w:spacing w:val="-1"/>
        </w:rPr>
        <w:t xml:space="preserve">6. По окончании практики </w:t>
      </w:r>
      <w:proofErr w:type="gramStart"/>
      <w:r w:rsidRPr="00E0202C">
        <w:rPr>
          <w:rFonts w:eastAsia="Times New Roman"/>
          <w:color w:val="000000"/>
          <w:spacing w:val="-1"/>
        </w:rPr>
        <w:t>предоставить отчет</w:t>
      </w:r>
      <w:proofErr w:type="gramEnd"/>
      <w:r w:rsidRPr="00E0202C">
        <w:rPr>
          <w:rFonts w:eastAsia="Times New Roman"/>
          <w:color w:val="000000"/>
          <w:spacing w:val="-1"/>
        </w:rPr>
        <w:t xml:space="preserve"> и дневник </w:t>
      </w:r>
      <w:r w:rsidRPr="00E0202C">
        <w:rPr>
          <w:rFonts w:eastAsia="Times New Roman"/>
          <w:color w:val="000000"/>
          <w:spacing w:val="-3"/>
        </w:rPr>
        <w:t xml:space="preserve">руководителю практикой </w:t>
      </w:r>
      <w:r w:rsidRPr="00E0202C">
        <w:rPr>
          <w:rFonts w:eastAsia="Times New Roman"/>
          <w:color w:val="000000"/>
          <w:spacing w:val="-3"/>
        </w:rPr>
        <w:br/>
        <w:t>от предприятия. Получить от него аттестационный лист</w:t>
      </w:r>
      <w:r w:rsidRPr="00E0202C">
        <w:rPr>
          <w:rFonts w:eastAsia="Times New Roman"/>
          <w:color w:val="000000"/>
          <w:spacing w:val="-2"/>
        </w:rPr>
        <w:t>,  заверить печатью предприятия.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  <w:color w:val="000000"/>
          <w:spacing w:val="-4"/>
        </w:rPr>
        <w:t xml:space="preserve">7. Отчет должен быть написан чернилами с одной стороны на </w:t>
      </w:r>
      <w:r w:rsidRPr="00E0202C">
        <w:rPr>
          <w:rFonts w:eastAsia="Times New Roman"/>
          <w:color w:val="000000"/>
        </w:rPr>
        <w:t xml:space="preserve">нелинованной бумаге (формат А-4) объемом не более 15-20 листов </w:t>
      </w:r>
      <w:r w:rsidRPr="00E0202C">
        <w:rPr>
          <w:rFonts w:eastAsia="Times New Roman"/>
          <w:color w:val="000000"/>
          <w:spacing w:val="-5"/>
        </w:rPr>
        <w:t xml:space="preserve">рукописного текста, не считая эскизов, рисунков, фотографий, образцов документации и др. иллюстраций. С левой стороны </w:t>
      </w:r>
      <w:r w:rsidRPr="00E0202C">
        <w:rPr>
          <w:rFonts w:eastAsia="Times New Roman"/>
          <w:color w:val="000000"/>
          <w:spacing w:val="-4"/>
        </w:rPr>
        <w:t xml:space="preserve">иметь поле 20мм для подшивки, поля по остальным сторонам </w:t>
      </w:r>
      <w:r w:rsidRPr="00E0202C">
        <w:rPr>
          <w:rFonts w:eastAsia="Times New Roman"/>
          <w:color w:val="000000"/>
          <w:spacing w:val="-2"/>
        </w:rPr>
        <w:t>5мм и соответствующий штамп.</w:t>
      </w:r>
    </w:p>
    <w:p w:rsidR="00E0202C" w:rsidRPr="00E0202C" w:rsidRDefault="00E0202C" w:rsidP="00E0202C">
      <w:pPr>
        <w:jc w:val="both"/>
        <w:rPr>
          <w:rFonts w:eastAsia="Times New Roman"/>
          <w:b/>
        </w:rPr>
      </w:pPr>
      <w:r w:rsidRPr="00E0202C">
        <w:rPr>
          <w:rFonts w:eastAsia="Times New Roman"/>
          <w:color w:val="000000"/>
          <w:spacing w:val="-1"/>
        </w:rPr>
        <w:t>8</w:t>
      </w:r>
      <w:r w:rsidRPr="00E0202C">
        <w:rPr>
          <w:rFonts w:eastAsia="Times New Roman"/>
          <w:b/>
          <w:color w:val="000000"/>
          <w:spacing w:val="-1"/>
        </w:rPr>
        <w:t>. По прибытии в образовательную организацию иметь: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ind w:right="922"/>
        <w:jc w:val="both"/>
        <w:rPr>
          <w:rFonts w:eastAsia="Times New Roman"/>
          <w:color w:val="000000"/>
          <w:spacing w:val="-7"/>
        </w:rPr>
      </w:pPr>
      <w:r w:rsidRPr="00E0202C">
        <w:rPr>
          <w:rFonts w:eastAsia="Times New Roman"/>
          <w:color w:val="000000"/>
          <w:spacing w:val="-4"/>
        </w:rPr>
        <w:t>дневник, отчет, аттестационный лист, заверенный печатью предприятия,</w:t>
      </w:r>
    </w:p>
    <w:p w:rsidR="00E0202C" w:rsidRPr="00E0202C" w:rsidRDefault="00E0202C" w:rsidP="00B7226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200" w:line="276" w:lineRule="auto"/>
        <w:ind w:left="720" w:right="922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t>направление, заверенное печатью, дату выбытия с</w:t>
      </w:r>
      <w:r w:rsidRPr="00E0202C">
        <w:rPr>
          <w:rFonts w:eastAsia="Times New Roman"/>
          <w:color w:val="000000"/>
          <w:spacing w:val="-5"/>
        </w:rPr>
        <w:t xml:space="preserve"> предприятия</w:t>
      </w:r>
    </w:p>
    <w:p w:rsidR="00E0202C" w:rsidRPr="00E0202C" w:rsidRDefault="00E0202C" w:rsidP="00B7226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before="34" w:after="200" w:line="276" w:lineRule="auto"/>
        <w:ind w:left="720" w:right="461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t xml:space="preserve">отчет, проверенный и подписанный руководителем практики от </w:t>
      </w:r>
      <w:r w:rsidRPr="00E0202C">
        <w:rPr>
          <w:rFonts w:eastAsia="Times New Roman"/>
          <w:color w:val="000000"/>
          <w:spacing w:val="-3"/>
        </w:rPr>
        <w:t>предприятия (подпись заверить печатью предприятия)</w:t>
      </w:r>
    </w:p>
    <w:p w:rsidR="00E0202C" w:rsidRPr="00E0202C" w:rsidRDefault="00E0202C" w:rsidP="00B7226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before="5" w:after="200" w:line="276" w:lineRule="auto"/>
        <w:ind w:left="720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lastRenderedPageBreak/>
        <w:t xml:space="preserve">выписку из протокола о присвоении рабочей профессии или </w:t>
      </w:r>
      <w:r w:rsidRPr="00E0202C">
        <w:rPr>
          <w:rFonts w:eastAsia="Times New Roman"/>
          <w:color w:val="000000"/>
          <w:spacing w:val="-1"/>
        </w:rPr>
        <w:t>разряда (заверить печатью предприятия)</w:t>
      </w:r>
    </w:p>
    <w:p w:rsidR="00E0202C" w:rsidRPr="00E0202C" w:rsidRDefault="00E0202C" w:rsidP="00B7226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200" w:line="276" w:lineRule="auto"/>
        <w:ind w:left="720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t>программу производственной практики</w:t>
      </w:r>
    </w:p>
    <w:p w:rsidR="00E0202C" w:rsidRPr="00E0202C" w:rsidRDefault="00E0202C" w:rsidP="00B7226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before="5" w:after="200" w:line="276" w:lineRule="auto"/>
        <w:ind w:left="720" w:right="192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t>билеты в оба конца дороги до места практики (студентам</w:t>
      </w:r>
      <w:proofErr w:type="gramStart"/>
      <w:r w:rsidRPr="00E0202C">
        <w:rPr>
          <w:rFonts w:eastAsia="Times New Roman"/>
          <w:color w:val="000000"/>
          <w:spacing w:val="-7"/>
        </w:rPr>
        <w:t xml:space="preserve"> ,</w:t>
      </w:r>
      <w:proofErr w:type="gramEnd"/>
      <w:r w:rsidRPr="00E0202C">
        <w:rPr>
          <w:rFonts w:eastAsia="Times New Roman"/>
          <w:color w:val="000000"/>
          <w:spacing w:val="-7"/>
        </w:rPr>
        <w:t xml:space="preserve"> </w:t>
      </w:r>
      <w:r w:rsidRPr="00E0202C">
        <w:rPr>
          <w:rFonts w:eastAsia="Times New Roman"/>
          <w:color w:val="000000"/>
          <w:spacing w:val="-1"/>
        </w:rPr>
        <w:t>проходившим практику не по месту жительства).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both"/>
        <w:rPr>
          <w:rFonts w:eastAsia="Times New Roman"/>
          <w:color w:val="000000"/>
          <w:spacing w:val="-8"/>
        </w:rPr>
      </w:pPr>
      <w:r w:rsidRPr="00E0202C">
        <w:rPr>
          <w:rFonts w:eastAsia="Times New Roman"/>
          <w:color w:val="000000"/>
          <w:spacing w:val="-1"/>
        </w:rPr>
        <w:t xml:space="preserve">9. В течение трех дней прибытия с производственной практики </w:t>
      </w:r>
      <w:r w:rsidRPr="00E0202C">
        <w:rPr>
          <w:rFonts w:eastAsia="Times New Roman"/>
          <w:color w:val="000000"/>
          <w:spacing w:val="-3"/>
        </w:rPr>
        <w:t xml:space="preserve">сдать отчеты, дневники и др. документацию руководителю практики </w:t>
      </w:r>
      <w:r w:rsidRPr="00E0202C">
        <w:rPr>
          <w:rFonts w:eastAsia="Times New Roman"/>
          <w:color w:val="000000"/>
          <w:spacing w:val="-8"/>
        </w:rPr>
        <w:t>от образовательной организации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both"/>
        <w:rPr>
          <w:rFonts w:eastAsia="Times New Roman"/>
          <w:color w:val="000000"/>
          <w:spacing w:val="-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both"/>
        <w:rPr>
          <w:rFonts w:eastAsia="Times New Roman"/>
          <w:color w:val="000000"/>
          <w:spacing w:val="-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color w:val="000000"/>
          <w:spacing w:val="-8"/>
          <w:sz w:val="18"/>
          <w:szCs w:val="1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</w:rPr>
        <w:t>СПЕЦИАЛЬНОЕ ЗАДАНИЕ</w:t>
      </w:r>
    </w:p>
    <w:p w:rsidR="00E0202C" w:rsidRPr="00E0202C" w:rsidRDefault="00E0202C" w:rsidP="003E7697">
      <w:pPr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Направление на практику (с датой прибытия и датой убытия)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Приказ от предприятия о приеме на практику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Программа производственной практики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Дневник по производственной практике.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Три «фотографии» выполненных работ.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Аттестационный лист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 xml:space="preserve">Производственная характеристика практиканта. 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Отчет по практике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Выписка из протокола предприятия о присвоении рабочей профессии или разряда.</w:t>
      </w: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Руководитель практики от ГБПОУ НСО «Венгеровский центр профессионального обучения»_________________/______________/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2D11D8" w:rsidRPr="00E0202C" w:rsidRDefault="002D11D8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842"/>
        <w:gridCol w:w="993"/>
        <w:gridCol w:w="3118"/>
        <w:gridCol w:w="992"/>
        <w:gridCol w:w="1525"/>
      </w:tblGrid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дата</w:t>
            </w: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Место работ</w:t>
            </w:r>
            <w:proofErr w:type="gramStart"/>
            <w:r w:rsidRPr="00E0202C">
              <w:rPr>
                <w:rFonts w:eastAsia="Times New Roman"/>
                <w:bCs/>
                <w:sz w:val="20"/>
                <w:szCs w:val="20"/>
              </w:rPr>
              <w:t>ы(</w:t>
            </w:r>
            <w:proofErr w:type="spellStart"/>
            <w:proofErr w:type="gramEnd"/>
            <w:r w:rsidRPr="00E0202C">
              <w:rPr>
                <w:rFonts w:eastAsia="Times New Roman"/>
                <w:bCs/>
                <w:sz w:val="20"/>
                <w:szCs w:val="20"/>
              </w:rPr>
              <w:t>цех,участок</w:t>
            </w:r>
            <w:proofErr w:type="spellEnd"/>
            <w:r w:rsidRPr="00E0202C">
              <w:rPr>
                <w:rFonts w:eastAsia="Times New Roman"/>
                <w:bCs/>
                <w:sz w:val="20"/>
                <w:szCs w:val="20"/>
              </w:rPr>
              <w:t>)</w:t>
            </w:r>
          </w:p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/должность</w:t>
            </w: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Продолжи</w:t>
            </w:r>
          </w:p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proofErr w:type="spellStart"/>
            <w:r w:rsidRPr="00E0202C">
              <w:rPr>
                <w:rFonts w:eastAsia="Times New Roman"/>
                <w:bCs/>
                <w:sz w:val="20"/>
                <w:szCs w:val="20"/>
              </w:rPr>
              <w:t>тельность</w:t>
            </w:r>
            <w:proofErr w:type="spellEnd"/>
            <w:r w:rsidRPr="00E0202C">
              <w:rPr>
                <w:rFonts w:eastAsia="Times New Roman"/>
                <w:bCs/>
                <w:sz w:val="20"/>
                <w:szCs w:val="20"/>
              </w:rPr>
              <w:t xml:space="preserve"> работы</w:t>
            </w: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Содержание работы</w:t>
            </w: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Оценка</w:t>
            </w: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Подпись непосредственного руководител</w:t>
            </w:r>
            <w:proofErr w:type="gramStart"/>
            <w:r w:rsidRPr="00E0202C">
              <w:rPr>
                <w:rFonts w:eastAsia="Times New Roman"/>
                <w:bCs/>
                <w:sz w:val="20"/>
                <w:szCs w:val="20"/>
              </w:rPr>
              <w:t>я(</w:t>
            </w:r>
            <w:proofErr w:type="gramEnd"/>
            <w:r w:rsidRPr="00E0202C">
              <w:rPr>
                <w:rFonts w:eastAsia="Times New Roman"/>
                <w:bCs/>
                <w:sz w:val="20"/>
                <w:szCs w:val="20"/>
              </w:rPr>
              <w:t>мастера, бригадира)</w:t>
            </w: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</w:tbl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center"/>
        <w:rPr>
          <w:rFonts w:eastAsia="Times New Roman"/>
          <w:b/>
          <w:bCs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bCs/>
          <w:sz w:val="28"/>
          <w:szCs w:val="28"/>
        </w:rPr>
      </w:pPr>
      <w:r w:rsidRPr="00E0202C">
        <w:rPr>
          <w:rFonts w:eastAsia="Times New Roman"/>
          <w:bCs/>
          <w:sz w:val="28"/>
          <w:szCs w:val="28"/>
        </w:rPr>
        <w:t xml:space="preserve">Общая оценка за производственную практику ______________  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bCs/>
          <w:sz w:val="28"/>
          <w:szCs w:val="28"/>
        </w:rPr>
      </w:pPr>
      <w:r w:rsidRPr="00E0202C">
        <w:rPr>
          <w:rFonts w:eastAsia="Times New Roman"/>
          <w:bCs/>
          <w:sz w:val="28"/>
          <w:szCs w:val="28"/>
        </w:rPr>
        <w:t>Подпись руководителя от предприятия ___________/________________/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bCs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bCs/>
          <w:sz w:val="28"/>
          <w:szCs w:val="28"/>
        </w:rPr>
      </w:pPr>
      <w:r w:rsidRPr="00E0202C">
        <w:rPr>
          <w:rFonts w:eastAsia="Times New Roman"/>
          <w:bCs/>
          <w:sz w:val="28"/>
          <w:szCs w:val="28"/>
        </w:rPr>
        <w:t>М.П.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  <w:b/>
          <w:bCs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  <w:b/>
          <w:bCs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eastAsia="Times New Roman"/>
          <w:b/>
          <w:bCs/>
        </w:rPr>
      </w:pPr>
      <w:r w:rsidRPr="00E0202C">
        <w:rPr>
          <w:rFonts w:eastAsia="Times New Roman"/>
          <w:b/>
          <w:bCs/>
        </w:rPr>
        <w:t>ПРОИЗВОДСТВЕННАЯ ХАРАКТЕРИСТИКА</w:t>
      </w:r>
    </w:p>
    <w:p w:rsidR="00E0202C" w:rsidRPr="00E0202C" w:rsidRDefault="00E0202C" w:rsidP="00E0202C">
      <w:pPr>
        <w:rPr>
          <w:rFonts w:eastAsia="Times New Roman"/>
          <w:b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на студента ГБПОУ НСО «Венгеровский центр профессионального обучения»</w:t>
      </w:r>
      <w:r w:rsidRPr="00E0202C">
        <w:rPr>
          <w:rFonts w:eastAsia="Times New Roman"/>
        </w:rPr>
        <w:br/>
        <w:t>Курс _____</w:t>
      </w:r>
      <w:r w:rsidR="002D11D8">
        <w:rPr>
          <w:rFonts w:eastAsia="Times New Roman"/>
        </w:rPr>
        <w:t>_ группа ____ профессия 35.01.27 Мастер</w:t>
      </w:r>
      <w:r w:rsidRPr="00E0202C">
        <w:rPr>
          <w:rFonts w:eastAsia="Times New Roman"/>
        </w:rPr>
        <w:t xml:space="preserve"> сельскохозяйственного производства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 xml:space="preserve">1. </w:t>
      </w:r>
      <w:r w:rsidRPr="00E0202C">
        <w:rPr>
          <w:rFonts w:eastAsia="Times New Roman"/>
          <w:b/>
        </w:rPr>
        <w:t>Фамилия, имя, отчество практиканта</w:t>
      </w:r>
      <w:r w:rsidRPr="00E0202C">
        <w:rPr>
          <w:rFonts w:eastAsia="Times New Roman"/>
        </w:rPr>
        <w:t xml:space="preserve"> _____________________________________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2. Где, в какой должности/без занятия должности и под чьим руководством проходил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практику _______________________________________________________________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____________________________________________________________________________</w:t>
      </w:r>
    </w:p>
    <w:p w:rsidR="00E0202C" w:rsidRPr="00E0202C" w:rsidRDefault="00E0202C" w:rsidP="00E0202C">
      <w:pPr>
        <w:jc w:val="both"/>
        <w:rPr>
          <w:rFonts w:eastAsia="Times New Roman"/>
        </w:rPr>
      </w:pPr>
      <w:proofErr w:type="gramStart"/>
      <w:r w:rsidRPr="00E0202C">
        <w:rPr>
          <w:rFonts w:eastAsia="Times New Roman"/>
        </w:rPr>
        <w:t>3.Отношение практиканта к работе (интерес, инициатива, честность, оперативность, исполнительность, аккуратность, деловитость, дисциплинированность)</w:t>
      </w:r>
      <w:proofErr w:type="gramEnd"/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4. Качество выполнения работы (умение применить теоретические знания на практике, самостоятельность в работе, умение принимать конкретные решения)__________________________________________________________________________________________________________________________________________________________________________________________________________________________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tabs>
          <w:tab w:val="left" w:pos="7380"/>
        </w:tabs>
        <w:rPr>
          <w:rFonts w:eastAsia="Times New Roman"/>
        </w:rPr>
      </w:pPr>
      <w:r w:rsidRPr="00E0202C">
        <w:rPr>
          <w:rFonts w:eastAsia="Times New Roman"/>
        </w:rPr>
        <w:t xml:space="preserve">5. Степень овладения практическими умениями и навыками </w:t>
      </w:r>
      <w:r w:rsidRPr="00E0202C">
        <w:rPr>
          <w:rFonts w:eastAsia="Times New Roman"/>
        </w:rPr>
        <w:br/>
        <w:t>по професси</w:t>
      </w:r>
      <w:proofErr w:type="gramStart"/>
      <w:r w:rsidRPr="00E0202C">
        <w:rPr>
          <w:rFonts w:eastAsia="Times New Roman"/>
        </w:rPr>
        <w:t>и(</w:t>
      </w:r>
      <w:proofErr w:type="gramEnd"/>
      <w:r w:rsidRPr="00E0202C">
        <w:rPr>
          <w:rFonts w:eastAsia="Times New Roman"/>
        </w:rPr>
        <w:t xml:space="preserve"> овладел навыками при осуществлении мероприятий  в полном объеме) 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tabs>
          <w:tab w:val="left" w:pos="7380"/>
        </w:tabs>
        <w:rPr>
          <w:rFonts w:eastAsia="Times New Roman"/>
        </w:rPr>
      </w:pPr>
      <w:r w:rsidRPr="00E0202C">
        <w:rPr>
          <w:rFonts w:eastAsia="Times New Roman"/>
        </w:rPr>
        <w:t>6. Личные качества практиканта практикант проявлял интерес к проводимым работам, показав себя дисциплинированным, овладел учением работать в команде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pBdr>
          <w:bottom w:val="single" w:sz="12" w:space="1" w:color="auto"/>
        </w:pBdr>
        <w:tabs>
          <w:tab w:val="left" w:pos="7380"/>
        </w:tabs>
        <w:rPr>
          <w:rFonts w:eastAsia="Times New Roman"/>
        </w:rPr>
      </w:pPr>
      <w:r w:rsidRPr="00E0202C">
        <w:rPr>
          <w:rFonts w:eastAsia="Times New Roman"/>
        </w:rPr>
        <w:t>7. Недостатки в теоретической подготовке практиканта</w:t>
      </w:r>
    </w:p>
    <w:p w:rsidR="00E0202C" w:rsidRPr="00E0202C" w:rsidRDefault="00E0202C" w:rsidP="00E0202C">
      <w:pPr>
        <w:pBdr>
          <w:bottom w:val="single" w:sz="12" w:space="1" w:color="auto"/>
        </w:pBdr>
        <w:tabs>
          <w:tab w:val="left" w:pos="7380"/>
        </w:tabs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8. На какой самостоятельной работе он может использовать полученные на практике навыки после окончания ПОО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Руководитель производственной практики от предприятия______________________/________________________________/</w:t>
      </w:r>
    </w:p>
    <w:p w:rsidR="00E0202C" w:rsidRPr="00E0202C" w:rsidRDefault="00E0202C" w:rsidP="00E0202C">
      <w:pPr>
        <w:widowControl w:val="0"/>
        <w:shd w:val="clear" w:color="auto" w:fill="FFFFFF"/>
        <w:tabs>
          <w:tab w:val="left" w:leader="underscore" w:pos="720"/>
          <w:tab w:val="left" w:leader="underscore" w:pos="2338"/>
        </w:tabs>
        <w:autoSpaceDE w:val="0"/>
        <w:autoSpaceDN w:val="0"/>
        <w:adjustRightInd w:val="0"/>
        <w:rPr>
          <w:rFonts w:eastAsia="Times New Roman"/>
        </w:rPr>
      </w:pPr>
    </w:p>
    <w:p w:rsidR="00E0202C" w:rsidRPr="00E0202C" w:rsidRDefault="00E0202C" w:rsidP="00E0202C">
      <w:pPr>
        <w:widowControl w:val="0"/>
        <w:shd w:val="clear" w:color="auto" w:fill="FFFFFF"/>
        <w:tabs>
          <w:tab w:val="left" w:leader="underscore" w:pos="720"/>
          <w:tab w:val="left" w:leader="underscore" w:pos="2338"/>
        </w:tabs>
        <w:autoSpaceDE w:val="0"/>
        <w:autoSpaceDN w:val="0"/>
        <w:adjustRightInd w:val="0"/>
        <w:rPr>
          <w:rFonts w:eastAsia="Times New Roman"/>
        </w:rPr>
      </w:pPr>
      <w:r w:rsidRPr="00E0202C">
        <w:rPr>
          <w:rFonts w:eastAsia="Times New Roman"/>
        </w:rPr>
        <w:t xml:space="preserve"> « </w:t>
      </w:r>
      <w:r w:rsidRPr="00E0202C">
        <w:rPr>
          <w:rFonts w:eastAsia="Times New Roman"/>
        </w:rPr>
        <w:tab/>
        <w:t xml:space="preserve"> » </w:t>
      </w:r>
      <w:r w:rsidRPr="00E0202C">
        <w:rPr>
          <w:rFonts w:eastAsia="Times New Roman"/>
        </w:rPr>
        <w:tab/>
        <w:t xml:space="preserve"> 20___г.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</w:rPr>
      </w:pPr>
      <w:r w:rsidRPr="00E0202C">
        <w:rPr>
          <w:rFonts w:eastAsia="Times New Roman"/>
        </w:rPr>
        <w:t xml:space="preserve">  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</w:rPr>
      </w:pPr>
    </w:p>
    <w:p w:rsidR="00E0202C" w:rsidRPr="00E0202C" w:rsidRDefault="00E0202C" w:rsidP="00E0202C">
      <w:pPr>
        <w:widowControl w:val="0"/>
        <w:autoSpaceDE w:val="0"/>
        <w:autoSpaceDN w:val="0"/>
        <w:adjustRightInd w:val="0"/>
        <w:rPr>
          <w:rFonts w:ascii="Arial" w:eastAsia="Times New Roman" w:hAnsi="Arial" w:cs="Arial"/>
          <w:sz w:val="20"/>
          <w:szCs w:val="20"/>
        </w:rPr>
      </w:pPr>
    </w:p>
    <w:p w:rsidR="00E0202C" w:rsidRPr="00E0202C" w:rsidRDefault="00E0202C" w:rsidP="00E0202C">
      <w:pPr>
        <w:widowControl w:val="0"/>
        <w:autoSpaceDE w:val="0"/>
        <w:autoSpaceDN w:val="0"/>
        <w:adjustRightInd w:val="0"/>
        <w:rPr>
          <w:rFonts w:ascii="Arial" w:eastAsia="Times New Roman" w:hAnsi="Arial" w:cs="Arial"/>
          <w:sz w:val="20"/>
          <w:szCs w:val="20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2"/>
          <w:szCs w:val="22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2"/>
          <w:szCs w:val="22"/>
          <w:lang w:eastAsia="en-US"/>
        </w:rPr>
      </w:pPr>
    </w:p>
    <w:p w:rsidR="00E0202C" w:rsidRPr="00E0202C" w:rsidRDefault="00E0202C" w:rsidP="00E0202C">
      <w:pPr>
        <w:widowControl w:val="0"/>
        <w:autoSpaceDE w:val="0"/>
        <w:autoSpaceDN w:val="0"/>
        <w:adjustRightInd w:val="0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Выписка из протокола о присвоении рабочей профессии или разряда</w:t>
      </w:r>
    </w:p>
    <w:p w:rsidR="00E0202C" w:rsidRPr="00E0202C" w:rsidRDefault="00E0202C" w:rsidP="00E0202C">
      <w:pPr>
        <w:widowControl w:val="0"/>
        <w:autoSpaceDE w:val="0"/>
        <w:autoSpaceDN w:val="0"/>
        <w:adjustRightInd w:val="0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  <w:r w:rsidRPr="00E0202C">
        <w:rPr>
          <w:rFonts w:eastAsia="Times New Roman"/>
        </w:rPr>
        <w:t>Присвоенная рабочая профессия:</w:t>
      </w:r>
    </w:p>
    <w:p w:rsidR="00E0202C" w:rsidRPr="00E0202C" w:rsidRDefault="00E0202C" w:rsidP="00E0202C">
      <w:pPr>
        <w:spacing w:line="360" w:lineRule="auto"/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М.П.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Председатель комиссии от предприятия    ______________________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  <w:t>(подпись)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Руководитель практики от предприятия    ______________________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  <w:t>(подпись)</w:t>
      </w: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  <w:b/>
          <w:bCs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tbl>
      <w:tblPr>
        <w:tblW w:w="9810" w:type="dxa"/>
        <w:tblInd w:w="93" w:type="dxa"/>
        <w:tblLook w:val="04A0" w:firstRow="1" w:lastRow="0" w:firstColumn="1" w:lastColumn="0" w:noHBand="0" w:noVBand="1"/>
      </w:tblPr>
      <w:tblGrid>
        <w:gridCol w:w="9810"/>
      </w:tblGrid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</w:p>
          <w:p w:rsidR="002D11D8" w:rsidRDefault="002D11D8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Государственное бюджетное профессиональное образовательное учреждение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Новосибирской области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bCs/>
                <w:color w:val="000000"/>
              </w:rPr>
            </w:pPr>
            <w:r w:rsidRPr="00E0202C">
              <w:rPr>
                <w:rFonts w:eastAsia="Times New Roman"/>
                <w:bCs/>
                <w:color w:val="000000"/>
              </w:rPr>
              <w:t>«Венгеровский центр профессионального обучения»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482281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0202C" w:rsidRPr="00E0202C" w:rsidRDefault="00E0202C" w:rsidP="00482281">
            <w:pPr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ОТЧЕТ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 xml:space="preserve">ПО ПРОИЗВОДСТВЕННОЙ ПРАКТИКЕ </w:t>
            </w:r>
          </w:p>
          <w:p w:rsidR="00E0202C" w:rsidRPr="00E0202C" w:rsidRDefault="002D11D8" w:rsidP="00E0202C">
            <w:pPr>
              <w:rPr>
                <w:rFonts w:eastAsia="Times New Roman"/>
                <w:b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по профессии:</w:t>
            </w:r>
            <w:r w:rsidR="00E0202C" w:rsidRPr="00E0202C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b/>
                <w:sz w:val="28"/>
                <w:szCs w:val="28"/>
              </w:rPr>
              <w:t>35.01.27 Мастер</w:t>
            </w:r>
            <w:r w:rsidR="00E0202C" w:rsidRPr="00E0202C">
              <w:rPr>
                <w:rFonts w:eastAsia="Times New Roman"/>
                <w:b/>
                <w:sz w:val="28"/>
                <w:szCs w:val="28"/>
              </w:rPr>
              <w:t xml:space="preserve"> сельскохозяйственного производства</w:t>
            </w:r>
          </w:p>
          <w:p w:rsidR="00E0202C" w:rsidRPr="00E0202C" w:rsidRDefault="00E0202C" w:rsidP="00E0202C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2F97" w:rsidRPr="00532F97" w:rsidRDefault="00532F97" w:rsidP="00532F97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532F97">
              <w:rPr>
                <w:rFonts w:eastAsia="Times New Roman"/>
                <w:kern w:val="1"/>
                <w:sz w:val="28"/>
                <w:szCs w:val="28"/>
              </w:rPr>
              <w:t>ПМ.0</w:t>
            </w:r>
            <w:r w:rsidRPr="00F66DC4">
              <w:rPr>
                <w:rFonts w:eastAsia="Times New Roman"/>
                <w:kern w:val="1"/>
                <w:sz w:val="28"/>
                <w:szCs w:val="28"/>
              </w:rPr>
              <w:t>2</w:t>
            </w:r>
            <w:r w:rsidRPr="00532F97">
              <w:rPr>
                <w:rFonts w:eastAsia="Times New Roman"/>
                <w:kern w:val="1"/>
                <w:sz w:val="28"/>
                <w:szCs w:val="28"/>
              </w:rPr>
              <w:t xml:space="preserve">. </w:t>
            </w:r>
            <w:r w:rsidRPr="00532F97">
              <w:rPr>
                <w:rFonts w:eastAsia="Times New Roman"/>
                <w:sz w:val="28"/>
                <w:szCs w:val="28"/>
              </w:rPr>
              <w:t>«</w:t>
            </w:r>
            <w:r w:rsidRPr="00532F97">
              <w:rPr>
                <w:spacing w:val="-1"/>
                <w:sz w:val="28"/>
                <w:szCs w:val="28"/>
              </w:rPr>
              <w:t>Выполнение</w:t>
            </w:r>
            <w:r w:rsidRPr="00532F97">
              <w:rPr>
                <w:spacing w:val="1"/>
                <w:sz w:val="28"/>
                <w:szCs w:val="28"/>
              </w:rPr>
              <w:t xml:space="preserve"> </w:t>
            </w:r>
            <w:r w:rsidRPr="00532F97">
              <w:rPr>
                <w:spacing w:val="-1"/>
                <w:sz w:val="28"/>
                <w:szCs w:val="28"/>
              </w:rPr>
              <w:t>механизированных</w:t>
            </w:r>
            <w:r w:rsidRPr="00532F97">
              <w:rPr>
                <w:sz w:val="28"/>
                <w:szCs w:val="28"/>
              </w:rPr>
              <w:t xml:space="preserve"> </w:t>
            </w:r>
            <w:r w:rsidRPr="00532F97">
              <w:rPr>
                <w:spacing w:val="-1"/>
                <w:sz w:val="28"/>
                <w:szCs w:val="28"/>
              </w:rPr>
              <w:t>работ</w:t>
            </w:r>
            <w:r w:rsidRPr="00532F97">
              <w:rPr>
                <w:spacing w:val="-2"/>
                <w:sz w:val="28"/>
                <w:szCs w:val="28"/>
              </w:rPr>
              <w:t xml:space="preserve"> </w:t>
            </w:r>
            <w:r w:rsidRPr="00532F97">
              <w:rPr>
                <w:sz w:val="28"/>
                <w:szCs w:val="28"/>
              </w:rPr>
              <w:t>в</w:t>
            </w:r>
            <w:r w:rsidRPr="00532F97">
              <w:rPr>
                <w:spacing w:val="-2"/>
                <w:sz w:val="28"/>
                <w:szCs w:val="28"/>
              </w:rPr>
              <w:t xml:space="preserve"> </w:t>
            </w:r>
            <w:r w:rsidRPr="00532F97">
              <w:rPr>
                <w:spacing w:val="-1"/>
                <w:sz w:val="28"/>
                <w:szCs w:val="28"/>
              </w:rPr>
              <w:t>сельскохозяйственном</w:t>
            </w:r>
            <w:r w:rsidRPr="00532F97">
              <w:rPr>
                <w:sz w:val="28"/>
                <w:szCs w:val="28"/>
              </w:rPr>
              <w:t xml:space="preserve"> </w:t>
            </w:r>
            <w:r w:rsidRPr="00532F97">
              <w:rPr>
                <w:spacing w:val="-1"/>
                <w:sz w:val="28"/>
                <w:szCs w:val="28"/>
              </w:rPr>
              <w:t>производстве</w:t>
            </w:r>
            <w:r w:rsidRPr="00532F97">
              <w:rPr>
                <w:spacing w:val="73"/>
                <w:sz w:val="28"/>
                <w:szCs w:val="28"/>
              </w:rPr>
              <w:t xml:space="preserve"> </w:t>
            </w:r>
            <w:r w:rsidRPr="00532F97">
              <w:rPr>
                <w:sz w:val="28"/>
                <w:szCs w:val="28"/>
              </w:rPr>
              <w:t>с</w:t>
            </w:r>
            <w:r w:rsidRPr="00532F97">
              <w:rPr>
                <w:spacing w:val="1"/>
                <w:sz w:val="28"/>
                <w:szCs w:val="28"/>
              </w:rPr>
              <w:t xml:space="preserve"> </w:t>
            </w:r>
            <w:r w:rsidRPr="00532F97">
              <w:rPr>
                <w:spacing w:val="-1"/>
                <w:sz w:val="28"/>
                <w:szCs w:val="28"/>
              </w:rPr>
              <w:t>поддержанием</w:t>
            </w:r>
            <w:r w:rsidRPr="00532F97">
              <w:rPr>
                <w:sz w:val="28"/>
                <w:szCs w:val="28"/>
              </w:rPr>
              <w:t xml:space="preserve"> </w:t>
            </w:r>
            <w:r w:rsidRPr="00532F97">
              <w:rPr>
                <w:spacing w:val="-1"/>
                <w:sz w:val="28"/>
                <w:szCs w:val="28"/>
              </w:rPr>
              <w:t>технического</w:t>
            </w:r>
            <w:r w:rsidRPr="00532F97">
              <w:rPr>
                <w:sz w:val="28"/>
                <w:szCs w:val="28"/>
              </w:rPr>
              <w:t xml:space="preserve"> </w:t>
            </w:r>
            <w:r w:rsidRPr="00532F97">
              <w:rPr>
                <w:spacing w:val="-1"/>
                <w:sz w:val="28"/>
                <w:szCs w:val="28"/>
              </w:rPr>
              <w:t>состояния</w:t>
            </w:r>
            <w:r w:rsidRPr="00532F97">
              <w:rPr>
                <w:spacing w:val="-3"/>
                <w:sz w:val="28"/>
                <w:szCs w:val="28"/>
              </w:rPr>
              <w:t xml:space="preserve"> </w:t>
            </w:r>
            <w:r w:rsidRPr="00532F97">
              <w:rPr>
                <w:spacing w:val="-1"/>
                <w:sz w:val="28"/>
                <w:szCs w:val="28"/>
              </w:rPr>
              <w:t>средств</w:t>
            </w:r>
            <w:r w:rsidRPr="00532F97">
              <w:rPr>
                <w:spacing w:val="-2"/>
                <w:sz w:val="28"/>
                <w:szCs w:val="28"/>
              </w:rPr>
              <w:t xml:space="preserve"> </w:t>
            </w:r>
            <w:r w:rsidRPr="00532F97">
              <w:rPr>
                <w:sz w:val="28"/>
                <w:szCs w:val="28"/>
              </w:rPr>
              <w:t>механизации</w:t>
            </w:r>
            <w:r w:rsidRPr="00532F97">
              <w:rPr>
                <w:rFonts w:eastAsia="Times New Roman"/>
                <w:sz w:val="28"/>
                <w:szCs w:val="28"/>
              </w:rPr>
              <w:t>»</w:t>
            </w:r>
          </w:p>
          <w:p w:rsidR="00E0202C" w:rsidRPr="00BE6ED9" w:rsidRDefault="00E0202C" w:rsidP="00BE6ED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200" w:line="276" w:lineRule="auto"/>
              <w:rPr>
                <w:rFonts w:eastAsia="Times New Roman"/>
                <w:i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___________________________________________________________________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E0202C">
              <w:rPr>
                <w:rFonts w:eastAsia="Times New Roman"/>
                <w:color w:val="000000"/>
                <w:sz w:val="20"/>
                <w:szCs w:val="20"/>
              </w:rPr>
              <w:t>(место прохождения практики)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Выполнил студент_____________________________________________________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Группа № ____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Руководитель практики от предприятия_____________________/____________________________/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Мастер производственного обучения от ПОО________________________________________________________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Оценка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BE6ED9">
            <w:pPr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b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b/>
                <w:color w:val="000000"/>
                <w:sz w:val="28"/>
                <w:szCs w:val="28"/>
              </w:rPr>
              <w:t>М.П.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tbl>
            <w:tblPr>
              <w:tblW w:w="9140" w:type="dxa"/>
              <w:tblLook w:val="04A0" w:firstRow="1" w:lastRow="0" w:firstColumn="1" w:lastColumn="0" w:noHBand="0" w:noVBand="1"/>
            </w:tblPr>
            <w:tblGrid>
              <w:gridCol w:w="1023"/>
              <w:gridCol w:w="2501"/>
              <w:gridCol w:w="5616"/>
            </w:tblGrid>
            <w:tr w:rsidR="00E0202C" w:rsidRPr="00E0202C" w:rsidTr="00B768B5">
              <w:trPr>
                <w:trHeight w:val="1155"/>
              </w:trPr>
              <w:tc>
                <w:tcPr>
                  <w:tcW w:w="1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b/>
                      <w:bCs/>
                      <w:color w:val="000000"/>
                    </w:rPr>
                  </w:pPr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>№ темы</w:t>
                  </w:r>
                </w:p>
              </w:tc>
              <w:tc>
                <w:tcPr>
                  <w:tcW w:w="25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b/>
                      <w:bCs/>
                      <w:color w:val="000000"/>
                    </w:rPr>
                  </w:pPr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 xml:space="preserve">Наименование тем    и </w:t>
                  </w:r>
                  <w:proofErr w:type="spellStart"/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>подтем</w:t>
                  </w:r>
                  <w:proofErr w:type="spellEnd"/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 xml:space="preserve">             (согласно заданию на практику)</w:t>
                  </w:r>
                </w:p>
              </w:tc>
              <w:tc>
                <w:tcPr>
                  <w:tcW w:w="56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b/>
                      <w:bCs/>
                      <w:color w:val="000000"/>
                    </w:rPr>
                  </w:pPr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 xml:space="preserve">Содержание отчета в </w:t>
                  </w:r>
                  <w:proofErr w:type="spellStart"/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>соостветствии</w:t>
                  </w:r>
                  <w:proofErr w:type="spellEnd"/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 xml:space="preserve"> с темами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b/>
                      <w:bCs/>
                      <w:color w:val="000000"/>
                    </w:rPr>
                  </w:pPr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>Тема.</w:t>
                  </w:r>
                </w:p>
              </w:tc>
              <w:tc>
                <w:tcPr>
                  <w:tcW w:w="25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</w:tbl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</w:tbl>
    <w:p w:rsidR="00E0202C" w:rsidRPr="00E0202C" w:rsidRDefault="00E0202C" w:rsidP="00E0202C">
      <w:pPr>
        <w:tabs>
          <w:tab w:val="left" w:pos="2622"/>
        </w:tabs>
        <w:spacing w:after="160" w:line="259" w:lineRule="auto"/>
        <w:rPr>
          <w:rFonts w:ascii="Calibri" w:hAnsi="Calibri"/>
          <w:sz w:val="22"/>
          <w:szCs w:val="22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2D11D8" w:rsidRDefault="002D11D8" w:rsidP="00E0202C">
      <w:pPr>
        <w:spacing w:after="160" w:line="259" w:lineRule="auto"/>
        <w:rPr>
          <w:b/>
          <w:sz w:val="22"/>
          <w:szCs w:val="22"/>
          <w:lang w:eastAsia="en-US"/>
        </w:rPr>
      </w:pPr>
    </w:p>
    <w:p w:rsidR="00E0202C" w:rsidRPr="00E0202C" w:rsidRDefault="00E0202C" w:rsidP="002D11D8">
      <w:pPr>
        <w:spacing w:after="160" w:line="259" w:lineRule="auto"/>
        <w:jc w:val="center"/>
        <w:rPr>
          <w:b/>
          <w:sz w:val="22"/>
          <w:szCs w:val="22"/>
          <w:lang w:eastAsia="en-US"/>
        </w:rPr>
      </w:pPr>
      <w:r w:rsidRPr="00E0202C">
        <w:rPr>
          <w:b/>
          <w:sz w:val="22"/>
          <w:szCs w:val="22"/>
          <w:lang w:eastAsia="en-US"/>
        </w:rPr>
        <w:t>ДОГОВОР</w:t>
      </w:r>
    </w:p>
    <w:p w:rsidR="00E0202C" w:rsidRPr="00E0202C" w:rsidRDefault="00E0202C" w:rsidP="00E0202C">
      <w:pPr>
        <w:spacing w:after="160" w:line="259" w:lineRule="auto"/>
        <w:rPr>
          <w:b/>
          <w:sz w:val="22"/>
          <w:szCs w:val="22"/>
          <w:lang w:eastAsia="en-US"/>
        </w:rPr>
      </w:pPr>
      <w:r w:rsidRPr="00E0202C">
        <w:rPr>
          <w:b/>
          <w:sz w:val="22"/>
          <w:szCs w:val="22"/>
          <w:lang w:eastAsia="en-US"/>
        </w:rPr>
        <w:t>о прохождении студентами производственной практики</w:t>
      </w:r>
    </w:p>
    <w:p w:rsidR="00E0202C" w:rsidRPr="00E0202C" w:rsidRDefault="00E0202C" w:rsidP="00E0202C">
      <w:pPr>
        <w:spacing w:after="160" w:line="259" w:lineRule="auto"/>
        <w:rPr>
          <w:b/>
          <w:sz w:val="22"/>
          <w:szCs w:val="22"/>
          <w:lang w:eastAsia="en-US"/>
        </w:rPr>
      </w:pPr>
      <w:r w:rsidRPr="00E0202C">
        <w:rPr>
          <w:b/>
          <w:sz w:val="22"/>
          <w:szCs w:val="22"/>
          <w:lang w:eastAsia="en-US"/>
        </w:rPr>
        <w:t>от «_____»___________20____г</w:t>
      </w:r>
    </w:p>
    <w:p w:rsidR="00E0202C" w:rsidRPr="00E0202C" w:rsidRDefault="00E0202C" w:rsidP="00E0202C">
      <w:pPr>
        <w:spacing w:after="160" w:line="259" w:lineRule="auto"/>
        <w:rPr>
          <w:b/>
          <w:i/>
          <w:sz w:val="22"/>
          <w:szCs w:val="22"/>
          <w:lang w:eastAsia="en-US"/>
        </w:rPr>
      </w:pPr>
      <w:r w:rsidRPr="00E0202C">
        <w:rPr>
          <w:b/>
          <w:i/>
          <w:sz w:val="22"/>
          <w:szCs w:val="22"/>
          <w:lang w:eastAsia="en-US"/>
        </w:rPr>
        <w:t>Государственное  бюджетное  профессиональное  образовательное  учреждение Новосибирской области «Венгеровский центр профессионального обучения»</w:t>
      </w:r>
      <w:r w:rsidR="00BE6ED9">
        <w:rPr>
          <w:b/>
          <w:i/>
          <w:sz w:val="22"/>
          <w:szCs w:val="22"/>
          <w:lang w:eastAsia="en-US"/>
        </w:rPr>
        <w:t xml:space="preserve"> </w:t>
      </w:r>
      <w:r w:rsidRPr="00E0202C">
        <w:rPr>
          <w:b/>
          <w:i/>
          <w:sz w:val="22"/>
          <w:szCs w:val="22"/>
          <w:lang w:eastAsia="en-US"/>
        </w:rPr>
        <w:t>(далее ПОО)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в лице  директора  учебного заведения   </w:t>
      </w:r>
      <w:proofErr w:type="spellStart"/>
      <w:r w:rsidRPr="00E0202C">
        <w:rPr>
          <w:sz w:val="22"/>
          <w:szCs w:val="22"/>
          <w:lang w:eastAsia="en-US"/>
        </w:rPr>
        <w:t>В.П.Вишняков</w:t>
      </w:r>
      <w:proofErr w:type="spellEnd"/>
      <w:r w:rsidRPr="00E0202C">
        <w:rPr>
          <w:sz w:val="22"/>
          <w:szCs w:val="22"/>
          <w:lang w:eastAsia="en-US"/>
        </w:rPr>
        <w:t xml:space="preserve"> с одной стороны                                                                         и </w:t>
      </w:r>
      <w:r w:rsidRPr="00E0202C">
        <w:rPr>
          <w:sz w:val="22"/>
          <w:szCs w:val="22"/>
          <w:u w:val="single"/>
          <w:lang w:eastAsia="en-US"/>
        </w:rPr>
        <w:t>в лице  ________________________________________________________________________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именуемое в дальнейшем «Предприятие» заключили нижеследующий договор: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b/>
          <w:i/>
          <w:sz w:val="22"/>
          <w:szCs w:val="22"/>
          <w:lang w:eastAsia="en-US"/>
        </w:rPr>
        <w:t>«ПОО »</w:t>
      </w:r>
      <w:r w:rsidRPr="00E0202C">
        <w:rPr>
          <w:sz w:val="22"/>
          <w:szCs w:val="22"/>
          <w:lang w:eastAsia="en-US"/>
        </w:rPr>
        <w:t xml:space="preserve"> обязуется:    </w:t>
      </w:r>
    </w:p>
    <w:p w:rsidR="00532F97" w:rsidRPr="00532F97" w:rsidRDefault="00E0202C" w:rsidP="00532F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b/>
          <w:sz w:val="20"/>
          <w:szCs w:val="20"/>
        </w:rPr>
      </w:pPr>
      <w:r w:rsidRPr="00E0202C">
        <w:rPr>
          <w:sz w:val="22"/>
          <w:szCs w:val="22"/>
          <w:lang w:eastAsia="en-US"/>
        </w:rPr>
        <w:t>1.1    руководствуясь учебными планами и программами для подготовки квалифицированных рабочих направить: на производственную практику по программе</w:t>
      </w:r>
      <w:r w:rsidRPr="00E0202C">
        <w:rPr>
          <w:b/>
          <w:sz w:val="22"/>
          <w:szCs w:val="22"/>
          <w:lang w:eastAsia="en-US"/>
        </w:rPr>
        <w:t xml:space="preserve"> СПО </w:t>
      </w:r>
      <w:r w:rsidRPr="00E0202C">
        <w:rPr>
          <w:sz w:val="22"/>
          <w:szCs w:val="22"/>
          <w:lang w:eastAsia="en-US"/>
        </w:rPr>
        <w:t xml:space="preserve">по профессии </w:t>
      </w:r>
      <w:r w:rsidR="002D11D8">
        <w:rPr>
          <w:b/>
          <w:i/>
          <w:sz w:val="22"/>
          <w:szCs w:val="22"/>
          <w:u w:val="single"/>
          <w:lang w:eastAsia="en-US"/>
        </w:rPr>
        <w:t>35.01.27 Мастер</w:t>
      </w:r>
      <w:r w:rsidR="00BE6ED9">
        <w:rPr>
          <w:b/>
          <w:i/>
          <w:sz w:val="22"/>
          <w:szCs w:val="22"/>
          <w:u w:val="single"/>
          <w:lang w:eastAsia="en-US"/>
        </w:rPr>
        <w:t xml:space="preserve"> с/х производства </w:t>
      </w:r>
      <w:r w:rsidR="00532F97" w:rsidRPr="00532F97">
        <w:rPr>
          <w:rFonts w:eastAsia="Times New Roman"/>
          <w:b/>
          <w:kern w:val="1"/>
          <w:sz w:val="20"/>
          <w:szCs w:val="20"/>
        </w:rPr>
        <w:t>ПМ.0</w:t>
      </w:r>
      <w:r w:rsidR="00532F97" w:rsidRPr="00F66DC4">
        <w:rPr>
          <w:rFonts w:eastAsia="Times New Roman"/>
          <w:b/>
          <w:kern w:val="1"/>
          <w:sz w:val="20"/>
          <w:szCs w:val="20"/>
        </w:rPr>
        <w:t>2</w:t>
      </w:r>
      <w:r w:rsidR="00532F97" w:rsidRPr="00532F97">
        <w:rPr>
          <w:rFonts w:eastAsia="Times New Roman"/>
          <w:b/>
          <w:kern w:val="1"/>
          <w:sz w:val="20"/>
          <w:szCs w:val="20"/>
        </w:rPr>
        <w:t xml:space="preserve">. </w:t>
      </w:r>
      <w:r w:rsidR="00532F97" w:rsidRPr="00532F97">
        <w:rPr>
          <w:rFonts w:eastAsia="Times New Roman"/>
          <w:b/>
          <w:sz w:val="20"/>
          <w:szCs w:val="20"/>
        </w:rPr>
        <w:t>«</w:t>
      </w:r>
      <w:r w:rsidR="00532F97" w:rsidRPr="00532F97">
        <w:rPr>
          <w:b/>
          <w:spacing w:val="-1"/>
          <w:sz w:val="20"/>
          <w:szCs w:val="20"/>
        </w:rPr>
        <w:t>Выполнение</w:t>
      </w:r>
      <w:r w:rsidR="00532F97" w:rsidRPr="00532F97">
        <w:rPr>
          <w:b/>
          <w:spacing w:val="1"/>
          <w:sz w:val="20"/>
          <w:szCs w:val="20"/>
        </w:rPr>
        <w:t xml:space="preserve"> </w:t>
      </w:r>
      <w:r w:rsidR="00532F97" w:rsidRPr="00532F97">
        <w:rPr>
          <w:b/>
          <w:spacing w:val="-1"/>
          <w:sz w:val="20"/>
          <w:szCs w:val="20"/>
        </w:rPr>
        <w:t>механизированных</w:t>
      </w:r>
      <w:r w:rsidR="00532F97" w:rsidRPr="00532F97">
        <w:rPr>
          <w:b/>
          <w:sz w:val="20"/>
          <w:szCs w:val="20"/>
        </w:rPr>
        <w:t xml:space="preserve"> </w:t>
      </w:r>
      <w:r w:rsidR="00532F97" w:rsidRPr="00532F97">
        <w:rPr>
          <w:b/>
          <w:spacing w:val="-1"/>
          <w:sz w:val="20"/>
          <w:szCs w:val="20"/>
        </w:rPr>
        <w:t>работ</w:t>
      </w:r>
      <w:r w:rsidR="00532F97" w:rsidRPr="00532F97">
        <w:rPr>
          <w:b/>
          <w:spacing w:val="-2"/>
          <w:sz w:val="20"/>
          <w:szCs w:val="20"/>
        </w:rPr>
        <w:t xml:space="preserve"> </w:t>
      </w:r>
      <w:r w:rsidR="00532F97" w:rsidRPr="00532F97">
        <w:rPr>
          <w:b/>
          <w:sz w:val="20"/>
          <w:szCs w:val="20"/>
        </w:rPr>
        <w:t>в</w:t>
      </w:r>
      <w:r w:rsidR="00532F97" w:rsidRPr="00532F97">
        <w:rPr>
          <w:b/>
          <w:spacing w:val="-2"/>
          <w:sz w:val="20"/>
          <w:szCs w:val="20"/>
        </w:rPr>
        <w:t xml:space="preserve"> </w:t>
      </w:r>
      <w:r w:rsidR="00532F97" w:rsidRPr="00532F97">
        <w:rPr>
          <w:b/>
          <w:spacing w:val="-1"/>
          <w:sz w:val="20"/>
          <w:szCs w:val="20"/>
        </w:rPr>
        <w:t>сельскохозяйственном</w:t>
      </w:r>
      <w:r w:rsidR="00532F97" w:rsidRPr="00532F97">
        <w:rPr>
          <w:b/>
          <w:sz w:val="20"/>
          <w:szCs w:val="20"/>
        </w:rPr>
        <w:t xml:space="preserve"> </w:t>
      </w:r>
      <w:r w:rsidR="00532F97" w:rsidRPr="00532F97">
        <w:rPr>
          <w:b/>
          <w:spacing w:val="-1"/>
          <w:sz w:val="20"/>
          <w:szCs w:val="20"/>
        </w:rPr>
        <w:t>производстве</w:t>
      </w:r>
      <w:r w:rsidR="00532F97" w:rsidRPr="00532F97">
        <w:rPr>
          <w:b/>
          <w:spacing w:val="73"/>
          <w:sz w:val="20"/>
          <w:szCs w:val="20"/>
        </w:rPr>
        <w:t xml:space="preserve"> </w:t>
      </w:r>
      <w:r w:rsidR="00532F97" w:rsidRPr="00532F97">
        <w:rPr>
          <w:b/>
          <w:sz w:val="20"/>
          <w:szCs w:val="20"/>
        </w:rPr>
        <w:t>с</w:t>
      </w:r>
      <w:r w:rsidR="00532F97" w:rsidRPr="00532F97">
        <w:rPr>
          <w:b/>
          <w:spacing w:val="1"/>
          <w:sz w:val="20"/>
          <w:szCs w:val="20"/>
        </w:rPr>
        <w:t xml:space="preserve"> </w:t>
      </w:r>
      <w:r w:rsidR="00532F97" w:rsidRPr="00532F97">
        <w:rPr>
          <w:b/>
          <w:spacing w:val="-1"/>
          <w:sz w:val="20"/>
          <w:szCs w:val="20"/>
        </w:rPr>
        <w:t>поддержанием</w:t>
      </w:r>
      <w:r w:rsidR="00532F97" w:rsidRPr="00532F97">
        <w:rPr>
          <w:b/>
          <w:sz w:val="20"/>
          <w:szCs w:val="20"/>
        </w:rPr>
        <w:t xml:space="preserve"> </w:t>
      </w:r>
      <w:r w:rsidR="00532F97" w:rsidRPr="00532F97">
        <w:rPr>
          <w:b/>
          <w:spacing w:val="-1"/>
          <w:sz w:val="20"/>
          <w:szCs w:val="20"/>
        </w:rPr>
        <w:t>технического</w:t>
      </w:r>
      <w:r w:rsidR="00532F97" w:rsidRPr="00532F97">
        <w:rPr>
          <w:b/>
          <w:sz w:val="20"/>
          <w:szCs w:val="20"/>
        </w:rPr>
        <w:t xml:space="preserve"> </w:t>
      </w:r>
      <w:r w:rsidR="00532F97" w:rsidRPr="00532F97">
        <w:rPr>
          <w:b/>
          <w:spacing w:val="-1"/>
          <w:sz w:val="20"/>
          <w:szCs w:val="20"/>
        </w:rPr>
        <w:t>состояния</w:t>
      </w:r>
      <w:r w:rsidR="00532F97" w:rsidRPr="00532F97">
        <w:rPr>
          <w:b/>
          <w:spacing w:val="-3"/>
          <w:sz w:val="20"/>
          <w:szCs w:val="20"/>
        </w:rPr>
        <w:t xml:space="preserve"> </w:t>
      </w:r>
      <w:r w:rsidR="00532F97" w:rsidRPr="00532F97">
        <w:rPr>
          <w:b/>
          <w:spacing w:val="-1"/>
          <w:sz w:val="20"/>
          <w:szCs w:val="20"/>
        </w:rPr>
        <w:t>средств</w:t>
      </w:r>
      <w:r w:rsidR="00532F97" w:rsidRPr="00532F97">
        <w:rPr>
          <w:b/>
          <w:spacing w:val="-2"/>
          <w:sz w:val="20"/>
          <w:szCs w:val="20"/>
        </w:rPr>
        <w:t xml:space="preserve"> </w:t>
      </w:r>
      <w:r w:rsidR="00532F97" w:rsidRPr="00532F97">
        <w:rPr>
          <w:b/>
          <w:sz w:val="20"/>
          <w:szCs w:val="20"/>
        </w:rPr>
        <w:t>механизации</w:t>
      </w:r>
      <w:r w:rsidR="00532F97" w:rsidRPr="00532F97">
        <w:rPr>
          <w:rFonts w:eastAsia="Times New Roman"/>
          <w:b/>
          <w:sz w:val="20"/>
          <w:szCs w:val="20"/>
        </w:rPr>
        <w:t>»</w:t>
      </w:r>
    </w:p>
    <w:p w:rsidR="00E0202C" w:rsidRPr="00F66DC4" w:rsidRDefault="00E0202C" w:rsidP="00BE6ED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Times New Roman"/>
          <w:i/>
          <w:sz w:val="28"/>
          <w:szCs w:val="28"/>
        </w:rPr>
      </w:pPr>
    </w:p>
    <w:p w:rsidR="00E0202C" w:rsidRPr="00E0202C" w:rsidRDefault="00E0202C" w:rsidP="00E0202C">
      <w:pPr>
        <w:spacing w:after="160" w:line="259" w:lineRule="auto"/>
        <w:rPr>
          <w:b/>
          <w:sz w:val="22"/>
          <w:szCs w:val="22"/>
          <w:lang w:eastAsia="en-US"/>
        </w:rPr>
      </w:pPr>
      <w:r w:rsidRPr="00E0202C">
        <w:rPr>
          <w:b/>
          <w:sz w:val="22"/>
          <w:szCs w:val="22"/>
          <w:lang w:eastAsia="en-US"/>
        </w:rPr>
        <w:t>ПРОИЗВОДСТВЕННАЯ  ПРАКТИКА:   с  «__» ______ 20___ г  по  «__» _________ 20___ г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в количестве</w:t>
      </w:r>
      <w:proofErr w:type="gramStart"/>
      <w:r w:rsidRPr="00E0202C">
        <w:rPr>
          <w:sz w:val="22"/>
          <w:szCs w:val="22"/>
          <w:lang w:eastAsia="en-US"/>
        </w:rPr>
        <w:t xml:space="preserve">____ (                     ) </w:t>
      </w:r>
      <w:proofErr w:type="gramEnd"/>
      <w:r w:rsidRPr="00E0202C">
        <w:rPr>
          <w:sz w:val="22"/>
          <w:szCs w:val="22"/>
          <w:lang w:eastAsia="en-US"/>
        </w:rPr>
        <w:t>человек: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______________________________________________________________________________        (</w:t>
      </w:r>
      <w:proofErr w:type="spellStart"/>
      <w:r w:rsidRPr="00E0202C">
        <w:rPr>
          <w:sz w:val="22"/>
          <w:szCs w:val="22"/>
          <w:lang w:eastAsia="en-US"/>
        </w:rPr>
        <w:t>ф.и.о</w:t>
      </w:r>
      <w:proofErr w:type="gramStart"/>
      <w:r w:rsidRPr="00E0202C">
        <w:rPr>
          <w:sz w:val="22"/>
          <w:szCs w:val="22"/>
          <w:lang w:eastAsia="en-US"/>
        </w:rPr>
        <w:t>.п</w:t>
      </w:r>
      <w:proofErr w:type="gramEnd"/>
      <w:r w:rsidRPr="00E0202C">
        <w:rPr>
          <w:sz w:val="22"/>
          <w:szCs w:val="22"/>
          <w:lang w:eastAsia="en-US"/>
        </w:rPr>
        <w:t>рактиканта</w:t>
      </w:r>
      <w:proofErr w:type="spellEnd"/>
      <w:r w:rsidRPr="00E0202C">
        <w:rPr>
          <w:sz w:val="22"/>
          <w:szCs w:val="22"/>
          <w:lang w:eastAsia="en-US"/>
        </w:rPr>
        <w:t>)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______________________________________________________________________________        (</w:t>
      </w:r>
      <w:proofErr w:type="spellStart"/>
      <w:r w:rsidRPr="00E0202C">
        <w:rPr>
          <w:sz w:val="22"/>
          <w:szCs w:val="22"/>
          <w:lang w:eastAsia="en-US"/>
        </w:rPr>
        <w:t>ф.и.о</w:t>
      </w:r>
      <w:proofErr w:type="gramStart"/>
      <w:r w:rsidRPr="00E0202C">
        <w:rPr>
          <w:sz w:val="22"/>
          <w:szCs w:val="22"/>
          <w:lang w:eastAsia="en-US"/>
        </w:rPr>
        <w:t>.п</w:t>
      </w:r>
      <w:proofErr w:type="gramEnd"/>
      <w:r w:rsidRPr="00E0202C">
        <w:rPr>
          <w:sz w:val="22"/>
          <w:szCs w:val="22"/>
          <w:lang w:eastAsia="en-US"/>
        </w:rPr>
        <w:t>рактиканта</w:t>
      </w:r>
      <w:proofErr w:type="spellEnd"/>
      <w:r w:rsidRPr="00E0202C">
        <w:rPr>
          <w:sz w:val="22"/>
          <w:szCs w:val="22"/>
          <w:lang w:eastAsia="en-US"/>
        </w:rPr>
        <w:t>)</w:t>
      </w:r>
    </w:p>
    <w:p w:rsidR="00E0202C" w:rsidRPr="00E0202C" w:rsidRDefault="00E0202C" w:rsidP="00B72264">
      <w:pPr>
        <w:numPr>
          <w:ilvl w:val="1"/>
          <w:numId w:val="8"/>
        </w:numPr>
        <w:spacing w:after="200" w:line="276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обеспечить предварительную профессиональную подготовку учащихся направляемых на предприятия в качестве практикантов изучение и соблюдение ими правил технической эксплуатации производственного оборудования правил и норм безопасности труда. На учащихся в период практики распространяются правила трудового распорядка «Предприятия»</w:t>
      </w:r>
    </w:p>
    <w:p w:rsidR="00E0202C" w:rsidRPr="00E0202C" w:rsidRDefault="00E0202C" w:rsidP="00B72264">
      <w:pPr>
        <w:numPr>
          <w:ilvl w:val="1"/>
          <w:numId w:val="8"/>
        </w:numPr>
        <w:spacing w:after="200" w:line="276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через  мастеров </w:t>
      </w:r>
      <w:proofErr w:type="gramStart"/>
      <w:r w:rsidRPr="00E0202C">
        <w:rPr>
          <w:sz w:val="22"/>
          <w:szCs w:val="22"/>
          <w:lang w:eastAsia="en-US"/>
        </w:rPr>
        <w:t>п</w:t>
      </w:r>
      <w:proofErr w:type="gramEnd"/>
      <w:r w:rsidRPr="00E0202C">
        <w:rPr>
          <w:sz w:val="22"/>
          <w:szCs w:val="22"/>
          <w:lang w:eastAsia="en-US"/>
        </w:rPr>
        <w:t>/о: ___________</w:t>
      </w:r>
      <w:r w:rsidRPr="00E0202C">
        <w:rPr>
          <w:sz w:val="22"/>
          <w:szCs w:val="22"/>
          <w:u w:val="single"/>
          <w:lang w:eastAsia="en-US"/>
        </w:rPr>
        <w:t>.</w:t>
      </w:r>
      <w:r w:rsidRPr="00E0202C">
        <w:rPr>
          <w:sz w:val="22"/>
          <w:szCs w:val="22"/>
          <w:lang w:eastAsia="en-US"/>
        </w:rPr>
        <w:t>осуществлять организацию учебной работы и методическое руководство практикой учащихся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«Предприятие» обязуется: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2.1предоставлять для учащихся-практикантов оснащенные рабочие места соответственно профессии; обеспечивать их производственными заданиями, документацией и техническим обслуживанием, не допуская простоев и отвлечения учащихся на работы, не относящиеся профессии, получаемой учащимся в учебном заведении.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2.2 обеспечить безопасные и соответствующие санитарно-техническим нормам условия труда; предоставлять средства индивидуальной защиты; спецодежду, </w:t>
      </w:r>
      <w:proofErr w:type="spellStart"/>
      <w:r w:rsidRPr="00E0202C">
        <w:rPr>
          <w:sz w:val="22"/>
          <w:szCs w:val="22"/>
          <w:lang w:eastAsia="en-US"/>
        </w:rPr>
        <w:t>спецобувь</w:t>
      </w:r>
      <w:proofErr w:type="spellEnd"/>
      <w:r w:rsidRPr="00E0202C">
        <w:rPr>
          <w:sz w:val="22"/>
          <w:szCs w:val="22"/>
          <w:lang w:eastAsia="en-US"/>
        </w:rPr>
        <w:t xml:space="preserve">, места для хранения инструментов, одежды и т.п. в соответствии с </w:t>
      </w:r>
      <w:proofErr w:type="gramStart"/>
      <w:r w:rsidRPr="00E0202C">
        <w:rPr>
          <w:sz w:val="22"/>
          <w:szCs w:val="22"/>
          <w:lang w:eastAsia="en-US"/>
        </w:rPr>
        <w:t>нормами</w:t>
      </w:r>
      <w:proofErr w:type="gramEnd"/>
      <w:r w:rsidRPr="00E0202C">
        <w:rPr>
          <w:sz w:val="22"/>
          <w:szCs w:val="22"/>
          <w:lang w:eastAsia="en-US"/>
        </w:rPr>
        <w:t xml:space="preserve"> действующими на предприятии для соответствующих категорий работников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2.3 вести учет выполненных учащимися работ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 2.4представлять  центру по результатам практики производственную характеристику на каждого  учащегося-практиканта  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lastRenderedPageBreak/>
        <w:t xml:space="preserve">2.5 за </w:t>
      </w:r>
      <w:proofErr w:type="gramStart"/>
      <w:r w:rsidRPr="00E0202C">
        <w:rPr>
          <w:sz w:val="22"/>
          <w:szCs w:val="22"/>
          <w:lang w:eastAsia="en-US"/>
        </w:rPr>
        <w:t>работы</w:t>
      </w:r>
      <w:proofErr w:type="gramEnd"/>
      <w:r w:rsidRPr="00E0202C">
        <w:rPr>
          <w:sz w:val="22"/>
          <w:szCs w:val="22"/>
          <w:lang w:eastAsia="en-US"/>
        </w:rPr>
        <w:t xml:space="preserve"> выполненные во время производственной практики «Предприятие» начисляет учащимся заработную плату-при сдельной оплате труда-по установленным расценкам за выполненный объем работы, а при повременной оплате труда-по тарифным ставкам    повременщика соответствующим разрядам выполняемых работ. Денежное вознаграждение учащимся выплачивается в установленном порядке___________________________/(другие                                    условия: _</w:t>
      </w:r>
      <w:r w:rsidRPr="00E0202C">
        <w:rPr>
          <w:i/>
          <w:sz w:val="22"/>
          <w:szCs w:val="22"/>
          <w:u w:val="single"/>
          <w:lang w:eastAsia="en-US"/>
        </w:rPr>
        <w:t>без оплаты труда)</w:t>
      </w:r>
      <w:r w:rsidRPr="00E0202C">
        <w:rPr>
          <w:sz w:val="22"/>
          <w:szCs w:val="22"/>
          <w:lang w:eastAsia="en-US"/>
        </w:rPr>
        <w:t>_________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2.6  при </w:t>
      </w:r>
      <w:proofErr w:type="spellStart"/>
      <w:r w:rsidRPr="00E0202C">
        <w:rPr>
          <w:sz w:val="22"/>
          <w:szCs w:val="22"/>
          <w:lang w:eastAsia="en-US"/>
        </w:rPr>
        <w:t>непредоставлении</w:t>
      </w:r>
      <w:proofErr w:type="spellEnd"/>
      <w:r w:rsidRPr="00E0202C">
        <w:rPr>
          <w:sz w:val="22"/>
          <w:szCs w:val="22"/>
          <w:lang w:eastAsia="en-US"/>
        </w:rPr>
        <w:t xml:space="preserve"> «Предприятием» рабочих мест и работ по профессии для производственной практики отвечающих требованиям учебных программ и необеспечении условий безопасности труда </w:t>
      </w:r>
      <w:r w:rsidRPr="00E0202C">
        <w:rPr>
          <w:b/>
          <w:i/>
          <w:sz w:val="22"/>
          <w:szCs w:val="22"/>
          <w:lang w:eastAsia="en-US"/>
        </w:rPr>
        <w:t>«ПОО»</w:t>
      </w:r>
      <w:r w:rsidRPr="00E0202C">
        <w:rPr>
          <w:sz w:val="22"/>
          <w:szCs w:val="22"/>
          <w:lang w:eastAsia="en-US"/>
        </w:rPr>
        <w:t xml:space="preserve"> отзывает учащихся с практики на «Предприятии».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3.Дополнительные обязательства сторон: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Наставник работ</w:t>
      </w:r>
      <w:proofErr w:type="gramStart"/>
      <w:r w:rsidRPr="00E0202C">
        <w:rPr>
          <w:sz w:val="22"/>
          <w:szCs w:val="22"/>
          <w:lang w:eastAsia="en-US"/>
        </w:rPr>
        <w:t>ы-</w:t>
      </w:r>
      <w:proofErr w:type="gramEnd"/>
      <w:r w:rsidRPr="00E0202C">
        <w:rPr>
          <w:sz w:val="22"/>
          <w:szCs w:val="22"/>
          <w:lang w:eastAsia="en-US"/>
        </w:rPr>
        <w:t xml:space="preserve"> ___(</w:t>
      </w:r>
      <w:proofErr w:type="spellStart"/>
      <w:r w:rsidRPr="00E0202C">
        <w:rPr>
          <w:sz w:val="22"/>
          <w:szCs w:val="22"/>
          <w:lang w:eastAsia="en-US"/>
        </w:rPr>
        <w:t>Ф.И.О,подпись</w:t>
      </w:r>
      <w:proofErr w:type="spellEnd"/>
      <w:r w:rsidRPr="00E0202C">
        <w:rPr>
          <w:sz w:val="22"/>
          <w:szCs w:val="22"/>
          <w:lang w:eastAsia="en-US"/>
        </w:rPr>
        <w:t>)________________________________________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u w:val="single"/>
          <w:lang w:eastAsia="en-US"/>
        </w:rPr>
      </w:pPr>
      <w:r w:rsidRPr="00E0202C">
        <w:rPr>
          <w:sz w:val="22"/>
          <w:szCs w:val="22"/>
          <w:lang w:eastAsia="en-US"/>
        </w:rPr>
        <w:t>Ответственный по охране труда и Т</w:t>
      </w:r>
      <w:proofErr w:type="gramStart"/>
      <w:r w:rsidRPr="00E0202C">
        <w:rPr>
          <w:sz w:val="22"/>
          <w:szCs w:val="22"/>
          <w:lang w:eastAsia="en-US"/>
        </w:rPr>
        <w:t>Б-</w:t>
      </w:r>
      <w:proofErr w:type="gramEnd"/>
      <w:r w:rsidRPr="00E0202C">
        <w:rPr>
          <w:sz w:val="22"/>
          <w:szCs w:val="22"/>
          <w:lang w:eastAsia="en-US"/>
        </w:rPr>
        <w:t xml:space="preserve"> ___(</w:t>
      </w:r>
      <w:proofErr w:type="spellStart"/>
      <w:r w:rsidRPr="00E0202C">
        <w:rPr>
          <w:sz w:val="22"/>
          <w:szCs w:val="22"/>
          <w:lang w:eastAsia="en-US"/>
        </w:rPr>
        <w:t>Ф.И.О,подпись</w:t>
      </w:r>
      <w:proofErr w:type="spellEnd"/>
      <w:r w:rsidRPr="00E0202C">
        <w:rPr>
          <w:sz w:val="22"/>
          <w:szCs w:val="22"/>
          <w:u w:val="single"/>
          <w:lang w:eastAsia="en-US"/>
        </w:rPr>
        <w:t>)________________________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4.Возникшие по настоящему договору споры разрешаются в установленном порядке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Срок действия договора: ПЕРИОД ПРАКТИКИ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Настоящий договор составлен в __2__экз. и хранится по __1__экз. у каждой из сторон                                   </w:t>
      </w:r>
    </w:p>
    <w:tbl>
      <w:tblPr>
        <w:tblpPr w:leftFromText="180" w:rightFromText="180" w:bottomFromText="200" w:vertAnchor="text" w:horzAnchor="margin" w:tblpY="542"/>
        <w:tblW w:w="10005" w:type="dxa"/>
        <w:tblLayout w:type="fixed"/>
        <w:tblLook w:val="04A0" w:firstRow="1" w:lastRow="0" w:firstColumn="1" w:lastColumn="0" w:noHBand="0" w:noVBand="1"/>
      </w:tblPr>
      <w:tblGrid>
        <w:gridCol w:w="4927"/>
        <w:gridCol w:w="5078"/>
      </w:tblGrid>
      <w:tr w:rsidR="00E0202C" w:rsidRPr="00E0202C" w:rsidTr="00B768B5">
        <w:tc>
          <w:tcPr>
            <w:tcW w:w="4928" w:type="dxa"/>
          </w:tcPr>
          <w:p w:rsidR="00E0202C" w:rsidRPr="00E0202C" w:rsidRDefault="00E0202C" w:rsidP="00E0202C">
            <w:pPr>
              <w:spacing w:after="160" w:line="259" w:lineRule="auto"/>
              <w:rPr>
                <w:b/>
                <w:lang w:eastAsia="en-US"/>
              </w:rPr>
            </w:pPr>
            <w:r w:rsidRPr="00E0202C">
              <w:rPr>
                <w:b/>
                <w:sz w:val="22"/>
                <w:szCs w:val="22"/>
                <w:lang w:eastAsia="en-US"/>
              </w:rPr>
              <w:t>«ПОО»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Государственное бюджетное профессиональное образовательное учреждение Новосибирской области «Венгеровский центр профессионального обучения»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 xml:space="preserve">632241 НСО </w:t>
            </w:r>
            <w:proofErr w:type="spellStart"/>
            <w:r w:rsidRPr="00E0202C">
              <w:rPr>
                <w:sz w:val="22"/>
                <w:szCs w:val="22"/>
                <w:lang w:eastAsia="en-US"/>
              </w:rPr>
              <w:t>с</w:t>
            </w:r>
            <w:proofErr w:type="gramStart"/>
            <w:r w:rsidRPr="00E0202C">
              <w:rPr>
                <w:sz w:val="22"/>
                <w:szCs w:val="22"/>
                <w:lang w:eastAsia="en-US"/>
              </w:rPr>
              <w:t>.В</w:t>
            </w:r>
            <w:proofErr w:type="gramEnd"/>
            <w:r w:rsidRPr="00E0202C">
              <w:rPr>
                <w:sz w:val="22"/>
                <w:szCs w:val="22"/>
                <w:lang w:eastAsia="en-US"/>
              </w:rPr>
              <w:t>енгерово</w:t>
            </w:r>
            <w:proofErr w:type="spellEnd"/>
            <w:r w:rsidR="00975578">
              <w:rPr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E0202C">
              <w:rPr>
                <w:sz w:val="22"/>
                <w:szCs w:val="22"/>
                <w:lang w:eastAsia="en-US"/>
              </w:rPr>
              <w:t>ул.Ленина</w:t>
            </w:r>
            <w:proofErr w:type="spellEnd"/>
            <w:r w:rsidRPr="00E0202C">
              <w:rPr>
                <w:sz w:val="22"/>
                <w:szCs w:val="22"/>
                <w:lang w:eastAsia="en-US"/>
              </w:rPr>
              <w:t xml:space="preserve"> 213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 xml:space="preserve">Банк </w:t>
            </w:r>
            <w:proofErr w:type="gramStart"/>
            <w:r w:rsidRPr="00E0202C">
              <w:rPr>
                <w:sz w:val="22"/>
                <w:szCs w:val="22"/>
                <w:lang w:eastAsia="en-US"/>
              </w:rPr>
              <w:t>Сибирское</w:t>
            </w:r>
            <w:proofErr w:type="gramEnd"/>
            <w:r w:rsidRPr="00E0202C">
              <w:rPr>
                <w:sz w:val="22"/>
                <w:szCs w:val="22"/>
                <w:lang w:eastAsia="en-US"/>
              </w:rPr>
              <w:t xml:space="preserve"> ГУ Банка России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 xml:space="preserve">БИК 045004001 </w:t>
            </w:r>
            <w:proofErr w:type="spellStart"/>
            <w:r w:rsidRPr="00E0202C">
              <w:rPr>
                <w:sz w:val="22"/>
                <w:szCs w:val="22"/>
                <w:lang w:eastAsia="en-US"/>
              </w:rPr>
              <w:t>р.с</w:t>
            </w:r>
            <w:proofErr w:type="spellEnd"/>
            <w:r w:rsidRPr="00E0202C">
              <w:rPr>
                <w:sz w:val="22"/>
                <w:szCs w:val="22"/>
                <w:lang w:eastAsia="en-US"/>
              </w:rPr>
              <w:t>. 40601810600043000001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 xml:space="preserve">ОКПО-02517248, ОКВЭД-80.22, ОКОГУ-23410,ОКТМО-50608402                                                                                              Директор ______________   / В.П. Вишняков  /                                                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МП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</w:p>
        </w:tc>
        <w:tc>
          <w:tcPr>
            <w:tcW w:w="5080" w:type="dxa"/>
            <w:hideMark/>
          </w:tcPr>
          <w:p w:rsidR="00E0202C" w:rsidRPr="00E0202C" w:rsidRDefault="00E0202C" w:rsidP="00E0202C">
            <w:pPr>
              <w:spacing w:after="160" w:line="259" w:lineRule="auto"/>
              <w:rPr>
                <w:b/>
                <w:bCs/>
                <w:lang w:eastAsia="en-US"/>
              </w:rPr>
            </w:pPr>
            <w:r w:rsidRPr="00E0202C">
              <w:rPr>
                <w:b/>
                <w:bCs/>
                <w:sz w:val="22"/>
                <w:szCs w:val="22"/>
                <w:lang w:eastAsia="en-US"/>
              </w:rPr>
              <w:t>«Предприятие»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Полное наименование_____________________________________________________________________________________________________________________________________________________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Юридический адрес ____________________________________________________________________________________________________________Руководитель  ______________   /___________________</w:t>
            </w:r>
            <w:proofErr w:type="spellStart"/>
            <w:r w:rsidRPr="00E0202C">
              <w:rPr>
                <w:sz w:val="22"/>
                <w:szCs w:val="22"/>
                <w:lang w:eastAsia="en-US"/>
              </w:rPr>
              <w:t>фио</w:t>
            </w:r>
            <w:proofErr w:type="spellEnd"/>
            <w:r w:rsidRPr="00E0202C">
              <w:rPr>
                <w:sz w:val="22"/>
                <w:szCs w:val="22"/>
                <w:lang w:eastAsia="en-US"/>
              </w:rPr>
              <w:t>/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МП</w:t>
            </w:r>
          </w:p>
        </w:tc>
      </w:tr>
    </w:tbl>
    <w:p w:rsidR="00E0202C" w:rsidRPr="00E0202C" w:rsidRDefault="00E0202C" w:rsidP="00E0202C">
      <w:pPr>
        <w:spacing w:after="160" w:line="259" w:lineRule="auto"/>
        <w:rPr>
          <w:rFonts w:ascii="Calibri" w:hAnsi="Calibri"/>
          <w:sz w:val="22"/>
          <w:szCs w:val="22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eastAsia="Times New Roman"/>
          <w:color w:val="000000"/>
          <w:sz w:val="28"/>
          <w:szCs w:val="28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line="276" w:lineRule="auto"/>
        <w:jc w:val="center"/>
        <w:rPr>
          <w:rFonts w:eastAsia="Times New Roman"/>
          <w:b/>
          <w:sz w:val="32"/>
          <w:szCs w:val="32"/>
        </w:rPr>
      </w:pPr>
      <w:r w:rsidRPr="00E0202C">
        <w:rPr>
          <w:rFonts w:eastAsia="Times New Roman"/>
          <w:b/>
          <w:sz w:val="32"/>
          <w:szCs w:val="32"/>
        </w:rPr>
        <w:t>Контрольно-оценочные материалы для экзамена (квалификационного)</w:t>
      </w:r>
    </w:p>
    <w:p w:rsidR="00E0202C" w:rsidRPr="00E0202C" w:rsidRDefault="00E0202C" w:rsidP="00E0202C">
      <w:pPr>
        <w:spacing w:line="276" w:lineRule="auto"/>
        <w:ind w:firstLine="851"/>
        <w:contextualSpacing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  <w:lang w:val="en-US"/>
        </w:rPr>
        <w:t>I</w:t>
      </w:r>
      <w:r w:rsidRPr="00E0202C">
        <w:rPr>
          <w:rFonts w:eastAsia="Times New Roman"/>
          <w:b/>
          <w:sz w:val="28"/>
          <w:szCs w:val="28"/>
        </w:rPr>
        <w:t>. ПАСПОРТ</w:t>
      </w:r>
    </w:p>
    <w:p w:rsidR="00E0202C" w:rsidRPr="00BE6ED9" w:rsidRDefault="00E0202C" w:rsidP="00BE6ED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Times New Roman"/>
          <w:i/>
          <w:sz w:val="28"/>
          <w:szCs w:val="28"/>
        </w:rPr>
      </w:pPr>
      <w:r w:rsidRPr="00E0202C">
        <w:rPr>
          <w:color w:val="000000"/>
          <w:sz w:val="28"/>
          <w:szCs w:val="28"/>
          <w:lang w:eastAsia="en-US"/>
        </w:rPr>
        <w:t xml:space="preserve">КОМ предназначен для контроля и оценки результатов освоения профессионального модуля </w:t>
      </w:r>
      <w:r w:rsidR="00E82347">
        <w:rPr>
          <w:rFonts w:eastAsia="Times New Roman"/>
          <w:sz w:val="28"/>
          <w:szCs w:val="28"/>
        </w:rPr>
        <w:t>ПМ.02</w:t>
      </w:r>
      <w:r w:rsidR="00BE6ED9" w:rsidRPr="003E7697">
        <w:rPr>
          <w:rFonts w:eastAsia="Times New Roman"/>
          <w:sz w:val="28"/>
          <w:szCs w:val="28"/>
        </w:rPr>
        <w:t>.</w:t>
      </w:r>
      <w:r w:rsidR="00BE6ED9" w:rsidRPr="003E7697">
        <w:rPr>
          <w:rFonts w:eastAsia="Times New Roman"/>
          <w:b/>
        </w:rPr>
        <w:t xml:space="preserve"> </w:t>
      </w:r>
      <w:r w:rsidR="00E82347" w:rsidRPr="00E82347">
        <w:rPr>
          <w:spacing w:val="-1"/>
          <w:sz w:val="28"/>
          <w:szCs w:val="28"/>
        </w:rPr>
        <w:t>Выполнение</w:t>
      </w:r>
      <w:r w:rsidR="00E82347" w:rsidRPr="00E82347">
        <w:rPr>
          <w:spacing w:val="1"/>
          <w:sz w:val="28"/>
          <w:szCs w:val="28"/>
        </w:rPr>
        <w:t xml:space="preserve"> </w:t>
      </w:r>
      <w:r w:rsidR="00E82347" w:rsidRPr="00E82347">
        <w:rPr>
          <w:spacing w:val="-1"/>
          <w:sz w:val="28"/>
          <w:szCs w:val="28"/>
        </w:rPr>
        <w:t>механизированных</w:t>
      </w:r>
      <w:r w:rsidR="00E82347" w:rsidRPr="00E82347">
        <w:rPr>
          <w:sz w:val="28"/>
          <w:szCs w:val="28"/>
        </w:rPr>
        <w:t xml:space="preserve"> </w:t>
      </w:r>
      <w:r w:rsidR="00E82347" w:rsidRPr="00E82347">
        <w:rPr>
          <w:spacing w:val="-1"/>
          <w:sz w:val="28"/>
          <w:szCs w:val="28"/>
        </w:rPr>
        <w:t>работ</w:t>
      </w:r>
      <w:r w:rsidR="00E82347" w:rsidRPr="00E82347">
        <w:rPr>
          <w:spacing w:val="-2"/>
          <w:sz w:val="28"/>
          <w:szCs w:val="28"/>
        </w:rPr>
        <w:t xml:space="preserve"> </w:t>
      </w:r>
      <w:r w:rsidR="00E82347" w:rsidRPr="00E82347">
        <w:rPr>
          <w:sz w:val="28"/>
          <w:szCs w:val="28"/>
        </w:rPr>
        <w:t>в</w:t>
      </w:r>
      <w:r w:rsidR="00E82347" w:rsidRPr="00E82347">
        <w:rPr>
          <w:spacing w:val="-2"/>
          <w:sz w:val="28"/>
          <w:szCs w:val="28"/>
        </w:rPr>
        <w:t xml:space="preserve"> </w:t>
      </w:r>
      <w:r w:rsidR="00E82347" w:rsidRPr="00E82347">
        <w:rPr>
          <w:spacing w:val="-1"/>
          <w:sz w:val="28"/>
          <w:szCs w:val="28"/>
        </w:rPr>
        <w:t>сельскохозяйственном</w:t>
      </w:r>
      <w:r w:rsidR="00E82347" w:rsidRPr="00E82347">
        <w:rPr>
          <w:sz w:val="28"/>
          <w:szCs w:val="28"/>
        </w:rPr>
        <w:t xml:space="preserve"> </w:t>
      </w:r>
      <w:r w:rsidR="00E82347" w:rsidRPr="00E82347">
        <w:rPr>
          <w:spacing w:val="-1"/>
          <w:sz w:val="28"/>
          <w:szCs w:val="28"/>
        </w:rPr>
        <w:t>производстве</w:t>
      </w:r>
      <w:r w:rsidR="00E82347" w:rsidRPr="00E82347">
        <w:rPr>
          <w:spacing w:val="73"/>
          <w:sz w:val="28"/>
          <w:szCs w:val="28"/>
        </w:rPr>
        <w:t xml:space="preserve"> </w:t>
      </w:r>
      <w:r w:rsidR="00E82347" w:rsidRPr="00E82347">
        <w:rPr>
          <w:sz w:val="28"/>
          <w:szCs w:val="28"/>
        </w:rPr>
        <w:t>с</w:t>
      </w:r>
      <w:r w:rsidR="00E82347" w:rsidRPr="00E82347">
        <w:rPr>
          <w:spacing w:val="1"/>
          <w:sz w:val="28"/>
          <w:szCs w:val="28"/>
        </w:rPr>
        <w:t xml:space="preserve"> </w:t>
      </w:r>
      <w:r w:rsidR="00E82347" w:rsidRPr="00E82347">
        <w:rPr>
          <w:spacing w:val="-1"/>
          <w:sz w:val="28"/>
          <w:szCs w:val="28"/>
        </w:rPr>
        <w:t>поддержанием</w:t>
      </w:r>
      <w:r w:rsidR="00E82347" w:rsidRPr="00E82347">
        <w:rPr>
          <w:sz w:val="28"/>
          <w:szCs w:val="28"/>
        </w:rPr>
        <w:t xml:space="preserve"> </w:t>
      </w:r>
      <w:r w:rsidR="00E82347" w:rsidRPr="00E82347">
        <w:rPr>
          <w:spacing w:val="-1"/>
          <w:sz w:val="28"/>
          <w:szCs w:val="28"/>
        </w:rPr>
        <w:t>технического</w:t>
      </w:r>
      <w:r w:rsidR="00E82347" w:rsidRPr="00E82347">
        <w:rPr>
          <w:sz w:val="28"/>
          <w:szCs w:val="28"/>
        </w:rPr>
        <w:t xml:space="preserve"> </w:t>
      </w:r>
      <w:r w:rsidR="00E82347" w:rsidRPr="00E82347">
        <w:rPr>
          <w:spacing w:val="-1"/>
          <w:sz w:val="28"/>
          <w:szCs w:val="28"/>
        </w:rPr>
        <w:t>состояния</w:t>
      </w:r>
      <w:r w:rsidR="00E82347" w:rsidRPr="00E82347">
        <w:rPr>
          <w:spacing w:val="-3"/>
          <w:sz w:val="28"/>
          <w:szCs w:val="28"/>
        </w:rPr>
        <w:t xml:space="preserve"> </w:t>
      </w:r>
      <w:r w:rsidR="00E82347" w:rsidRPr="00E82347">
        <w:rPr>
          <w:spacing w:val="-1"/>
          <w:sz w:val="28"/>
          <w:szCs w:val="28"/>
        </w:rPr>
        <w:t>средств</w:t>
      </w:r>
      <w:r w:rsidR="00E82347" w:rsidRPr="00E82347">
        <w:rPr>
          <w:spacing w:val="-2"/>
          <w:sz w:val="28"/>
          <w:szCs w:val="28"/>
        </w:rPr>
        <w:t xml:space="preserve"> </w:t>
      </w:r>
      <w:r w:rsidR="00E82347" w:rsidRPr="00E82347">
        <w:rPr>
          <w:sz w:val="28"/>
          <w:szCs w:val="28"/>
        </w:rPr>
        <w:t>механизации</w:t>
      </w:r>
      <w:r w:rsidR="00E82347">
        <w:rPr>
          <w:rFonts w:eastAsia="Times New Roman"/>
          <w:b/>
          <w:sz w:val="28"/>
          <w:szCs w:val="28"/>
        </w:rPr>
        <w:t xml:space="preserve"> </w:t>
      </w:r>
      <w:r w:rsidR="002D11D8">
        <w:rPr>
          <w:rFonts w:eastAsia="Times New Roman"/>
          <w:b/>
          <w:sz w:val="28"/>
          <w:szCs w:val="28"/>
        </w:rPr>
        <w:t>35.01.27 Мастер</w:t>
      </w:r>
      <w:r w:rsidRPr="00E0202C">
        <w:rPr>
          <w:rFonts w:eastAsia="Times New Roman"/>
          <w:b/>
          <w:sz w:val="28"/>
          <w:szCs w:val="28"/>
        </w:rPr>
        <w:t xml:space="preserve"> сельскохозяйственного производства</w:t>
      </w:r>
    </w:p>
    <w:p w:rsidR="00E0202C" w:rsidRPr="00E0202C" w:rsidRDefault="00E0202C" w:rsidP="00E0202C">
      <w:pPr>
        <w:spacing w:line="276" w:lineRule="auto"/>
        <w:ind w:firstLine="737"/>
        <w:jc w:val="both"/>
        <w:rPr>
          <w:bCs/>
          <w:color w:val="000000"/>
          <w:sz w:val="28"/>
          <w:szCs w:val="28"/>
          <w:lang w:eastAsia="en-US"/>
        </w:rPr>
      </w:pPr>
      <w:r w:rsidRPr="00E0202C">
        <w:rPr>
          <w:bCs/>
          <w:color w:val="000000"/>
          <w:sz w:val="28"/>
          <w:szCs w:val="28"/>
          <w:lang w:eastAsia="en-US"/>
        </w:rPr>
        <w:t>Итогом экзамена является однозначное решение:</w:t>
      </w:r>
    </w:p>
    <w:p w:rsidR="00E0202C" w:rsidRPr="00E0202C" w:rsidRDefault="00E0202C" w:rsidP="00E0202C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E0202C">
        <w:rPr>
          <w:bCs/>
          <w:color w:val="000000"/>
          <w:sz w:val="28"/>
          <w:szCs w:val="28"/>
          <w:u w:val="single"/>
          <w:lang w:eastAsia="en-US"/>
        </w:rPr>
        <w:t xml:space="preserve">вид профессиональной деятельности </w:t>
      </w:r>
      <w:proofErr w:type="gramStart"/>
      <w:r w:rsidRPr="00E0202C">
        <w:rPr>
          <w:b/>
          <w:bCs/>
          <w:color w:val="000000"/>
          <w:sz w:val="28"/>
          <w:szCs w:val="28"/>
          <w:u w:val="single"/>
          <w:lang w:eastAsia="en-US"/>
        </w:rPr>
        <w:t>освоен</w:t>
      </w:r>
      <w:proofErr w:type="gramEnd"/>
      <w:r w:rsidRPr="00E0202C">
        <w:rPr>
          <w:b/>
          <w:bCs/>
          <w:color w:val="000000"/>
          <w:sz w:val="28"/>
          <w:szCs w:val="28"/>
          <w:u w:val="single"/>
          <w:lang w:eastAsia="en-US"/>
        </w:rPr>
        <w:t>/ не освоен»</w:t>
      </w:r>
    </w:p>
    <w:p w:rsidR="00E0202C" w:rsidRPr="00E0202C" w:rsidRDefault="00E0202C" w:rsidP="00E0202C">
      <w:pPr>
        <w:spacing w:line="276" w:lineRule="auto"/>
        <w:ind w:firstLine="851"/>
        <w:jc w:val="both"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  <w:lang w:val="en-US"/>
        </w:rPr>
        <w:t>II</w:t>
      </w:r>
      <w:r w:rsidRPr="00E0202C">
        <w:rPr>
          <w:rFonts w:eastAsia="Times New Roman"/>
          <w:b/>
          <w:sz w:val="28"/>
          <w:szCs w:val="28"/>
        </w:rPr>
        <w:t>. ЗАДАНИЕ ДЛЯ ЭКЗАМЕНУЮЩЕГО; ПАКЕТ ДЛЯ ЭКЗАМЕНАТОРА</w:t>
      </w:r>
    </w:p>
    <w:p w:rsidR="00E0202C" w:rsidRPr="00E0202C" w:rsidRDefault="00E0202C" w:rsidP="00E0202C">
      <w:pPr>
        <w:spacing w:line="276" w:lineRule="auto"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</w:rPr>
        <w:t>Количе</w:t>
      </w:r>
      <w:r w:rsidR="00F66DC4">
        <w:rPr>
          <w:rFonts w:eastAsia="Times New Roman"/>
          <w:b/>
          <w:sz w:val="28"/>
          <w:szCs w:val="28"/>
        </w:rPr>
        <w:t>ство экзаменационных билетов -25</w:t>
      </w:r>
    </w:p>
    <w:p w:rsidR="00E0202C" w:rsidRDefault="00E0202C" w:rsidP="00E0202C">
      <w:pPr>
        <w:spacing w:line="276" w:lineRule="auto"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</w:rPr>
        <w:t>Время выполнения задания – 1 час.</w:t>
      </w:r>
    </w:p>
    <w:p w:rsidR="009659E5" w:rsidRDefault="009659E5" w:rsidP="00E0202C">
      <w:pPr>
        <w:spacing w:line="276" w:lineRule="auto"/>
        <w:rPr>
          <w:rFonts w:eastAsia="Times New Roman"/>
          <w:b/>
          <w:sz w:val="28"/>
          <w:szCs w:val="28"/>
        </w:rPr>
      </w:pPr>
    </w:p>
    <w:p w:rsidR="009659E5" w:rsidRPr="00446421" w:rsidRDefault="009659E5" w:rsidP="000E3ED2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1"/>
          <w:szCs w:val="21"/>
        </w:rPr>
      </w:pPr>
      <w:r w:rsidRPr="00446421">
        <w:rPr>
          <w:b/>
          <w:color w:val="000000"/>
          <w:sz w:val="27"/>
          <w:szCs w:val="27"/>
        </w:rPr>
        <w:t>БИЛЕТЫ</w:t>
      </w:r>
    </w:p>
    <w:p w:rsidR="009659E5" w:rsidRPr="00446421" w:rsidRDefault="009659E5" w:rsidP="000E3ED2">
      <w:pPr>
        <w:tabs>
          <w:tab w:val="center" w:pos="4677"/>
          <w:tab w:val="left" w:pos="6514"/>
        </w:tabs>
        <w:jc w:val="center"/>
        <w:rPr>
          <w:b/>
          <w:sz w:val="28"/>
          <w:szCs w:val="28"/>
        </w:rPr>
      </w:pPr>
      <w:r w:rsidRPr="00446421">
        <w:rPr>
          <w:b/>
          <w:color w:val="000000"/>
          <w:sz w:val="28"/>
          <w:szCs w:val="28"/>
        </w:rPr>
        <w:t xml:space="preserve">для проведения </w:t>
      </w:r>
      <w:r w:rsidRPr="00446421">
        <w:rPr>
          <w:b/>
          <w:sz w:val="28"/>
          <w:szCs w:val="28"/>
        </w:rPr>
        <w:t>квалификационного экзамена</w:t>
      </w:r>
    </w:p>
    <w:p w:rsidR="009659E5" w:rsidRPr="00446421" w:rsidRDefault="009659E5" w:rsidP="000E3ED2">
      <w:pPr>
        <w:jc w:val="center"/>
        <w:rPr>
          <w:b/>
          <w:bCs/>
          <w:sz w:val="28"/>
          <w:szCs w:val="28"/>
        </w:rPr>
      </w:pPr>
      <w:r w:rsidRPr="00446421">
        <w:rPr>
          <w:b/>
          <w:bCs/>
          <w:sz w:val="28"/>
          <w:szCs w:val="28"/>
        </w:rPr>
        <w:t>ПМ.0</w:t>
      </w:r>
      <w:r w:rsidR="001E11B1" w:rsidRPr="00F66DC4">
        <w:rPr>
          <w:b/>
          <w:bCs/>
          <w:sz w:val="28"/>
          <w:szCs w:val="28"/>
        </w:rPr>
        <w:t>2</w:t>
      </w:r>
      <w:r w:rsidRPr="00446421"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«</w:t>
      </w:r>
      <w:r w:rsidR="001E11B1" w:rsidRPr="001E11B1">
        <w:rPr>
          <w:b/>
          <w:spacing w:val="-1"/>
          <w:sz w:val="28"/>
          <w:szCs w:val="28"/>
        </w:rPr>
        <w:t>Выполнение</w:t>
      </w:r>
      <w:r w:rsidR="001E11B1" w:rsidRPr="001E11B1">
        <w:rPr>
          <w:b/>
          <w:spacing w:val="1"/>
          <w:sz w:val="28"/>
          <w:szCs w:val="28"/>
        </w:rPr>
        <w:t xml:space="preserve"> </w:t>
      </w:r>
      <w:r w:rsidR="001E11B1" w:rsidRPr="001E11B1">
        <w:rPr>
          <w:b/>
          <w:spacing w:val="-1"/>
          <w:sz w:val="28"/>
          <w:szCs w:val="28"/>
        </w:rPr>
        <w:t>механизированных</w:t>
      </w:r>
      <w:r w:rsidR="001E11B1" w:rsidRPr="001E11B1">
        <w:rPr>
          <w:b/>
          <w:sz w:val="28"/>
          <w:szCs w:val="28"/>
        </w:rPr>
        <w:t xml:space="preserve"> </w:t>
      </w:r>
      <w:r w:rsidR="001E11B1" w:rsidRPr="001E11B1">
        <w:rPr>
          <w:b/>
          <w:spacing w:val="-1"/>
          <w:sz w:val="28"/>
          <w:szCs w:val="28"/>
        </w:rPr>
        <w:t>работ</w:t>
      </w:r>
      <w:r w:rsidR="001E11B1" w:rsidRPr="001E11B1">
        <w:rPr>
          <w:b/>
          <w:spacing w:val="-2"/>
          <w:sz w:val="28"/>
          <w:szCs w:val="28"/>
        </w:rPr>
        <w:t xml:space="preserve"> </w:t>
      </w:r>
      <w:r w:rsidR="001E11B1" w:rsidRPr="001E11B1">
        <w:rPr>
          <w:b/>
          <w:sz w:val="28"/>
          <w:szCs w:val="28"/>
        </w:rPr>
        <w:t>в</w:t>
      </w:r>
      <w:r w:rsidR="001E11B1" w:rsidRPr="001E11B1">
        <w:rPr>
          <w:b/>
          <w:spacing w:val="-2"/>
          <w:sz w:val="28"/>
          <w:szCs w:val="28"/>
        </w:rPr>
        <w:t xml:space="preserve"> </w:t>
      </w:r>
      <w:r w:rsidR="001E11B1" w:rsidRPr="001E11B1">
        <w:rPr>
          <w:b/>
          <w:spacing w:val="-1"/>
          <w:sz w:val="28"/>
          <w:szCs w:val="28"/>
        </w:rPr>
        <w:t>сельскохозяйственном</w:t>
      </w:r>
      <w:r w:rsidR="001E11B1" w:rsidRPr="001E11B1">
        <w:rPr>
          <w:b/>
          <w:sz w:val="28"/>
          <w:szCs w:val="28"/>
        </w:rPr>
        <w:t xml:space="preserve"> </w:t>
      </w:r>
      <w:r w:rsidR="001E11B1" w:rsidRPr="001E11B1">
        <w:rPr>
          <w:b/>
          <w:spacing w:val="-1"/>
          <w:sz w:val="28"/>
          <w:szCs w:val="28"/>
        </w:rPr>
        <w:t>производстве</w:t>
      </w:r>
      <w:r w:rsidR="001E11B1" w:rsidRPr="001E11B1">
        <w:rPr>
          <w:b/>
          <w:spacing w:val="73"/>
          <w:sz w:val="28"/>
          <w:szCs w:val="28"/>
        </w:rPr>
        <w:t xml:space="preserve"> </w:t>
      </w:r>
      <w:r w:rsidR="001E11B1" w:rsidRPr="001E11B1">
        <w:rPr>
          <w:b/>
          <w:sz w:val="28"/>
          <w:szCs w:val="28"/>
        </w:rPr>
        <w:t>с</w:t>
      </w:r>
      <w:r w:rsidR="001E11B1" w:rsidRPr="001E11B1">
        <w:rPr>
          <w:b/>
          <w:spacing w:val="1"/>
          <w:sz w:val="28"/>
          <w:szCs w:val="28"/>
        </w:rPr>
        <w:t xml:space="preserve"> </w:t>
      </w:r>
      <w:r w:rsidR="001E11B1" w:rsidRPr="001E11B1">
        <w:rPr>
          <w:b/>
          <w:spacing w:val="-1"/>
          <w:sz w:val="28"/>
          <w:szCs w:val="28"/>
        </w:rPr>
        <w:t>поддержанием</w:t>
      </w:r>
      <w:r w:rsidR="001E11B1" w:rsidRPr="001E11B1">
        <w:rPr>
          <w:b/>
          <w:sz w:val="28"/>
          <w:szCs w:val="28"/>
        </w:rPr>
        <w:t xml:space="preserve"> </w:t>
      </w:r>
      <w:r w:rsidR="001E11B1" w:rsidRPr="001E11B1">
        <w:rPr>
          <w:b/>
          <w:spacing w:val="-1"/>
          <w:sz w:val="28"/>
          <w:szCs w:val="28"/>
        </w:rPr>
        <w:t>технического</w:t>
      </w:r>
      <w:r w:rsidR="001E11B1" w:rsidRPr="001E11B1">
        <w:rPr>
          <w:b/>
          <w:sz w:val="28"/>
          <w:szCs w:val="28"/>
        </w:rPr>
        <w:t xml:space="preserve"> </w:t>
      </w:r>
      <w:r w:rsidR="001E11B1" w:rsidRPr="001E11B1">
        <w:rPr>
          <w:b/>
          <w:spacing w:val="-1"/>
          <w:sz w:val="28"/>
          <w:szCs w:val="28"/>
        </w:rPr>
        <w:t>состояния</w:t>
      </w:r>
      <w:r w:rsidR="001E11B1" w:rsidRPr="001E11B1">
        <w:rPr>
          <w:b/>
          <w:spacing w:val="-3"/>
          <w:sz w:val="28"/>
          <w:szCs w:val="28"/>
        </w:rPr>
        <w:t xml:space="preserve"> </w:t>
      </w:r>
      <w:r w:rsidR="001E11B1" w:rsidRPr="001E11B1">
        <w:rPr>
          <w:b/>
          <w:spacing w:val="-1"/>
          <w:sz w:val="28"/>
          <w:szCs w:val="28"/>
        </w:rPr>
        <w:t>средств</w:t>
      </w:r>
      <w:r w:rsidR="001E11B1" w:rsidRPr="001E11B1">
        <w:rPr>
          <w:b/>
          <w:spacing w:val="-2"/>
          <w:sz w:val="28"/>
          <w:szCs w:val="28"/>
        </w:rPr>
        <w:t xml:space="preserve"> </w:t>
      </w:r>
      <w:r w:rsidR="001E11B1" w:rsidRPr="001E11B1">
        <w:rPr>
          <w:b/>
          <w:sz w:val="28"/>
          <w:szCs w:val="28"/>
        </w:rPr>
        <w:t>механиз</w:t>
      </w:r>
      <w:r w:rsidR="001E11B1">
        <w:rPr>
          <w:b/>
          <w:sz w:val="28"/>
          <w:szCs w:val="28"/>
        </w:rPr>
        <w:t>ации</w:t>
      </w:r>
      <w:r w:rsidRPr="00446421">
        <w:rPr>
          <w:b/>
          <w:bCs/>
          <w:sz w:val="28"/>
          <w:szCs w:val="28"/>
        </w:rPr>
        <w:t>»</w:t>
      </w:r>
    </w:p>
    <w:p w:rsidR="009659E5" w:rsidRPr="000E3ED2" w:rsidRDefault="009659E5" w:rsidP="000E3ED2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1"/>
          <w:szCs w:val="21"/>
        </w:rPr>
      </w:pPr>
      <w:r>
        <w:rPr>
          <w:b/>
          <w:color w:val="000000"/>
          <w:sz w:val="27"/>
          <w:szCs w:val="27"/>
        </w:rPr>
        <w:t>профессия: 35.01.27 «Мастер</w:t>
      </w:r>
      <w:r w:rsidRPr="00446421">
        <w:rPr>
          <w:b/>
          <w:color w:val="000000"/>
          <w:sz w:val="27"/>
          <w:szCs w:val="27"/>
        </w:rPr>
        <w:t xml:space="preserve"> сельскохозяйственного производства»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b/>
          <w:color w:val="000000"/>
          <w:sz w:val="28"/>
          <w:szCs w:val="28"/>
        </w:rPr>
        <w:t>Билет № 1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1. Оформите путевой лист и товарно-транспортную накладную на выполнение работ для транспортировки продукции с поля.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2. Проведите ежесменное техническое обслуживание трактора перед выездом на линию.</w:t>
      </w: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  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b/>
          <w:color w:val="000000"/>
          <w:sz w:val="28"/>
          <w:szCs w:val="28"/>
        </w:rPr>
        <w:t>Билет № 2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lastRenderedPageBreak/>
        <w:t>1. Выполните маневрирование трактора в ограниченных проездах при подъезде к выгрузному шнеку комбайна.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2. Перевезите груз с поля до места назначения, согласно путевому листу, соблюдая правила перевозки грузов.</w:t>
      </w: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                                                                            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 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b/>
          <w:color w:val="000000"/>
          <w:sz w:val="28"/>
          <w:szCs w:val="28"/>
        </w:rPr>
        <w:t>Билет № 3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1. Оформите путевой лист и товарно-транспортную накладную на выполнение работ для транспортировки картофеля от места хранения к месту переработки.</w:t>
      </w:r>
    </w:p>
    <w:p w:rsidR="00F66DC4" w:rsidRPr="00F66DC4" w:rsidRDefault="00E82347" w:rsidP="00F66DC4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="00F66DC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F66DC4" w:rsidRPr="00ED3E32">
        <w:rPr>
          <w:rFonts w:ascii="Times New Roman" w:hAnsi="Times New Roman" w:cs="Times New Roman"/>
          <w:color w:val="000000"/>
          <w:sz w:val="28"/>
          <w:szCs w:val="28"/>
        </w:rPr>
        <w:t>Окажите первую медицинскую помощь пострадавшему в ДТП при потере сознания и отсутствие дыхания.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 </w:t>
      </w:r>
    </w:p>
    <w:p w:rsidR="00E82347" w:rsidRPr="00ED3E32" w:rsidRDefault="00E82347" w:rsidP="00E82347">
      <w:pPr>
        <w:spacing w:line="360" w:lineRule="auto"/>
        <w:contextualSpacing/>
        <w:jc w:val="both"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b/>
          <w:color w:val="000000"/>
          <w:sz w:val="28"/>
          <w:szCs w:val="28"/>
        </w:rPr>
        <w:t>Билет № 4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1. Выполните маневрирование трактора задним ходом в ограниченных проездах при подъезде к месту загрузки.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2. Перевезите груз согласно путевому листу, соблюдая правила перевозки грузов.</w:t>
      </w: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</w:t>
      </w:r>
    </w:p>
    <w:p w:rsidR="00E82347" w:rsidRPr="00ED3E32" w:rsidRDefault="00E82347" w:rsidP="00E82347">
      <w:pPr>
        <w:spacing w:line="360" w:lineRule="auto"/>
        <w:contextualSpacing/>
        <w:jc w:val="both"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F66DC4" w:rsidRDefault="00F66DC4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66DC4" w:rsidRDefault="00F66DC4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66DC4" w:rsidRDefault="00F66DC4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b/>
          <w:color w:val="000000"/>
          <w:sz w:val="28"/>
          <w:szCs w:val="28"/>
        </w:rPr>
        <w:t>Билет № 5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lastRenderedPageBreak/>
        <w:t>1. Оформите путевой лист и товарно-транспортную накладную на выполнение работ для транспортировки пиломатериалов от места хранения к месту переработки.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2. Проведите ежесменное техническое обслуживание трактора перед выездом на линию.</w:t>
      </w: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b/>
          <w:color w:val="000000"/>
          <w:sz w:val="28"/>
          <w:szCs w:val="28"/>
        </w:rPr>
        <w:t>Билет № 6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1. Выполните маневрирование трактора задним ходом в ограниченных проездах при подъезде к месту загрузки в пилораме.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2. Перевезите груз согласно путевому листу, соблюдая правила перевозки грузов.</w:t>
      </w: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</w:t>
      </w:r>
    </w:p>
    <w:p w:rsidR="00E82347" w:rsidRPr="00ED3E32" w:rsidRDefault="00E82347" w:rsidP="00E82347">
      <w:pPr>
        <w:spacing w:line="360" w:lineRule="auto"/>
        <w:contextualSpacing/>
        <w:jc w:val="both"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b/>
          <w:color w:val="000000"/>
          <w:sz w:val="28"/>
          <w:szCs w:val="28"/>
        </w:rPr>
        <w:t>Билет № 7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1. Оформите путевой лист и товарно-транспортную накладную на выполнение работ по вывозке снега к месту складирования.</w:t>
      </w:r>
    </w:p>
    <w:p w:rsidR="00E82347" w:rsidRPr="00ED3E32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rFonts w:ascii="Times New Roman" w:hAnsi="Times New Roman" w:cs="Times New Roman"/>
          <w:color w:val="000000"/>
          <w:sz w:val="28"/>
          <w:szCs w:val="28"/>
        </w:rPr>
        <w:t>2. Проведите ежесменное техническое обслуживание трактора перед выездом на линию.</w:t>
      </w: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</w:t>
      </w: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№8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  <w:lang w:eastAsia="en-US"/>
        </w:rPr>
      </w:pPr>
      <w:r w:rsidRPr="00ED3E32">
        <w:rPr>
          <w:sz w:val="28"/>
          <w:szCs w:val="28"/>
          <w:lang w:eastAsia="en-US"/>
        </w:rPr>
        <w:t>1.</w:t>
      </w:r>
      <w:r w:rsidRPr="00ED3E32">
        <w:rPr>
          <w:color w:val="000000"/>
          <w:sz w:val="28"/>
          <w:szCs w:val="28"/>
        </w:rPr>
        <w:t xml:space="preserve"> Что называется машинно-тракторным агрегатом? 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  <w:lang w:eastAsia="en-US"/>
        </w:rPr>
      </w:pPr>
      <w:r w:rsidRPr="00ED3E32">
        <w:rPr>
          <w:sz w:val="28"/>
          <w:szCs w:val="28"/>
          <w:lang w:eastAsia="en-US"/>
        </w:rPr>
        <w:lastRenderedPageBreak/>
        <w:t xml:space="preserve">2.  Техника безопасности при составлении МТА. 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E82347" w:rsidRPr="00ED3E32" w:rsidRDefault="00E82347" w:rsidP="00E82347">
      <w:pPr>
        <w:snapToGrid w:val="0"/>
        <w:rPr>
          <w:sz w:val="28"/>
          <w:szCs w:val="28"/>
        </w:rPr>
      </w:pPr>
    </w:p>
    <w:p w:rsidR="00E82347" w:rsidRPr="00ED3E32" w:rsidRDefault="00E82347" w:rsidP="00E82347">
      <w:pPr>
        <w:snapToGrid w:val="0"/>
        <w:rPr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№9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sz w:val="28"/>
          <w:szCs w:val="28"/>
          <w:lang w:eastAsia="en-US"/>
        </w:rPr>
        <w:t>1</w:t>
      </w:r>
      <w:proofErr w:type="gramStart"/>
      <w:r w:rsidRPr="00ED3E32">
        <w:rPr>
          <w:color w:val="000000"/>
          <w:sz w:val="28"/>
          <w:szCs w:val="28"/>
        </w:rPr>
        <w:t xml:space="preserve"> К</w:t>
      </w:r>
      <w:proofErr w:type="gramEnd"/>
      <w:r w:rsidRPr="00ED3E32">
        <w:rPr>
          <w:color w:val="000000"/>
          <w:sz w:val="28"/>
          <w:szCs w:val="28"/>
        </w:rPr>
        <w:t>акие части плуга относятся к рабочим?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  <w:lang w:eastAsia="ar-SA"/>
        </w:rPr>
      </w:pPr>
      <w:r w:rsidRPr="00ED3E32">
        <w:rPr>
          <w:sz w:val="28"/>
          <w:szCs w:val="28"/>
          <w:lang w:eastAsia="ar-SA"/>
        </w:rPr>
        <w:t>2.</w:t>
      </w:r>
      <w:r w:rsidRPr="00ED3E32">
        <w:rPr>
          <w:sz w:val="28"/>
          <w:szCs w:val="28"/>
          <w:lang w:eastAsia="en-US"/>
        </w:rPr>
        <w:t xml:space="preserve"> Техника безопасности при работе с плугами.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                                                                       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 10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sz w:val="28"/>
          <w:szCs w:val="28"/>
          <w:lang w:eastAsia="en-US"/>
        </w:rPr>
        <w:t>1.</w:t>
      </w:r>
      <w:r w:rsidRPr="00ED3E32">
        <w:rPr>
          <w:color w:val="000000"/>
          <w:sz w:val="28"/>
          <w:szCs w:val="28"/>
        </w:rPr>
        <w:t xml:space="preserve"> Сколько сошников устанавливается на сеялкуСЗ-3,6А при рядовом посеве?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sz w:val="28"/>
          <w:szCs w:val="28"/>
          <w:lang w:eastAsia="en-US"/>
        </w:rPr>
        <w:t>2.Техника безопасности при работе с сеялками.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№11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sz w:val="28"/>
          <w:szCs w:val="28"/>
          <w:lang w:eastAsia="en-US"/>
        </w:rPr>
        <w:t>1</w:t>
      </w:r>
      <w:r w:rsidRPr="00ED3E32">
        <w:rPr>
          <w:color w:val="000000"/>
          <w:sz w:val="28"/>
          <w:szCs w:val="28"/>
        </w:rPr>
        <w:t>. Сколько батарей у лущильникаЛДГ-10А?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  <w:lang w:eastAsia="en-US"/>
        </w:rPr>
      </w:pPr>
      <w:r w:rsidRPr="00ED3E32">
        <w:rPr>
          <w:sz w:val="28"/>
          <w:szCs w:val="28"/>
          <w:lang w:eastAsia="en-US"/>
        </w:rPr>
        <w:t>2. Техника безопасности при работе с лущильником.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                 </w:t>
      </w: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lastRenderedPageBreak/>
        <w:t>Билет №12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sz w:val="28"/>
          <w:szCs w:val="28"/>
          <w:lang w:eastAsia="en-US"/>
        </w:rPr>
        <w:t xml:space="preserve">1. </w:t>
      </w:r>
      <w:r w:rsidRPr="00ED3E32">
        <w:rPr>
          <w:color w:val="000000"/>
          <w:sz w:val="28"/>
          <w:szCs w:val="28"/>
        </w:rPr>
        <w:t xml:space="preserve"> Цель прикатывания почвы.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  <w:lang w:eastAsia="en-US"/>
        </w:rPr>
      </w:pPr>
      <w:r w:rsidRPr="00ED3E32">
        <w:rPr>
          <w:sz w:val="28"/>
          <w:szCs w:val="28"/>
          <w:lang w:eastAsia="en-US"/>
        </w:rPr>
        <w:t xml:space="preserve">2. Техника безопасности </w:t>
      </w:r>
      <w:proofErr w:type="gramStart"/>
      <w:r w:rsidRPr="00ED3E32">
        <w:rPr>
          <w:sz w:val="28"/>
          <w:szCs w:val="28"/>
          <w:lang w:eastAsia="en-US"/>
        </w:rPr>
        <w:t>при</w:t>
      </w:r>
      <w:proofErr w:type="gramEnd"/>
      <w:r w:rsidRPr="00ED3E32">
        <w:rPr>
          <w:sz w:val="28"/>
          <w:szCs w:val="28"/>
          <w:lang w:eastAsia="en-US"/>
        </w:rPr>
        <w:t xml:space="preserve"> обработки  почвы.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  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Протокол МК от «____»__________201___г   №_____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 13</w:t>
      </w:r>
    </w:p>
    <w:p w:rsidR="00E82347" w:rsidRPr="00ED3E32" w:rsidRDefault="00E82347" w:rsidP="00E82347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76" w:lineRule="auto"/>
        <w:contextualSpacing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Что такое севооборот и его значение?</w:t>
      </w:r>
    </w:p>
    <w:p w:rsidR="00E82347" w:rsidRPr="00ED3E32" w:rsidRDefault="00E82347" w:rsidP="00E82347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76" w:lineRule="auto"/>
        <w:contextualSpacing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Назвать способы защиты растений.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b/>
          <w:sz w:val="28"/>
          <w:szCs w:val="28"/>
        </w:rPr>
        <w:t xml:space="preserve">     </w:t>
      </w:r>
      <w:r w:rsidRPr="00ED3E32">
        <w:rPr>
          <w:color w:val="000000"/>
          <w:sz w:val="28"/>
          <w:szCs w:val="28"/>
        </w:rPr>
        <w:t xml:space="preserve"> 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Протокол МК от «____»__________201___г   №_____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</w:t>
      </w:r>
    </w:p>
    <w:p w:rsidR="00E82347" w:rsidRPr="00ED3E32" w:rsidRDefault="00E82347" w:rsidP="00E82347">
      <w:pPr>
        <w:rPr>
          <w:color w:val="000000"/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 14</w:t>
      </w:r>
    </w:p>
    <w:p w:rsidR="00E82347" w:rsidRPr="00ED3E32" w:rsidRDefault="00E82347" w:rsidP="00E8234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76" w:lineRule="auto"/>
        <w:contextualSpacing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Какой агрегат называется полуприцепным? </w:t>
      </w:r>
    </w:p>
    <w:p w:rsidR="00E82347" w:rsidRPr="00F66DC4" w:rsidRDefault="00E82347" w:rsidP="00F66DC4">
      <w:pPr>
        <w:shd w:val="clear" w:color="auto" w:fill="FFFFFF"/>
        <w:spacing w:before="100" w:beforeAutospacing="1" w:after="100" w:afterAutospacing="1"/>
        <w:ind w:left="360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2.Что </w:t>
      </w:r>
      <w:r w:rsidR="00F66DC4">
        <w:rPr>
          <w:color w:val="000000"/>
          <w:sz w:val="28"/>
          <w:szCs w:val="28"/>
        </w:rPr>
        <w:t>такое севооборот и его значение</w:t>
      </w:r>
      <w:r w:rsidR="0082328C">
        <w:rPr>
          <w:color w:val="000000"/>
          <w:sz w:val="28"/>
          <w:szCs w:val="28"/>
        </w:rPr>
        <w:t>?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 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Протокол МК от «____»__________201___г   №_____</w:t>
      </w:r>
    </w:p>
    <w:p w:rsidR="00E82347" w:rsidRPr="00ED3E32" w:rsidRDefault="00E82347" w:rsidP="00E82347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</w:t>
      </w:r>
    </w:p>
    <w:p w:rsidR="00F66DC4" w:rsidRDefault="00F66DC4" w:rsidP="00E82347">
      <w:pPr>
        <w:jc w:val="center"/>
        <w:rPr>
          <w:b/>
          <w:sz w:val="28"/>
          <w:szCs w:val="28"/>
        </w:rPr>
      </w:pPr>
    </w:p>
    <w:p w:rsidR="00F66DC4" w:rsidRDefault="00F66DC4" w:rsidP="00E82347">
      <w:pPr>
        <w:jc w:val="center"/>
        <w:rPr>
          <w:b/>
          <w:sz w:val="28"/>
          <w:szCs w:val="28"/>
        </w:rPr>
      </w:pPr>
    </w:p>
    <w:p w:rsidR="0082328C" w:rsidRDefault="0082328C" w:rsidP="00E82347">
      <w:pPr>
        <w:jc w:val="center"/>
        <w:rPr>
          <w:b/>
          <w:sz w:val="28"/>
          <w:szCs w:val="28"/>
        </w:rPr>
      </w:pPr>
    </w:p>
    <w:p w:rsidR="0082328C" w:rsidRDefault="0082328C" w:rsidP="00E82347">
      <w:pPr>
        <w:jc w:val="center"/>
        <w:rPr>
          <w:b/>
          <w:sz w:val="28"/>
          <w:szCs w:val="28"/>
        </w:rPr>
      </w:pPr>
    </w:p>
    <w:p w:rsidR="0082328C" w:rsidRDefault="0082328C" w:rsidP="00E82347">
      <w:pPr>
        <w:jc w:val="center"/>
        <w:rPr>
          <w:b/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 15</w:t>
      </w:r>
    </w:p>
    <w:p w:rsidR="00E82347" w:rsidRPr="00ED3E32" w:rsidRDefault="00E82347" w:rsidP="00E82347">
      <w:pPr>
        <w:spacing w:line="360" w:lineRule="auto"/>
        <w:rPr>
          <w:sz w:val="28"/>
          <w:szCs w:val="28"/>
          <w:lang w:eastAsia="en-US"/>
        </w:rPr>
      </w:pPr>
      <w:r w:rsidRPr="00ED3E32">
        <w:rPr>
          <w:sz w:val="28"/>
          <w:szCs w:val="28"/>
          <w:lang w:eastAsia="en-US"/>
        </w:rPr>
        <w:t>1.</w:t>
      </w:r>
      <w:r w:rsidRPr="00ED3E32">
        <w:rPr>
          <w:color w:val="000000"/>
          <w:sz w:val="28"/>
          <w:szCs w:val="28"/>
        </w:rPr>
        <w:t xml:space="preserve"> Правило установки дискового ножа и предплужника.</w:t>
      </w:r>
    </w:p>
    <w:p w:rsidR="00E82347" w:rsidRPr="00ED3E32" w:rsidRDefault="00E82347" w:rsidP="00E82347">
      <w:pPr>
        <w:jc w:val="both"/>
        <w:rPr>
          <w:sz w:val="28"/>
          <w:szCs w:val="28"/>
          <w:lang w:eastAsia="en-US"/>
        </w:rPr>
      </w:pPr>
      <w:r w:rsidRPr="00ED3E32">
        <w:rPr>
          <w:sz w:val="28"/>
          <w:szCs w:val="28"/>
          <w:lang w:eastAsia="en-US"/>
        </w:rPr>
        <w:t>2.Техника безопасности при работе с плугом.</w:t>
      </w:r>
    </w:p>
    <w:p w:rsidR="00F66DC4" w:rsidRDefault="00F66DC4" w:rsidP="00E82347">
      <w:pPr>
        <w:spacing w:line="360" w:lineRule="auto"/>
        <w:contextualSpacing/>
        <w:rPr>
          <w:sz w:val="28"/>
          <w:szCs w:val="28"/>
          <w:lang w:eastAsia="en-US"/>
        </w:rPr>
      </w:pP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  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 16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sz w:val="28"/>
          <w:szCs w:val="28"/>
        </w:rPr>
        <w:t>1</w:t>
      </w:r>
      <w:r w:rsidRPr="00ED3E32">
        <w:rPr>
          <w:color w:val="000000"/>
          <w:sz w:val="28"/>
          <w:szCs w:val="28"/>
        </w:rPr>
        <w:t xml:space="preserve">. Способы борьбы с сорняками. </w:t>
      </w:r>
    </w:p>
    <w:p w:rsidR="00E82347" w:rsidRPr="00ED3E32" w:rsidRDefault="00E82347" w:rsidP="00E82347">
      <w:pPr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>2. Способ определения физической спелости почвы.</w:t>
      </w:r>
    </w:p>
    <w:p w:rsidR="00F66DC4" w:rsidRDefault="00F66DC4" w:rsidP="00E82347">
      <w:pPr>
        <w:spacing w:line="360" w:lineRule="auto"/>
        <w:contextualSpacing/>
        <w:rPr>
          <w:b/>
          <w:sz w:val="28"/>
          <w:szCs w:val="28"/>
        </w:rPr>
      </w:pP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   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  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Default="00E82347" w:rsidP="00E82347">
      <w:pPr>
        <w:jc w:val="center"/>
        <w:rPr>
          <w:b/>
          <w:sz w:val="28"/>
          <w:szCs w:val="28"/>
        </w:rPr>
      </w:pPr>
    </w:p>
    <w:p w:rsidR="00E82347" w:rsidRPr="00ED3E32" w:rsidRDefault="00E82347" w:rsidP="00E82347">
      <w:pPr>
        <w:jc w:val="center"/>
        <w:rPr>
          <w:b/>
          <w:sz w:val="28"/>
          <w:szCs w:val="28"/>
        </w:rPr>
      </w:pPr>
      <w:r w:rsidRPr="00ED3E32">
        <w:rPr>
          <w:b/>
          <w:sz w:val="28"/>
          <w:szCs w:val="28"/>
        </w:rPr>
        <w:t>Билет № 17</w:t>
      </w:r>
    </w:p>
    <w:p w:rsidR="00E82347" w:rsidRPr="00ED3E32" w:rsidRDefault="00E82347" w:rsidP="00E82347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sz w:val="28"/>
          <w:szCs w:val="28"/>
          <w:lang w:eastAsia="en-US"/>
        </w:rPr>
        <w:t>1.</w:t>
      </w:r>
      <w:r w:rsidRPr="00ED3E32">
        <w:rPr>
          <w:color w:val="000000"/>
          <w:sz w:val="28"/>
          <w:szCs w:val="28"/>
        </w:rPr>
        <w:t xml:space="preserve">  Что называется технологической операцией?</w:t>
      </w:r>
    </w:p>
    <w:p w:rsidR="00E82347" w:rsidRPr="00ED3E32" w:rsidRDefault="00E82347" w:rsidP="00E82347">
      <w:pPr>
        <w:rPr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2. </w:t>
      </w:r>
      <w:r w:rsidRPr="00ED3E32">
        <w:rPr>
          <w:sz w:val="28"/>
          <w:szCs w:val="28"/>
        </w:rPr>
        <w:t>Выполнить  обслуживание систем водоснабжения.</w:t>
      </w:r>
    </w:p>
    <w:p w:rsidR="00E82347" w:rsidRPr="00ED3E32" w:rsidRDefault="00E82347" w:rsidP="00E82347">
      <w:pPr>
        <w:rPr>
          <w:sz w:val="28"/>
          <w:szCs w:val="28"/>
        </w:rPr>
      </w:pP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</w:t>
      </w:r>
    </w:p>
    <w:p w:rsidR="00E82347" w:rsidRPr="00ED3E32" w:rsidRDefault="00E82347" w:rsidP="00E82347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E82347" w:rsidRPr="00ED3E32" w:rsidRDefault="00E82347" w:rsidP="00E82347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E82347" w:rsidRPr="00F66DC4" w:rsidRDefault="00E82347" w:rsidP="00E82347">
      <w:pPr>
        <w:spacing w:line="360" w:lineRule="auto"/>
        <w:contextualSpacing/>
        <w:rPr>
          <w:sz w:val="28"/>
          <w:szCs w:val="28"/>
          <w:lang w:eastAsia="en-US"/>
        </w:rPr>
      </w:pPr>
    </w:p>
    <w:p w:rsidR="00F66DC4" w:rsidRDefault="00F66DC4" w:rsidP="00F66DC4">
      <w:pPr>
        <w:jc w:val="center"/>
        <w:rPr>
          <w:b/>
          <w:sz w:val="28"/>
          <w:szCs w:val="28"/>
        </w:rPr>
      </w:pPr>
    </w:p>
    <w:p w:rsidR="00F66DC4" w:rsidRDefault="00F66DC4" w:rsidP="00F66DC4">
      <w:pPr>
        <w:jc w:val="center"/>
        <w:rPr>
          <w:b/>
          <w:sz w:val="28"/>
          <w:szCs w:val="28"/>
        </w:rPr>
      </w:pPr>
    </w:p>
    <w:p w:rsidR="00F66DC4" w:rsidRDefault="00F66DC4" w:rsidP="00F66DC4">
      <w:pPr>
        <w:jc w:val="center"/>
        <w:rPr>
          <w:b/>
          <w:sz w:val="28"/>
          <w:szCs w:val="28"/>
        </w:rPr>
      </w:pPr>
    </w:p>
    <w:p w:rsidR="00F66DC4" w:rsidRDefault="00F66DC4" w:rsidP="00F66DC4">
      <w:pPr>
        <w:jc w:val="center"/>
        <w:rPr>
          <w:b/>
          <w:sz w:val="28"/>
          <w:szCs w:val="28"/>
        </w:rPr>
      </w:pPr>
    </w:p>
    <w:p w:rsidR="00F66DC4" w:rsidRPr="00ED3E32" w:rsidRDefault="00F66DC4" w:rsidP="00F66D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18</w:t>
      </w:r>
    </w:p>
    <w:p w:rsidR="00F66DC4" w:rsidRPr="00F66DC4" w:rsidRDefault="00F66DC4" w:rsidP="00F66DC4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ED3E32">
        <w:rPr>
          <w:rFonts w:ascii="Times New Roman" w:hAnsi="Times New Roman" w:cs="Times New Roman"/>
          <w:color w:val="000000"/>
          <w:sz w:val="28"/>
          <w:szCs w:val="28"/>
        </w:rPr>
        <w:t xml:space="preserve">. Выявите неисправности и перечислить способы их устранения, если при проведении ежесменного технического обслуживания трактора давление воздуха в шинах не соответствует </w:t>
      </w:r>
      <w:proofErr w:type="gramStart"/>
      <w:r w:rsidRPr="00ED3E32">
        <w:rPr>
          <w:rFonts w:ascii="Times New Roman" w:hAnsi="Times New Roman" w:cs="Times New Roman"/>
          <w:color w:val="000000"/>
          <w:sz w:val="28"/>
          <w:szCs w:val="28"/>
        </w:rPr>
        <w:t>номинальному</w:t>
      </w:r>
      <w:proofErr w:type="gramEnd"/>
      <w:r w:rsidRPr="00ED3E3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66DC4" w:rsidRPr="00ED3E32" w:rsidRDefault="00F66DC4" w:rsidP="00F66DC4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ED3E32">
        <w:rPr>
          <w:rFonts w:ascii="Times New Roman" w:hAnsi="Times New Roman" w:cs="Times New Roman"/>
          <w:color w:val="000000"/>
          <w:sz w:val="28"/>
          <w:szCs w:val="28"/>
        </w:rPr>
        <w:t xml:space="preserve"> Оформите путевой лист и товарно-транспортную накладную на выполнение работ по вывозке снега к месту складирования.</w:t>
      </w:r>
    </w:p>
    <w:p w:rsidR="00F66DC4" w:rsidRPr="00ED3E32" w:rsidRDefault="00F66DC4" w:rsidP="00F66DC4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lastRenderedPageBreak/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</w:t>
      </w:r>
    </w:p>
    <w:p w:rsidR="00F66DC4" w:rsidRPr="00ED3E32" w:rsidRDefault="00F66DC4" w:rsidP="00F66DC4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>Протокол МК от «____»__________201___г   №_____</w:t>
      </w:r>
    </w:p>
    <w:p w:rsidR="00F66DC4" w:rsidRPr="00ED3E32" w:rsidRDefault="00F66DC4" w:rsidP="00F66DC4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F66DC4" w:rsidRPr="00ED3E32" w:rsidRDefault="00F66DC4" w:rsidP="00F66D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19</w:t>
      </w:r>
    </w:p>
    <w:p w:rsidR="00E82347" w:rsidRPr="00F66DC4" w:rsidRDefault="00E82347" w:rsidP="00E82347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</w:p>
    <w:p w:rsidR="00F66DC4" w:rsidRPr="00ED3E32" w:rsidRDefault="00F66DC4" w:rsidP="00F66DC4">
      <w:pPr>
        <w:rPr>
          <w:sz w:val="28"/>
          <w:szCs w:val="28"/>
        </w:rPr>
      </w:pPr>
      <w:r w:rsidRPr="00F66DC4">
        <w:rPr>
          <w:sz w:val="28"/>
          <w:szCs w:val="28"/>
        </w:rPr>
        <w:t>1.</w:t>
      </w:r>
      <w:r w:rsidRPr="00ED3E32">
        <w:rPr>
          <w:sz w:val="28"/>
          <w:szCs w:val="28"/>
        </w:rPr>
        <w:t xml:space="preserve"> Выполнить  обслуживание систем удаления и утилизации навоза.</w:t>
      </w:r>
    </w:p>
    <w:p w:rsidR="00F66DC4" w:rsidRPr="00F66DC4" w:rsidRDefault="00F66DC4" w:rsidP="00F66DC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sz w:val="28"/>
          <w:szCs w:val="28"/>
          <w:lang w:eastAsia="en-US"/>
        </w:rPr>
        <w:t xml:space="preserve">2. </w:t>
      </w:r>
      <w:r w:rsidRPr="00ED3E32">
        <w:rPr>
          <w:color w:val="000000"/>
          <w:sz w:val="28"/>
          <w:szCs w:val="28"/>
        </w:rPr>
        <w:t>Что называется технологической операцией?</w:t>
      </w:r>
    </w:p>
    <w:p w:rsidR="00F66DC4" w:rsidRPr="00ED3E32" w:rsidRDefault="00F66DC4" w:rsidP="00F66DC4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sz w:val="28"/>
          <w:szCs w:val="28"/>
        </w:rPr>
        <w:t>УПР</w:t>
      </w:r>
      <w:proofErr w:type="gramEnd"/>
      <w:r w:rsidRPr="00ED3E32">
        <w:rPr>
          <w:sz w:val="28"/>
          <w:szCs w:val="28"/>
        </w:rPr>
        <w:t xml:space="preserve"> _________</w:t>
      </w:r>
      <w:proofErr w:type="spellStart"/>
      <w:r w:rsidRPr="00ED3E32">
        <w:rPr>
          <w:sz w:val="28"/>
          <w:szCs w:val="28"/>
        </w:rPr>
        <w:t>Щербицкая</w:t>
      </w:r>
      <w:proofErr w:type="spellEnd"/>
      <w:r w:rsidRPr="00ED3E32">
        <w:rPr>
          <w:sz w:val="28"/>
          <w:szCs w:val="28"/>
        </w:rPr>
        <w:t xml:space="preserve"> О.В.    </w:t>
      </w:r>
    </w:p>
    <w:p w:rsidR="00F66DC4" w:rsidRPr="00ED3E32" w:rsidRDefault="00F66DC4" w:rsidP="00F66DC4">
      <w:pPr>
        <w:spacing w:line="360" w:lineRule="auto"/>
        <w:contextualSpacing/>
        <w:rPr>
          <w:sz w:val="28"/>
          <w:szCs w:val="28"/>
        </w:rPr>
      </w:pPr>
      <w:r w:rsidRPr="00ED3E32">
        <w:rPr>
          <w:sz w:val="28"/>
          <w:szCs w:val="28"/>
        </w:rPr>
        <w:t xml:space="preserve">  Протокол МК от «____»__________201___г   №_____</w:t>
      </w:r>
    </w:p>
    <w:p w:rsidR="00F66DC4" w:rsidRPr="00ED3E32" w:rsidRDefault="00F66DC4" w:rsidP="00F66DC4">
      <w:pPr>
        <w:spacing w:line="360" w:lineRule="auto"/>
        <w:contextualSpacing/>
        <w:rPr>
          <w:b/>
          <w:sz w:val="28"/>
          <w:szCs w:val="28"/>
        </w:rPr>
      </w:pPr>
      <w:r w:rsidRPr="00ED3E32">
        <w:rPr>
          <w:sz w:val="28"/>
          <w:szCs w:val="28"/>
        </w:rPr>
        <w:t>Преподаватель ____________/_____________________________/</w:t>
      </w:r>
    </w:p>
    <w:p w:rsidR="00F66DC4" w:rsidRPr="00ED3E32" w:rsidRDefault="00F66DC4" w:rsidP="00F66D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20</w:t>
      </w:r>
    </w:p>
    <w:p w:rsidR="00F66DC4" w:rsidRPr="0082328C" w:rsidRDefault="00F66DC4" w:rsidP="0082328C">
      <w:pPr>
        <w:pStyle w:val="a3"/>
        <w:numPr>
          <w:ilvl w:val="0"/>
          <w:numId w:val="33"/>
        </w:numPr>
        <w:spacing w:line="360" w:lineRule="auto"/>
        <w:rPr>
          <w:color w:val="000000"/>
          <w:sz w:val="28"/>
          <w:szCs w:val="28"/>
        </w:rPr>
      </w:pPr>
      <w:r w:rsidRPr="0082328C">
        <w:rPr>
          <w:color w:val="000000"/>
          <w:sz w:val="28"/>
          <w:szCs w:val="28"/>
        </w:rPr>
        <w:t>Агротехнические требования для лущильника ЛДГ-10А.</w:t>
      </w:r>
    </w:p>
    <w:p w:rsidR="0082328C" w:rsidRPr="0082328C" w:rsidRDefault="0082328C" w:rsidP="0082328C">
      <w:pPr>
        <w:pStyle w:val="a3"/>
        <w:numPr>
          <w:ilvl w:val="0"/>
          <w:numId w:val="33"/>
        </w:numPr>
        <w:spacing w:line="360" w:lineRule="auto"/>
        <w:rPr>
          <w:sz w:val="28"/>
          <w:szCs w:val="28"/>
          <w:lang w:eastAsia="en-US"/>
        </w:rPr>
      </w:pPr>
      <w:r w:rsidRPr="0082328C">
        <w:rPr>
          <w:sz w:val="28"/>
          <w:szCs w:val="28"/>
          <w:lang w:eastAsia="en-US"/>
        </w:rPr>
        <w:t>Подготовить к работе доильную установку.</w:t>
      </w:r>
    </w:p>
    <w:p w:rsidR="00F66DC4" w:rsidRPr="00ED3E32" w:rsidRDefault="00F66DC4" w:rsidP="00F66DC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 </w:t>
      </w:r>
    </w:p>
    <w:p w:rsidR="00F66DC4" w:rsidRPr="00ED3E32" w:rsidRDefault="00F66DC4" w:rsidP="00F66DC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Протокол МК от «____»__________201___г   №_____</w:t>
      </w:r>
    </w:p>
    <w:p w:rsidR="00E82347" w:rsidRPr="00F66DC4" w:rsidRDefault="00F66DC4" w:rsidP="00F66DC4">
      <w:pPr>
        <w:pStyle w:val="a5"/>
        <w:shd w:val="clear" w:color="auto" w:fill="FFFFFF"/>
        <w:spacing w:before="0" w:beforeAutospacing="0" w:after="15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</w:t>
      </w:r>
    </w:p>
    <w:p w:rsidR="0082328C" w:rsidRPr="00ED3E32" w:rsidRDefault="0082328C" w:rsidP="0082328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21</w:t>
      </w:r>
    </w:p>
    <w:p w:rsidR="00E82347" w:rsidRPr="00ED3E32" w:rsidRDefault="00E82347" w:rsidP="00E82347">
      <w:pPr>
        <w:rPr>
          <w:sz w:val="28"/>
          <w:szCs w:val="28"/>
        </w:rPr>
      </w:pPr>
    </w:p>
    <w:p w:rsidR="0082328C" w:rsidRDefault="0082328C" w:rsidP="0082328C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Pr="00ED3E32">
        <w:rPr>
          <w:sz w:val="28"/>
          <w:szCs w:val="28"/>
        </w:rPr>
        <w:t>.Выполнить техническое обслуживание систем водоснабжения.</w:t>
      </w:r>
    </w:p>
    <w:p w:rsidR="0082328C" w:rsidRPr="00ED3E32" w:rsidRDefault="0082328C" w:rsidP="0082328C">
      <w:pPr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ED3E32">
        <w:rPr>
          <w:sz w:val="28"/>
          <w:szCs w:val="28"/>
        </w:rPr>
        <w:t>Составить машинно-тракторный агрегат для основной обработки почвы.</w:t>
      </w:r>
    </w:p>
    <w:p w:rsidR="0082328C" w:rsidRPr="00ED3E32" w:rsidRDefault="0082328C" w:rsidP="0082328C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  </w:t>
      </w:r>
    </w:p>
    <w:p w:rsidR="0082328C" w:rsidRPr="00ED3E32" w:rsidRDefault="0082328C" w:rsidP="0082328C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Протокол МК от «____»__________201___г   №_____</w:t>
      </w:r>
    </w:p>
    <w:p w:rsidR="0082328C" w:rsidRDefault="0082328C" w:rsidP="0082328C">
      <w:pPr>
        <w:shd w:val="clear" w:color="auto" w:fill="FFFFFF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</w:t>
      </w:r>
    </w:p>
    <w:p w:rsidR="0082328C" w:rsidRDefault="0082328C" w:rsidP="0082328C">
      <w:pPr>
        <w:shd w:val="clear" w:color="auto" w:fill="FFFFFF"/>
        <w:rPr>
          <w:color w:val="000000"/>
          <w:sz w:val="28"/>
          <w:szCs w:val="28"/>
        </w:rPr>
      </w:pPr>
    </w:p>
    <w:p w:rsidR="0082328C" w:rsidRPr="00ED3E32" w:rsidRDefault="0082328C" w:rsidP="0082328C">
      <w:pPr>
        <w:jc w:val="center"/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                      </w:t>
      </w:r>
      <w:r>
        <w:rPr>
          <w:b/>
          <w:sz w:val="28"/>
          <w:szCs w:val="28"/>
        </w:rPr>
        <w:t>Билет № 22</w:t>
      </w:r>
    </w:p>
    <w:p w:rsidR="0082328C" w:rsidRDefault="00BE6ED9" w:rsidP="0082328C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BE6ED9">
        <w:rPr>
          <w:rFonts w:ascii="Arial" w:eastAsia="Times New Roman" w:hAnsi="Arial" w:cs="Arial"/>
          <w:color w:val="000000"/>
          <w:sz w:val="21"/>
          <w:szCs w:val="21"/>
        </w:rPr>
        <w:br/>
      </w:r>
      <w:r w:rsidR="0082328C" w:rsidRPr="0082328C">
        <w:rPr>
          <w:sz w:val="28"/>
          <w:szCs w:val="28"/>
        </w:rPr>
        <w:t>1</w:t>
      </w:r>
      <w:r w:rsidR="0082328C">
        <w:rPr>
          <w:b/>
          <w:sz w:val="28"/>
          <w:szCs w:val="28"/>
        </w:rPr>
        <w:t>.</w:t>
      </w:r>
      <w:r w:rsidR="0082328C" w:rsidRPr="00ED3E32">
        <w:rPr>
          <w:color w:val="000000"/>
          <w:sz w:val="28"/>
          <w:szCs w:val="28"/>
        </w:rPr>
        <w:t xml:space="preserve"> Чем регулируется глубина вспашки плуга ПЛН-4-35?</w:t>
      </w:r>
    </w:p>
    <w:p w:rsidR="0082328C" w:rsidRPr="00ED3E32" w:rsidRDefault="0082328C" w:rsidP="0082328C">
      <w:pPr>
        <w:spacing w:line="360" w:lineRule="auto"/>
        <w:contextualSpacing/>
        <w:rPr>
          <w:color w:val="000000"/>
          <w:sz w:val="28"/>
          <w:szCs w:val="28"/>
        </w:rPr>
      </w:pPr>
      <w:r>
        <w:rPr>
          <w:sz w:val="28"/>
          <w:szCs w:val="28"/>
        </w:rPr>
        <w:t>2</w:t>
      </w:r>
      <w:r w:rsidRPr="00ED3E32">
        <w:rPr>
          <w:i/>
          <w:sz w:val="28"/>
          <w:szCs w:val="28"/>
        </w:rPr>
        <w:t>.</w:t>
      </w:r>
      <w:r w:rsidRPr="00ED3E32">
        <w:rPr>
          <w:color w:val="000000"/>
          <w:sz w:val="28"/>
          <w:szCs w:val="28"/>
        </w:rPr>
        <w:t xml:space="preserve"> Цель безотвальной обработки почвы.</w:t>
      </w:r>
    </w:p>
    <w:p w:rsidR="0082328C" w:rsidRDefault="0082328C" w:rsidP="0082328C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82328C" w:rsidRPr="00ED3E32" w:rsidRDefault="0082328C" w:rsidP="0082328C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82328C" w:rsidRPr="00ED3E32" w:rsidRDefault="0082328C" w:rsidP="0082328C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 </w:t>
      </w:r>
    </w:p>
    <w:p w:rsidR="0082328C" w:rsidRPr="00ED3E32" w:rsidRDefault="0082328C" w:rsidP="0082328C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Протокол МК от «____»__________201___г   №_____</w:t>
      </w:r>
    </w:p>
    <w:p w:rsidR="0082328C" w:rsidRPr="00ED3E32" w:rsidRDefault="0082328C" w:rsidP="0082328C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</w:t>
      </w:r>
    </w:p>
    <w:p w:rsidR="0082328C" w:rsidRPr="00ED3E32" w:rsidRDefault="0082328C" w:rsidP="0082328C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82328C" w:rsidRPr="00ED3E32" w:rsidRDefault="0082328C" w:rsidP="0082328C">
      <w:pPr>
        <w:jc w:val="center"/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                      </w:t>
      </w:r>
      <w:r>
        <w:rPr>
          <w:b/>
          <w:sz w:val="28"/>
          <w:szCs w:val="28"/>
        </w:rPr>
        <w:t>Билет № 23</w:t>
      </w:r>
    </w:p>
    <w:p w:rsidR="0082328C" w:rsidRPr="0082328C" w:rsidRDefault="0082328C" w:rsidP="0082328C">
      <w:pPr>
        <w:pStyle w:val="a3"/>
        <w:numPr>
          <w:ilvl w:val="0"/>
          <w:numId w:val="34"/>
        </w:numPr>
        <w:jc w:val="both"/>
        <w:rPr>
          <w:sz w:val="28"/>
          <w:szCs w:val="28"/>
        </w:rPr>
      </w:pPr>
      <w:r w:rsidRPr="0082328C">
        <w:rPr>
          <w:sz w:val="28"/>
          <w:szCs w:val="28"/>
        </w:rPr>
        <w:t>Составить машинно-тракторный агрегат для основной обработки почвы.</w:t>
      </w:r>
    </w:p>
    <w:p w:rsidR="0082328C" w:rsidRPr="0082328C" w:rsidRDefault="0082328C" w:rsidP="0082328C">
      <w:pPr>
        <w:pStyle w:val="a3"/>
        <w:numPr>
          <w:ilvl w:val="0"/>
          <w:numId w:val="34"/>
        </w:numPr>
        <w:spacing w:after="200"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82328C">
        <w:rPr>
          <w:rFonts w:eastAsiaTheme="minorHAnsi" w:cstheme="minorBidi"/>
          <w:spacing w:val="-1"/>
          <w:sz w:val="28"/>
          <w:szCs w:val="28"/>
          <w:lang w:eastAsia="en-US"/>
        </w:rPr>
        <w:t>Классификация сорных растений. Меры борьбы с сорными растениями.</w:t>
      </w:r>
    </w:p>
    <w:p w:rsidR="0082328C" w:rsidRPr="0082328C" w:rsidRDefault="0082328C" w:rsidP="0082328C">
      <w:pPr>
        <w:pStyle w:val="a3"/>
        <w:jc w:val="both"/>
        <w:rPr>
          <w:sz w:val="28"/>
          <w:szCs w:val="28"/>
        </w:rPr>
      </w:pPr>
    </w:p>
    <w:p w:rsidR="0082328C" w:rsidRPr="00ED3E32" w:rsidRDefault="0082328C" w:rsidP="0082328C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</w:t>
      </w:r>
    </w:p>
    <w:p w:rsidR="0082328C" w:rsidRPr="00ED3E32" w:rsidRDefault="0082328C" w:rsidP="0082328C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Протокол МК от «____»__________201___г   №_____</w:t>
      </w:r>
    </w:p>
    <w:p w:rsidR="0082328C" w:rsidRPr="00ED3E32" w:rsidRDefault="0082328C" w:rsidP="0082328C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                        </w:t>
      </w:r>
    </w:p>
    <w:p w:rsidR="0082328C" w:rsidRDefault="0082328C" w:rsidP="0082328C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82328C" w:rsidRPr="00ED3E32" w:rsidRDefault="0082328C" w:rsidP="0082328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24</w:t>
      </w:r>
    </w:p>
    <w:p w:rsidR="0082328C" w:rsidRDefault="0082328C" w:rsidP="0082328C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3D4913" w:rsidRDefault="003D4913" w:rsidP="003D4913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.Назовите основные типы машин и рабочих органов дл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я безотвальной обработки почвы. </w:t>
      </w:r>
    </w:p>
    <w:p w:rsidR="003D4913" w:rsidRPr="0020502F" w:rsidRDefault="003D4913" w:rsidP="003D4913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Сформулируйте агротехнические требования к безотвальной обработке почвы.</w:t>
      </w:r>
    </w:p>
    <w:p w:rsidR="003D4913" w:rsidRPr="00ED3E32" w:rsidRDefault="003D4913" w:rsidP="003D4913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</w:t>
      </w:r>
    </w:p>
    <w:p w:rsidR="003D4913" w:rsidRPr="00ED3E32" w:rsidRDefault="003D4913" w:rsidP="003D4913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Протокол МК от «____»__________201___г   №_____</w:t>
      </w:r>
    </w:p>
    <w:p w:rsidR="003D4913" w:rsidRDefault="003D4913" w:rsidP="003D4913">
      <w:pPr>
        <w:tabs>
          <w:tab w:val="center" w:pos="4677"/>
          <w:tab w:val="left" w:pos="6514"/>
        </w:tabs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</w:t>
      </w:r>
    </w:p>
    <w:p w:rsidR="003D4913" w:rsidRDefault="003D4913" w:rsidP="003D4913">
      <w:pPr>
        <w:jc w:val="center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                     </w:t>
      </w:r>
    </w:p>
    <w:p w:rsidR="003D4913" w:rsidRPr="00ED3E32" w:rsidRDefault="003D4913" w:rsidP="003D4913">
      <w:pPr>
        <w:jc w:val="center"/>
        <w:rPr>
          <w:b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 </w:t>
      </w:r>
      <w:r>
        <w:rPr>
          <w:b/>
          <w:sz w:val="28"/>
          <w:szCs w:val="28"/>
        </w:rPr>
        <w:t>Билет № 25</w:t>
      </w:r>
    </w:p>
    <w:p w:rsidR="003D4913" w:rsidRDefault="003D4913" w:rsidP="003D4913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1.Назовите виды удобрений. </w:t>
      </w:r>
    </w:p>
    <w:p w:rsidR="003D4913" w:rsidRPr="0020502F" w:rsidRDefault="003D4913" w:rsidP="003D4913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Pr="0020502F">
        <w:rPr>
          <w:rFonts w:eastAsiaTheme="minorHAnsi" w:cstheme="minorBidi"/>
          <w:spacing w:val="-1"/>
          <w:sz w:val="28"/>
          <w:szCs w:val="28"/>
          <w:lang w:eastAsia="en-US"/>
        </w:rPr>
        <w:t>Перечислите способы подготовки и внесения удобрений, дайте им характеристику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>.</w:t>
      </w:r>
    </w:p>
    <w:p w:rsidR="003D4913" w:rsidRPr="00ED3E32" w:rsidRDefault="003D4913" w:rsidP="003D4913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Согласовано: зам директора по </w:t>
      </w:r>
      <w:proofErr w:type="gramStart"/>
      <w:r w:rsidRPr="00ED3E32">
        <w:rPr>
          <w:color w:val="000000"/>
          <w:sz w:val="28"/>
          <w:szCs w:val="28"/>
        </w:rPr>
        <w:t>УПР</w:t>
      </w:r>
      <w:proofErr w:type="gramEnd"/>
      <w:r w:rsidRPr="00ED3E32">
        <w:rPr>
          <w:color w:val="000000"/>
          <w:sz w:val="28"/>
          <w:szCs w:val="28"/>
        </w:rPr>
        <w:t xml:space="preserve"> _________</w:t>
      </w:r>
      <w:proofErr w:type="spellStart"/>
      <w:r w:rsidRPr="00ED3E32">
        <w:rPr>
          <w:color w:val="000000"/>
          <w:sz w:val="28"/>
          <w:szCs w:val="28"/>
        </w:rPr>
        <w:t>Щербицкая</w:t>
      </w:r>
      <w:proofErr w:type="spellEnd"/>
      <w:r w:rsidRPr="00ED3E32">
        <w:rPr>
          <w:color w:val="000000"/>
          <w:sz w:val="28"/>
          <w:szCs w:val="28"/>
        </w:rPr>
        <w:t xml:space="preserve"> О.В.</w:t>
      </w:r>
    </w:p>
    <w:p w:rsidR="003D4913" w:rsidRPr="00ED3E32" w:rsidRDefault="003D4913" w:rsidP="003D4913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>Протокол МК от «____»__________201___г   №_____</w:t>
      </w:r>
    </w:p>
    <w:p w:rsidR="003D4913" w:rsidRDefault="003D4913" w:rsidP="003D4913">
      <w:pPr>
        <w:tabs>
          <w:tab w:val="center" w:pos="4677"/>
          <w:tab w:val="left" w:pos="6514"/>
        </w:tabs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Преподаватель ____________/_____________________________/    </w:t>
      </w:r>
    </w:p>
    <w:p w:rsidR="003D4913" w:rsidRDefault="003D4913" w:rsidP="003D4913">
      <w:pPr>
        <w:jc w:val="center"/>
        <w:rPr>
          <w:color w:val="000000"/>
          <w:sz w:val="28"/>
          <w:szCs w:val="28"/>
        </w:rPr>
      </w:pPr>
      <w:r w:rsidRPr="00ED3E32">
        <w:rPr>
          <w:color w:val="000000"/>
          <w:sz w:val="28"/>
          <w:szCs w:val="28"/>
        </w:rPr>
        <w:t xml:space="preserve">                      </w:t>
      </w:r>
    </w:p>
    <w:p w:rsidR="0082328C" w:rsidRPr="00ED3E32" w:rsidRDefault="0082328C" w:rsidP="003D4913">
      <w:pPr>
        <w:tabs>
          <w:tab w:val="center" w:pos="4677"/>
          <w:tab w:val="left" w:pos="6514"/>
        </w:tabs>
        <w:rPr>
          <w:b/>
          <w:sz w:val="28"/>
          <w:szCs w:val="28"/>
        </w:rPr>
      </w:pPr>
    </w:p>
    <w:p w:rsidR="002E221E" w:rsidRPr="00BE6ED9" w:rsidRDefault="002E221E" w:rsidP="002E221E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III. ПАКЕТ ЭКЗАМЕНАТОРА</w:t>
      </w:r>
    </w:p>
    <w:p w:rsidR="002E221E" w:rsidRPr="00BE6ED9" w:rsidRDefault="002E221E" w:rsidP="002E221E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ascii="Arial" w:eastAsia="Times New Roman" w:hAnsi="Arial" w:cs="Arial"/>
          <w:color w:val="000000"/>
          <w:sz w:val="21"/>
          <w:szCs w:val="21"/>
        </w:rPr>
        <w:br/>
      </w:r>
      <w:proofErr w:type="spellStart"/>
      <w:r w:rsidRPr="00BE6ED9">
        <w:rPr>
          <w:rFonts w:eastAsia="Times New Roman"/>
          <w:color w:val="000000"/>
          <w:sz w:val="27"/>
          <w:szCs w:val="27"/>
        </w:rPr>
        <w:t>III</w:t>
      </w:r>
      <w:proofErr w:type="gramStart"/>
      <w:r w:rsidRPr="00BE6ED9">
        <w:rPr>
          <w:rFonts w:eastAsia="Times New Roman"/>
          <w:color w:val="000000"/>
          <w:sz w:val="27"/>
          <w:szCs w:val="27"/>
        </w:rPr>
        <w:t>а</w:t>
      </w:r>
      <w:proofErr w:type="spellEnd"/>
      <w:proofErr w:type="gramEnd"/>
      <w:r w:rsidRPr="00BE6ED9">
        <w:rPr>
          <w:rFonts w:eastAsia="Times New Roman"/>
          <w:color w:val="000000"/>
          <w:sz w:val="27"/>
          <w:szCs w:val="27"/>
        </w:rPr>
        <w:t>. УСЛОВИЯ</w:t>
      </w:r>
    </w:p>
    <w:p w:rsidR="002E221E" w:rsidRPr="00BE6ED9" w:rsidRDefault="00BC415C" w:rsidP="002E221E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eastAsia="Times New Roman"/>
          <w:b/>
          <w:bCs/>
          <w:color w:val="000000"/>
          <w:sz w:val="27"/>
          <w:szCs w:val="27"/>
        </w:rPr>
        <w:lastRenderedPageBreak/>
        <w:t>Количество билетов</w:t>
      </w:r>
      <w:r w:rsidR="002E221E" w:rsidRPr="00BE6ED9">
        <w:rPr>
          <w:rFonts w:eastAsia="Times New Roman"/>
          <w:b/>
          <w:bCs/>
          <w:color w:val="000000"/>
          <w:sz w:val="27"/>
          <w:szCs w:val="27"/>
        </w:rPr>
        <w:t xml:space="preserve"> для </w:t>
      </w:r>
      <w:proofErr w:type="gramStart"/>
      <w:r w:rsidR="002E221E" w:rsidRPr="00BE6ED9">
        <w:rPr>
          <w:rFonts w:eastAsia="Times New Roman"/>
          <w:b/>
          <w:bCs/>
          <w:color w:val="000000"/>
          <w:sz w:val="27"/>
          <w:szCs w:val="27"/>
        </w:rPr>
        <w:t>экзаменующегося</w:t>
      </w:r>
      <w:proofErr w:type="gramEnd"/>
      <w:r w:rsidR="002E221E" w:rsidRPr="00BE6ED9">
        <w:rPr>
          <w:rFonts w:eastAsia="Times New Roman"/>
          <w:b/>
          <w:bCs/>
          <w:color w:val="000000"/>
          <w:sz w:val="27"/>
          <w:szCs w:val="27"/>
        </w:rPr>
        <w:t> </w:t>
      </w:r>
      <w:r w:rsidR="002E221E">
        <w:rPr>
          <w:rFonts w:eastAsia="Times New Roman"/>
          <w:color w:val="000000"/>
          <w:sz w:val="27"/>
          <w:szCs w:val="27"/>
        </w:rPr>
        <w:t>– 25</w:t>
      </w:r>
    </w:p>
    <w:p w:rsidR="002E221E" w:rsidRPr="00BE6ED9" w:rsidRDefault="002E221E" w:rsidP="002E221E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ascii="Arial" w:eastAsia="Times New Roman" w:hAnsi="Arial" w:cs="Arial"/>
          <w:color w:val="000000"/>
          <w:sz w:val="21"/>
          <w:szCs w:val="21"/>
        </w:rPr>
        <w:br/>
      </w:r>
    </w:p>
    <w:p w:rsidR="002E221E" w:rsidRPr="000E3ED2" w:rsidRDefault="002E221E" w:rsidP="002E221E">
      <w:pPr>
        <w:shd w:val="clear" w:color="auto" w:fill="FFFFFF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bookmarkStart w:id="6" w:name="_Toc316860051"/>
      <w:r w:rsidRPr="00867C6C">
        <w:rPr>
          <w:sz w:val="28"/>
          <w:szCs w:val="28"/>
        </w:rPr>
        <w:t xml:space="preserve">ПРИЛОЖЕНИЕ </w:t>
      </w:r>
      <w:r>
        <w:rPr>
          <w:sz w:val="28"/>
          <w:szCs w:val="28"/>
        </w:rPr>
        <w:t>1.</w:t>
      </w:r>
      <w:r w:rsidRPr="00240D72">
        <w:rPr>
          <w:b/>
          <w:bCs/>
          <w:caps/>
        </w:rPr>
        <w:br/>
      </w:r>
      <w:r>
        <w:rPr>
          <w:sz w:val="28"/>
          <w:szCs w:val="28"/>
        </w:rPr>
        <w:t>О</w:t>
      </w:r>
      <w:r w:rsidRPr="00867C6C">
        <w:rPr>
          <w:sz w:val="28"/>
          <w:szCs w:val="28"/>
        </w:rPr>
        <w:t>ценочная ведомость по профессиональному модулю</w:t>
      </w:r>
      <w:bookmarkEnd w:id="6"/>
    </w:p>
    <w:p w:rsidR="002E221E" w:rsidRDefault="002E221E" w:rsidP="002E221E"/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64"/>
        <w:gridCol w:w="3165"/>
        <w:gridCol w:w="3164"/>
      </w:tblGrid>
      <w:tr w:rsidR="002E221E" w:rsidTr="0069057A">
        <w:tc>
          <w:tcPr>
            <w:tcW w:w="9493" w:type="dxa"/>
            <w:gridSpan w:val="3"/>
          </w:tcPr>
          <w:p w:rsidR="002E221E" w:rsidRPr="0063714E" w:rsidRDefault="002E221E" w:rsidP="0069057A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caps/>
                <w:sz w:val="28"/>
                <w:szCs w:val="28"/>
              </w:rPr>
            </w:pPr>
            <w:r w:rsidRPr="0063714E">
              <w:rPr>
                <w:caps/>
                <w:sz w:val="28"/>
                <w:szCs w:val="28"/>
              </w:rPr>
              <w:t>оценочная ведомость по профессиональному модулю</w:t>
            </w:r>
          </w:p>
          <w:p w:rsidR="002E221E" w:rsidRPr="002E221E" w:rsidRDefault="002E221E" w:rsidP="0069057A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caps/>
                <w:sz w:val="28"/>
                <w:szCs w:val="28"/>
              </w:rPr>
            </w:pPr>
            <w:r w:rsidRPr="002E221E">
              <w:rPr>
                <w:spacing w:val="-1"/>
                <w:sz w:val="28"/>
                <w:szCs w:val="28"/>
              </w:rPr>
              <w:t>Выполнение</w:t>
            </w:r>
            <w:r w:rsidRPr="002E221E">
              <w:rPr>
                <w:spacing w:val="1"/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механизированных</w:t>
            </w:r>
            <w:r w:rsidRPr="002E221E">
              <w:rPr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работ</w:t>
            </w:r>
            <w:r w:rsidRPr="002E221E">
              <w:rPr>
                <w:spacing w:val="-2"/>
                <w:sz w:val="28"/>
                <w:szCs w:val="28"/>
              </w:rPr>
              <w:t xml:space="preserve"> </w:t>
            </w:r>
            <w:r w:rsidRPr="002E221E">
              <w:rPr>
                <w:sz w:val="28"/>
                <w:szCs w:val="28"/>
              </w:rPr>
              <w:t>в</w:t>
            </w:r>
            <w:r w:rsidRPr="002E221E">
              <w:rPr>
                <w:spacing w:val="-2"/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сельскохозяйственном</w:t>
            </w:r>
            <w:r w:rsidRPr="002E221E">
              <w:rPr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производстве</w:t>
            </w:r>
            <w:r w:rsidRPr="002E221E">
              <w:rPr>
                <w:spacing w:val="73"/>
                <w:sz w:val="28"/>
                <w:szCs w:val="28"/>
              </w:rPr>
              <w:t xml:space="preserve"> </w:t>
            </w:r>
            <w:r w:rsidRPr="002E221E">
              <w:rPr>
                <w:sz w:val="28"/>
                <w:szCs w:val="28"/>
              </w:rPr>
              <w:t>с</w:t>
            </w:r>
            <w:r w:rsidRPr="002E221E">
              <w:rPr>
                <w:spacing w:val="1"/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поддержанием</w:t>
            </w:r>
            <w:r w:rsidRPr="002E221E">
              <w:rPr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технического</w:t>
            </w:r>
            <w:r w:rsidRPr="002E221E">
              <w:rPr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состояния</w:t>
            </w:r>
            <w:r w:rsidRPr="002E221E">
              <w:rPr>
                <w:spacing w:val="-3"/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средств</w:t>
            </w:r>
            <w:r w:rsidRPr="002E221E">
              <w:rPr>
                <w:spacing w:val="-2"/>
                <w:sz w:val="28"/>
                <w:szCs w:val="28"/>
              </w:rPr>
              <w:t xml:space="preserve"> </w:t>
            </w:r>
            <w:r w:rsidRPr="002E221E">
              <w:rPr>
                <w:sz w:val="28"/>
                <w:szCs w:val="28"/>
              </w:rPr>
              <w:t>механизации</w:t>
            </w:r>
            <w:r w:rsidRPr="002E221E">
              <w:rPr>
                <w:caps/>
                <w:sz w:val="28"/>
                <w:szCs w:val="28"/>
              </w:rPr>
              <w:t xml:space="preserve"> </w:t>
            </w:r>
          </w:p>
          <w:p w:rsidR="002E221E" w:rsidRPr="0063714E" w:rsidRDefault="002E221E" w:rsidP="0069057A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  <w:r w:rsidRPr="0063714E">
              <w:rPr>
                <w:caps/>
                <w:sz w:val="28"/>
                <w:szCs w:val="28"/>
              </w:rPr>
              <w:t>ФИО ________________</w:t>
            </w:r>
            <w:r w:rsidRPr="0063714E">
              <w:rPr>
                <w:sz w:val="28"/>
                <w:szCs w:val="28"/>
              </w:rPr>
              <w:t>____________________________________________</w:t>
            </w:r>
          </w:p>
          <w:p w:rsidR="002E221E" w:rsidRPr="005C411E" w:rsidRDefault="002E221E" w:rsidP="0069057A">
            <w:pPr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обучающийся на _______ курсе по п</w:t>
            </w:r>
            <w:r>
              <w:rPr>
                <w:sz w:val="28"/>
                <w:szCs w:val="28"/>
              </w:rPr>
              <w:t>рофессии 35.01.27 Мастер</w:t>
            </w:r>
            <w:r w:rsidRPr="005C411E">
              <w:rPr>
                <w:sz w:val="28"/>
                <w:szCs w:val="28"/>
              </w:rPr>
              <w:t xml:space="preserve"> сельскохозяйственного производства</w:t>
            </w:r>
          </w:p>
          <w:p w:rsidR="002E221E" w:rsidRPr="005C411E" w:rsidRDefault="002E221E" w:rsidP="0069057A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</w:p>
          <w:p w:rsidR="002E221E" w:rsidRPr="002E221E" w:rsidRDefault="002E221E" w:rsidP="002E221E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caps/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освои</w:t>
            </w:r>
            <w:proofErr w:type="gramStart"/>
            <w:r w:rsidRPr="0063714E">
              <w:rPr>
                <w:sz w:val="28"/>
                <w:szCs w:val="28"/>
              </w:rPr>
              <w:t>л(</w:t>
            </w:r>
            <w:proofErr w:type="gramEnd"/>
            <w:r w:rsidRPr="0063714E">
              <w:rPr>
                <w:sz w:val="28"/>
                <w:szCs w:val="28"/>
              </w:rPr>
              <w:t>а) программу профессионального модуля</w:t>
            </w:r>
            <w:r>
              <w:rPr>
                <w:sz w:val="28"/>
                <w:szCs w:val="28"/>
              </w:rPr>
              <w:t xml:space="preserve"> ПМ02.</w:t>
            </w:r>
            <w:r w:rsidRPr="002E221E">
              <w:rPr>
                <w:spacing w:val="-1"/>
                <w:sz w:val="28"/>
                <w:szCs w:val="28"/>
              </w:rPr>
              <w:t xml:space="preserve"> Выполнение</w:t>
            </w:r>
            <w:r w:rsidRPr="002E221E">
              <w:rPr>
                <w:spacing w:val="1"/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механизированных</w:t>
            </w:r>
            <w:r w:rsidRPr="002E221E">
              <w:rPr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работ</w:t>
            </w:r>
            <w:r w:rsidRPr="002E221E">
              <w:rPr>
                <w:spacing w:val="-2"/>
                <w:sz w:val="28"/>
                <w:szCs w:val="28"/>
              </w:rPr>
              <w:t xml:space="preserve"> </w:t>
            </w:r>
            <w:r w:rsidRPr="002E221E">
              <w:rPr>
                <w:sz w:val="28"/>
                <w:szCs w:val="28"/>
              </w:rPr>
              <w:t>в</w:t>
            </w:r>
            <w:r w:rsidRPr="002E221E">
              <w:rPr>
                <w:spacing w:val="-2"/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сельскохозяйственном</w:t>
            </w:r>
            <w:r w:rsidRPr="002E221E">
              <w:rPr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производстве</w:t>
            </w:r>
            <w:r w:rsidRPr="002E221E">
              <w:rPr>
                <w:spacing w:val="73"/>
                <w:sz w:val="28"/>
                <w:szCs w:val="28"/>
              </w:rPr>
              <w:t xml:space="preserve"> </w:t>
            </w:r>
            <w:r w:rsidRPr="002E221E">
              <w:rPr>
                <w:sz w:val="28"/>
                <w:szCs w:val="28"/>
              </w:rPr>
              <w:t>с</w:t>
            </w:r>
            <w:r w:rsidRPr="002E221E">
              <w:rPr>
                <w:spacing w:val="1"/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поддержанием</w:t>
            </w:r>
            <w:r w:rsidRPr="002E221E">
              <w:rPr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технического</w:t>
            </w:r>
            <w:r w:rsidRPr="002E221E">
              <w:rPr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состояния</w:t>
            </w:r>
            <w:r w:rsidRPr="002E221E">
              <w:rPr>
                <w:spacing w:val="-3"/>
                <w:sz w:val="28"/>
                <w:szCs w:val="28"/>
              </w:rPr>
              <w:t xml:space="preserve"> </w:t>
            </w:r>
            <w:r w:rsidRPr="002E221E">
              <w:rPr>
                <w:spacing w:val="-1"/>
                <w:sz w:val="28"/>
                <w:szCs w:val="28"/>
              </w:rPr>
              <w:t>средств</w:t>
            </w:r>
            <w:r w:rsidRPr="002E221E">
              <w:rPr>
                <w:spacing w:val="-2"/>
                <w:sz w:val="28"/>
                <w:szCs w:val="28"/>
              </w:rPr>
              <w:t xml:space="preserve"> </w:t>
            </w:r>
            <w:r w:rsidRPr="002E221E">
              <w:rPr>
                <w:sz w:val="28"/>
                <w:szCs w:val="28"/>
              </w:rPr>
              <w:t>механизации</w:t>
            </w:r>
            <w:r>
              <w:rPr>
                <w:caps/>
                <w:sz w:val="28"/>
                <w:szCs w:val="28"/>
              </w:rPr>
              <w:t>.</w:t>
            </w:r>
          </w:p>
          <w:p w:rsidR="002E221E" w:rsidRPr="0063714E" w:rsidRDefault="00482281" w:rsidP="0069057A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в объеме 432</w:t>
            </w:r>
            <w:r w:rsidR="002E221E">
              <w:rPr>
                <w:sz w:val="28"/>
                <w:szCs w:val="28"/>
              </w:rPr>
              <w:t xml:space="preserve"> час</w:t>
            </w:r>
            <w:r>
              <w:rPr>
                <w:sz w:val="28"/>
                <w:szCs w:val="28"/>
              </w:rPr>
              <w:t>а</w:t>
            </w:r>
            <w:bookmarkStart w:id="7" w:name="_GoBack"/>
            <w:bookmarkEnd w:id="7"/>
            <w:r w:rsidR="002E221E">
              <w:rPr>
                <w:sz w:val="28"/>
                <w:szCs w:val="28"/>
              </w:rPr>
              <w:t xml:space="preserve"> </w:t>
            </w:r>
            <w:r w:rsidR="002E221E" w:rsidRPr="0063714E">
              <w:rPr>
                <w:sz w:val="28"/>
                <w:szCs w:val="28"/>
              </w:rPr>
              <w:t xml:space="preserve"> с «__»._____.20__ г. по «___»._______.20__ г.</w:t>
            </w:r>
          </w:p>
          <w:p w:rsidR="002E221E" w:rsidRPr="0063714E" w:rsidRDefault="002E221E" w:rsidP="0069057A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Результаты промежуточной аттестации по элементам профессионального модуля</w:t>
            </w:r>
            <w:r w:rsidRPr="0063714E">
              <w:rPr>
                <w:i/>
                <w:iCs/>
                <w:sz w:val="28"/>
                <w:szCs w:val="28"/>
              </w:rPr>
              <w:t>.</w:t>
            </w:r>
          </w:p>
          <w:p w:rsidR="002E221E" w:rsidRDefault="002E221E" w:rsidP="0069057A"/>
        </w:tc>
      </w:tr>
      <w:tr w:rsidR="002E221E" w:rsidTr="0069057A">
        <w:tc>
          <w:tcPr>
            <w:tcW w:w="3164" w:type="dxa"/>
          </w:tcPr>
          <w:p w:rsidR="002E221E" w:rsidRPr="0063714E" w:rsidRDefault="002E221E" w:rsidP="0069057A">
            <w:pPr>
              <w:pStyle w:val="a3"/>
              <w:ind w:left="-1429" w:firstLine="1429"/>
              <w:jc w:val="center"/>
              <w:rPr>
                <w:b/>
                <w:bCs/>
                <w:sz w:val="28"/>
                <w:szCs w:val="28"/>
              </w:rPr>
            </w:pPr>
            <w:r w:rsidRPr="0063714E">
              <w:rPr>
                <w:b/>
                <w:bCs/>
                <w:sz w:val="28"/>
                <w:szCs w:val="28"/>
              </w:rPr>
              <w:t>Элементы модуля</w:t>
            </w:r>
          </w:p>
          <w:p w:rsidR="002E221E" w:rsidRPr="0063714E" w:rsidRDefault="002E221E" w:rsidP="0069057A">
            <w:pPr>
              <w:pStyle w:val="a3"/>
              <w:ind w:left="0"/>
              <w:jc w:val="center"/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(код и наименование МДК, код практик)</w:t>
            </w:r>
          </w:p>
        </w:tc>
        <w:tc>
          <w:tcPr>
            <w:tcW w:w="3165" w:type="dxa"/>
          </w:tcPr>
          <w:p w:rsidR="002E221E" w:rsidRPr="0063714E" w:rsidRDefault="002E221E" w:rsidP="0069057A">
            <w:pPr>
              <w:jc w:val="center"/>
              <w:rPr>
                <w:sz w:val="28"/>
                <w:szCs w:val="28"/>
              </w:rPr>
            </w:pPr>
            <w:r w:rsidRPr="0063714E">
              <w:rPr>
                <w:b/>
                <w:bCs/>
                <w:sz w:val="28"/>
                <w:szCs w:val="28"/>
              </w:rPr>
              <w:t>Формы промежуточной аттестации</w:t>
            </w:r>
          </w:p>
        </w:tc>
        <w:tc>
          <w:tcPr>
            <w:tcW w:w="3164" w:type="dxa"/>
          </w:tcPr>
          <w:p w:rsidR="002E221E" w:rsidRPr="0063714E" w:rsidRDefault="002E221E" w:rsidP="0069057A">
            <w:pPr>
              <w:jc w:val="center"/>
              <w:rPr>
                <w:b/>
                <w:bCs/>
                <w:sz w:val="28"/>
                <w:szCs w:val="28"/>
              </w:rPr>
            </w:pPr>
            <w:r w:rsidRPr="0063714E">
              <w:rPr>
                <w:b/>
                <w:bCs/>
                <w:sz w:val="28"/>
                <w:szCs w:val="28"/>
              </w:rPr>
              <w:t>Оценка</w:t>
            </w:r>
          </w:p>
        </w:tc>
      </w:tr>
      <w:tr w:rsidR="002E221E" w:rsidTr="0069057A">
        <w:tc>
          <w:tcPr>
            <w:tcW w:w="3164" w:type="dxa"/>
          </w:tcPr>
          <w:p w:rsidR="002E221E" w:rsidRPr="005C411E" w:rsidRDefault="002E221E" w:rsidP="0069057A">
            <w:pPr>
              <w:pStyle w:val="a3"/>
              <w:ind w:left="0"/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 xml:space="preserve">МДК </w:t>
            </w:r>
            <w:r>
              <w:rPr>
                <w:sz w:val="28"/>
                <w:szCs w:val="28"/>
              </w:rPr>
              <w:t>01.01</w:t>
            </w:r>
          </w:p>
        </w:tc>
        <w:tc>
          <w:tcPr>
            <w:tcW w:w="3165" w:type="dxa"/>
          </w:tcPr>
          <w:p w:rsidR="002E221E" w:rsidRPr="0063714E" w:rsidRDefault="002E221E" w:rsidP="0069057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Экзамен</w:t>
            </w:r>
          </w:p>
        </w:tc>
        <w:tc>
          <w:tcPr>
            <w:tcW w:w="3164" w:type="dxa"/>
          </w:tcPr>
          <w:p w:rsidR="002E221E" w:rsidRPr="0063714E" w:rsidRDefault="002E221E" w:rsidP="0069057A">
            <w:pPr>
              <w:rPr>
                <w:sz w:val="28"/>
                <w:szCs w:val="28"/>
              </w:rPr>
            </w:pPr>
          </w:p>
        </w:tc>
      </w:tr>
      <w:tr w:rsidR="002E221E" w:rsidTr="0069057A">
        <w:tc>
          <w:tcPr>
            <w:tcW w:w="3164" w:type="dxa"/>
          </w:tcPr>
          <w:p w:rsidR="002E221E" w:rsidRPr="0063714E" w:rsidRDefault="002E221E" w:rsidP="0069057A">
            <w:pPr>
              <w:pStyle w:val="a3"/>
              <w:ind w:left="0"/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УП</w:t>
            </w:r>
          </w:p>
        </w:tc>
        <w:tc>
          <w:tcPr>
            <w:tcW w:w="3165" w:type="dxa"/>
          </w:tcPr>
          <w:p w:rsidR="002E221E" w:rsidRPr="0063714E" w:rsidRDefault="002E221E" w:rsidP="0069057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Дифференцированный зачёт </w:t>
            </w:r>
          </w:p>
        </w:tc>
        <w:tc>
          <w:tcPr>
            <w:tcW w:w="3164" w:type="dxa"/>
          </w:tcPr>
          <w:p w:rsidR="002E221E" w:rsidRPr="0063714E" w:rsidRDefault="002E221E" w:rsidP="0069057A">
            <w:pPr>
              <w:rPr>
                <w:sz w:val="28"/>
                <w:szCs w:val="28"/>
              </w:rPr>
            </w:pPr>
          </w:p>
        </w:tc>
      </w:tr>
      <w:tr w:rsidR="002E221E" w:rsidTr="0069057A">
        <w:tc>
          <w:tcPr>
            <w:tcW w:w="3164" w:type="dxa"/>
          </w:tcPr>
          <w:p w:rsidR="002E221E" w:rsidRPr="0063714E" w:rsidRDefault="002E221E" w:rsidP="0069057A">
            <w:pPr>
              <w:pStyle w:val="a3"/>
              <w:ind w:left="0"/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ПП</w:t>
            </w:r>
          </w:p>
        </w:tc>
        <w:tc>
          <w:tcPr>
            <w:tcW w:w="3165" w:type="dxa"/>
          </w:tcPr>
          <w:p w:rsidR="002E221E" w:rsidRPr="0063714E" w:rsidRDefault="002E221E" w:rsidP="0069057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Дифференцированный зачёт </w:t>
            </w:r>
          </w:p>
        </w:tc>
        <w:tc>
          <w:tcPr>
            <w:tcW w:w="3164" w:type="dxa"/>
          </w:tcPr>
          <w:p w:rsidR="002E221E" w:rsidRPr="0063714E" w:rsidRDefault="002E221E" w:rsidP="0069057A">
            <w:pPr>
              <w:rPr>
                <w:sz w:val="28"/>
                <w:szCs w:val="28"/>
              </w:rPr>
            </w:pPr>
          </w:p>
        </w:tc>
      </w:tr>
    </w:tbl>
    <w:p w:rsidR="00BE6ED9" w:rsidRPr="00BE6ED9" w:rsidRDefault="00BE6ED9" w:rsidP="0082328C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</w:p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0E3ED2" w:rsidRDefault="000E3ED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BE6ED9" w:rsidRPr="00BE6ED9" w:rsidRDefault="00CE3994" w:rsidP="000E3ED2">
      <w:pPr>
        <w:shd w:val="clear" w:color="auto" w:fill="FFFFFF"/>
        <w:spacing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eastAsia="Times New Roman"/>
          <w:b/>
          <w:bCs/>
          <w:color w:val="000000"/>
          <w:sz w:val="27"/>
          <w:szCs w:val="27"/>
        </w:rPr>
        <w:t xml:space="preserve">4. </w:t>
      </w:r>
      <w:r w:rsidR="00BE6ED9" w:rsidRPr="00BE6ED9">
        <w:rPr>
          <w:rFonts w:eastAsia="Times New Roman"/>
          <w:b/>
          <w:bCs/>
          <w:color w:val="000000"/>
          <w:sz w:val="27"/>
          <w:szCs w:val="27"/>
        </w:rPr>
        <w:t>Литература для учащегося:</w:t>
      </w:r>
    </w:p>
    <w:p w:rsidR="00BE6ED9" w:rsidRPr="00BE6ED9" w:rsidRDefault="00BE6ED9" w:rsidP="00BE6ED9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BE6ED9" w:rsidRPr="00BE6ED9" w:rsidRDefault="00BE6ED9" w:rsidP="00BE6ED9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Методические пособия:</w:t>
      </w:r>
    </w:p>
    <w:p w:rsidR="00BE6ED9" w:rsidRPr="00BE6ED9" w:rsidRDefault="00BE6ED9" w:rsidP="00B72264">
      <w:pPr>
        <w:numPr>
          <w:ilvl w:val="0"/>
          <w:numId w:val="15"/>
        </w:numPr>
        <w:shd w:val="clear" w:color="auto" w:fill="FFFFFF"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Инструкционные карты для лабораторно-практических занятий по устройству трактора ДТ-75М (комплект на 30 листах);</w:t>
      </w:r>
    </w:p>
    <w:p w:rsidR="00BE6ED9" w:rsidRPr="00BE6ED9" w:rsidRDefault="00BE6ED9" w:rsidP="00B72264">
      <w:pPr>
        <w:numPr>
          <w:ilvl w:val="0"/>
          <w:numId w:val="15"/>
        </w:numPr>
        <w:shd w:val="clear" w:color="auto" w:fill="FFFFFF"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учебные плакаты.</w:t>
      </w:r>
    </w:p>
    <w:p w:rsidR="00BE6ED9" w:rsidRPr="00BE6ED9" w:rsidRDefault="00BE6ED9" w:rsidP="00BE6ED9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5B60E9" w:rsidRDefault="005B60E9" w:rsidP="005B60E9"/>
    <w:p w:rsidR="008E0048" w:rsidRDefault="008E0048" w:rsidP="008E0048"/>
    <w:p w:rsidR="008E0048" w:rsidRPr="00EA0E2E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rPr>
          <w:b/>
          <w:bCs/>
        </w:rPr>
      </w:pPr>
      <w:r w:rsidRPr="00EA0E2E">
        <w:rPr>
          <w:b/>
          <w:bCs/>
        </w:rPr>
        <w:t>Перечень рекомендуемых учебных изданий, Интернет-ресурсов, дополнительной литературы</w:t>
      </w:r>
    </w:p>
    <w:p w:rsidR="008E0048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/>
          <w:bCs/>
        </w:rPr>
      </w:pPr>
    </w:p>
    <w:p w:rsidR="008E0048" w:rsidRPr="000D3D49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/>
          <w:bCs/>
        </w:rPr>
      </w:pPr>
      <w:r w:rsidRPr="000D3D49">
        <w:rPr>
          <w:b/>
          <w:bCs/>
        </w:rPr>
        <w:t xml:space="preserve">Основные источники: </w:t>
      </w:r>
    </w:p>
    <w:p w:rsidR="008E0048" w:rsidRPr="000D3D49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r w:rsidRPr="000D3D49">
        <w:rPr>
          <w:bCs/>
        </w:rPr>
        <w:t xml:space="preserve">1. Техническое обслуживание и ремонт машин в сельском хозяйстве. Под ред. В.В. </w:t>
      </w:r>
      <w:proofErr w:type="spellStart"/>
      <w:r w:rsidRPr="000D3D49">
        <w:rPr>
          <w:bCs/>
        </w:rPr>
        <w:t>Курчаткина</w:t>
      </w:r>
      <w:proofErr w:type="spellEnd"/>
      <w:r w:rsidR="00C63AD0">
        <w:rPr>
          <w:bCs/>
        </w:rPr>
        <w:t>. М.: - изд. «Академия». 2019</w:t>
      </w:r>
      <w:r w:rsidRPr="000D3D49">
        <w:rPr>
          <w:bCs/>
        </w:rPr>
        <w:t xml:space="preserve">; </w:t>
      </w:r>
    </w:p>
    <w:p w:rsidR="008E0048" w:rsidRPr="000D3D49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r w:rsidRPr="000D3D49">
        <w:rPr>
          <w:bCs/>
        </w:rPr>
        <w:t xml:space="preserve">2. </w:t>
      </w:r>
      <w:proofErr w:type="spellStart"/>
      <w:r w:rsidRPr="000D3D49">
        <w:rPr>
          <w:bCs/>
        </w:rPr>
        <w:t>ПучинЕ.А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КушнаревЛ.И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ПетрищевН.А</w:t>
      </w:r>
      <w:proofErr w:type="spellEnd"/>
      <w:r w:rsidRPr="000D3D49">
        <w:rPr>
          <w:bCs/>
        </w:rPr>
        <w:t>.. – Техническое обслуживание и ремонт  трак</w:t>
      </w:r>
      <w:r w:rsidR="00C63AD0">
        <w:rPr>
          <w:bCs/>
        </w:rPr>
        <w:t>торов. – М.: изд. «Академия» 201</w:t>
      </w:r>
      <w:r w:rsidRPr="000D3D49">
        <w:rPr>
          <w:bCs/>
        </w:rPr>
        <w:t>8;</w:t>
      </w:r>
    </w:p>
    <w:p w:rsidR="008E0048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/>
          <w:bCs/>
        </w:rPr>
      </w:pPr>
    </w:p>
    <w:p w:rsidR="008E0048" w:rsidRPr="000D3D49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/>
          <w:bCs/>
        </w:rPr>
      </w:pPr>
      <w:r w:rsidRPr="000D3D49">
        <w:rPr>
          <w:b/>
          <w:bCs/>
        </w:rPr>
        <w:t>Дополнительные источники: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r w:rsidRPr="000D3D49">
        <w:rPr>
          <w:bCs/>
        </w:rPr>
        <w:t xml:space="preserve">Техническое обслуживание и ремонт тракторов. Под ред. д-ра </w:t>
      </w:r>
      <w:proofErr w:type="spellStart"/>
      <w:r w:rsidRPr="000D3D49">
        <w:rPr>
          <w:bCs/>
        </w:rPr>
        <w:t>техн</w:t>
      </w:r>
      <w:proofErr w:type="spellEnd"/>
      <w:r w:rsidRPr="000D3D49">
        <w:rPr>
          <w:bCs/>
        </w:rPr>
        <w:t>. наук Е.А. Пучина. – М.: изд. «Академия» 2005;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proofErr w:type="spellStart"/>
      <w:r w:rsidRPr="000D3D49">
        <w:rPr>
          <w:bCs/>
        </w:rPr>
        <w:t>ГрибковВ.М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ВороновЕ.П</w:t>
      </w:r>
      <w:proofErr w:type="spellEnd"/>
      <w:r w:rsidRPr="000D3D49">
        <w:rPr>
          <w:bCs/>
        </w:rPr>
        <w:t xml:space="preserve">.. Справочник  по оборудованию для технического обслуживания и ремонта тракторов и автомобилей. М.: - </w:t>
      </w:r>
      <w:proofErr w:type="spellStart"/>
      <w:r w:rsidRPr="000D3D49">
        <w:rPr>
          <w:bCs/>
        </w:rPr>
        <w:t>Россельхозиздат</w:t>
      </w:r>
      <w:proofErr w:type="spellEnd"/>
      <w:r w:rsidRPr="000D3D49">
        <w:rPr>
          <w:bCs/>
        </w:rPr>
        <w:t>, 1978;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proofErr w:type="spellStart"/>
      <w:r w:rsidRPr="000D3D49">
        <w:rPr>
          <w:bCs/>
        </w:rPr>
        <w:t>ШевченкоА.И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СафроновП.И</w:t>
      </w:r>
      <w:proofErr w:type="spellEnd"/>
      <w:r w:rsidRPr="000D3D49">
        <w:rPr>
          <w:bCs/>
        </w:rPr>
        <w:t>.. Справочник слесаря по ремонту тракторов</w:t>
      </w:r>
      <w:proofErr w:type="gramStart"/>
      <w:r w:rsidRPr="000D3D49">
        <w:rPr>
          <w:bCs/>
        </w:rPr>
        <w:t>.-</w:t>
      </w:r>
      <w:proofErr w:type="gramEnd"/>
      <w:r w:rsidRPr="000D3D49">
        <w:rPr>
          <w:bCs/>
        </w:rPr>
        <w:t>Машиностроение. 1989;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proofErr w:type="spellStart"/>
      <w:r w:rsidRPr="000D3D49">
        <w:rPr>
          <w:bCs/>
        </w:rPr>
        <w:t>БатищевА.Н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КурчаткинВ.В</w:t>
      </w:r>
      <w:proofErr w:type="spellEnd"/>
      <w:r w:rsidRPr="000D3D49">
        <w:rPr>
          <w:bCs/>
        </w:rPr>
        <w:t xml:space="preserve">.. Справочник молодого слесаря по ремонту сельскохозяйственной техники. М.: - </w:t>
      </w:r>
      <w:proofErr w:type="spellStart"/>
      <w:r w:rsidRPr="000D3D49">
        <w:rPr>
          <w:bCs/>
        </w:rPr>
        <w:t>Высш</w:t>
      </w:r>
      <w:proofErr w:type="spellEnd"/>
      <w:r w:rsidRPr="000D3D49">
        <w:rPr>
          <w:bCs/>
        </w:rPr>
        <w:t xml:space="preserve">. </w:t>
      </w:r>
      <w:proofErr w:type="spellStart"/>
      <w:r w:rsidRPr="000D3D49">
        <w:rPr>
          <w:bCs/>
        </w:rPr>
        <w:t>шк</w:t>
      </w:r>
      <w:proofErr w:type="spellEnd"/>
      <w:r w:rsidRPr="000D3D49">
        <w:rPr>
          <w:bCs/>
        </w:rPr>
        <w:t>.. 1983;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proofErr w:type="spellStart"/>
      <w:r w:rsidRPr="000D3D49">
        <w:rPr>
          <w:bCs/>
        </w:rPr>
        <w:t>КурчаткинВ.В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ТараторкинВ.М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БатищевА.Н</w:t>
      </w:r>
      <w:proofErr w:type="spellEnd"/>
      <w:r w:rsidRPr="000D3D49">
        <w:rPr>
          <w:bCs/>
        </w:rPr>
        <w:t xml:space="preserve">. – Техническое обслуживание и ремонт тракторов. М.: - </w:t>
      </w:r>
      <w:proofErr w:type="spellStart"/>
      <w:proofErr w:type="gramStart"/>
      <w:r w:rsidRPr="000D3D49">
        <w:rPr>
          <w:bCs/>
        </w:rPr>
        <w:t>изд</w:t>
      </w:r>
      <w:proofErr w:type="spellEnd"/>
      <w:proofErr w:type="gramEnd"/>
      <w:r w:rsidRPr="000D3D49">
        <w:rPr>
          <w:bCs/>
        </w:rPr>
        <w:t xml:space="preserve"> «Академия»;</w:t>
      </w:r>
    </w:p>
    <w:p w:rsidR="008E0048" w:rsidRDefault="008E0048" w:rsidP="008E0048">
      <w:pPr>
        <w:spacing w:line="240" w:lineRule="atLeast"/>
      </w:pPr>
      <w:r>
        <w:t xml:space="preserve">    </w:t>
      </w:r>
      <w:r w:rsidRPr="004C20D4">
        <w:rPr>
          <w:b/>
        </w:rPr>
        <w:t>Интернет-ресурсы</w:t>
      </w:r>
      <w:r w:rsidRPr="000D3D49">
        <w:t xml:space="preserve">: </w:t>
      </w:r>
    </w:p>
    <w:p w:rsidR="008E0048" w:rsidRPr="006823FA" w:rsidRDefault="008E0048" w:rsidP="008E0048">
      <w:pPr>
        <w:spacing w:line="240" w:lineRule="atLeast"/>
        <w:rPr>
          <w:color w:val="0000FF"/>
          <w:lang w:val="en-US"/>
        </w:rPr>
      </w:pPr>
      <w:r w:rsidRPr="000D3D49">
        <w:rPr>
          <w:color w:val="0000FF"/>
          <w:lang w:val="en-US"/>
        </w:rPr>
        <w:t>site</w:t>
      </w:r>
      <w:r w:rsidRPr="004C20D4">
        <w:rPr>
          <w:color w:val="0000FF"/>
          <w:lang w:val="en-US"/>
        </w:rPr>
        <w:t>/</w:t>
      </w:r>
      <w:r w:rsidRPr="000D3D49">
        <w:rPr>
          <w:color w:val="0000FF"/>
          <w:lang w:val="en-US"/>
        </w:rPr>
        <w:t>index</w:t>
      </w:r>
      <w:r w:rsidRPr="004C20D4">
        <w:rPr>
          <w:color w:val="0000FF"/>
          <w:lang w:val="en-US"/>
        </w:rPr>
        <w:t>/</w:t>
      </w:r>
      <w:proofErr w:type="spellStart"/>
      <w:r w:rsidRPr="000D3D49">
        <w:rPr>
          <w:color w:val="0000FF"/>
          <w:lang w:val="en-US"/>
        </w:rPr>
        <w:t>uch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tech</w:t>
      </w:r>
      <w:proofErr w:type="spellEnd"/>
      <w:r w:rsidRPr="004C20D4">
        <w:rPr>
          <w:color w:val="0000FF"/>
          <w:lang w:val="en-US"/>
        </w:rPr>
        <w:t>/</w:t>
      </w:r>
      <w:proofErr w:type="spellStart"/>
      <w:r w:rsidRPr="000D3D49">
        <w:rPr>
          <w:color w:val="0000FF"/>
          <w:lang w:val="en-US"/>
        </w:rPr>
        <w:t>index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full</w:t>
      </w:r>
      <w:r w:rsidRPr="004C20D4">
        <w:rPr>
          <w:color w:val="0000FF"/>
          <w:lang w:val="en-US"/>
        </w:rPr>
        <w:t>.</w:t>
      </w:r>
      <w:r w:rsidRPr="000D3D49">
        <w:rPr>
          <w:color w:val="0000FF"/>
          <w:lang w:val="en-US"/>
        </w:rPr>
        <w:t>php</w:t>
      </w:r>
      <w:proofErr w:type="spellEnd"/>
      <w:r w:rsidRPr="004C20D4">
        <w:rPr>
          <w:color w:val="0000FF"/>
          <w:lang w:val="en-US"/>
        </w:rPr>
        <w:t xml:space="preserve">; </w:t>
      </w:r>
    </w:p>
    <w:p w:rsidR="008E0048" w:rsidRPr="004C20D4" w:rsidRDefault="008E0048" w:rsidP="008E0048">
      <w:pPr>
        <w:spacing w:line="240" w:lineRule="atLeast"/>
        <w:rPr>
          <w:color w:val="0000FF"/>
          <w:lang w:val="en-US"/>
        </w:rPr>
      </w:pPr>
      <w:r w:rsidRPr="000D3D49">
        <w:rPr>
          <w:color w:val="0000FF"/>
          <w:lang w:val="en-US"/>
        </w:rPr>
        <w:t>krao</w:t>
      </w:r>
      <w:r w:rsidRPr="004C20D4">
        <w:rPr>
          <w:color w:val="0000FF"/>
          <w:lang w:val="en-US"/>
        </w:rPr>
        <w:t>.</w:t>
      </w:r>
      <w:r w:rsidRPr="000D3D49">
        <w:rPr>
          <w:color w:val="0000FF"/>
          <w:lang w:val="en-US"/>
        </w:rPr>
        <w:t>ru</w:t>
      </w:r>
      <w:r w:rsidRPr="004C20D4">
        <w:rPr>
          <w:color w:val="0000FF"/>
          <w:lang w:val="en-US"/>
        </w:rPr>
        <w:t xml:space="preserve"> › </w:t>
      </w:r>
      <w:r w:rsidRPr="000D3D49">
        <w:rPr>
          <w:color w:val="0000FF"/>
          <w:lang w:val="en-US"/>
        </w:rPr>
        <w:t>rb</w:t>
      </w:r>
      <w:r w:rsidRPr="004C20D4">
        <w:rPr>
          <w:color w:val="0000FF"/>
          <w:lang w:val="en-US"/>
        </w:rPr>
        <w:t>-</w:t>
      </w:r>
      <w:r w:rsidRPr="000D3D49">
        <w:rPr>
          <w:color w:val="0000FF"/>
          <w:lang w:val="en-US"/>
        </w:rPr>
        <w:t>topic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t</w:t>
      </w:r>
      <w:r w:rsidRPr="004C20D4">
        <w:rPr>
          <w:color w:val="0000FF"/>
          <w:lang w:val="en-US"/>
        </w:rPr>
        <w:t>_538.</w:t>
      </w:r>
      <w:r w:rsidRPr="000D3D49">
        <w:rPr>
          <w:color w:val="0000FF"/>
          <w:lang w:val="en-US"/>
        </w:rPr>
        <w:t>htm</w:t>
      </w:r>
      <w:r w:rsidRPr="004C20D4">
        <w:rPr>
          <w:color w:val="0000FF"/>
          <w:lang w:val="en-US"/>
        </w:rPr>
        <w:t xml:space="preserve">; </w:t>
      </w:r>
    </w:p>
    <w:p w:rsidR="008E0048" w:rsidRPr="004C20D4" w:rsidRDefault="008E0048" w:rsidP="008E0048">
      <w:pPr>
        <w:spacing w:line="240" w:lineRule="atLeast"/>
        <w:rPr>
          <w:color w:val="0000FF"/>
          <w:lang w:val="en-US"/>
        </w:rPr>
      </w:pPr>
      <w:proofErr w:type="spellStart"/>
      <w:r w:rsidRPr="000D3D49">
        <w:rPr>
          <w:color w:val="0000FF"/>
          <w:lang w:val="en-US"/>
        </w:rPr>
        <w:t>tehnicheskoe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obsluzhivanie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traktor</w:t>
      </w:r>
      <w:proofErr w:type="spellEnd"/>
      <w:r w:rsidRPr="004C20D4">
        <w:rPr>
          <w:color w:val="0000FF"/>
          <w:lang w:val="en-US"/>
        </w:rPr>
        <w:t>,</w:t>
      </w:r>
    </w:p>
    <w:p w:rsidR="00850C56" w:rsidRPr="00876A2A" w:rsidRDefault="008E0048" w:rsidP="008E0048">
      <w:pPr>
        <w:rPr>
          <w:lang w:val="en-US"/>
        </w:rPr>
      </w:pPr>
      <w:r w:rsidRPr="004C20D4">
        <w:rPr>
          <w:color w:val="0000FF"/>
          <w:lang w:val="en-US"/>
        </w:rPr>
        <w:t xml:space="preserve"> </w:t>
      </w:r>
      <w:hyperlink r:id="rId179" w:history="1">
        <w:r w:rsidR="00876A2A" w:rsidRPr="0079615F">
          <w:rPr>
            <w:rStyle w:val="ac"/>
            <w:lang w:val="en-US"/>
          </w:rPr>
          <w:t>http://mts-alest.net/details/kak-pravilno-stavit-tehniku-na-hranenie.html</w:t>
        </w:r>
      </w:hyperlink>
    </w:p>
    <w:p w:rsidR="00876A2A" w:rsidRPr="00871F82" w:rsidRDefault="00876A2A" w:rsidP="008E0048">
      <w:pPr>
        <w:rPr>
          <w:lang w:val="en-US"/>
        </w:rPr>
      </w:pPr>
    </w:p>
    <w:p w:rsidR="00876A2A" w:rsidRPr="00871F82" w:rsidRDefault="00876A2A" w:rsidP="008E0048">
      <w:pPr>
        <w:rPr>
          <w:lang w:val="en-US"/>
        </w:rPr>
      </w:pPr>
    </w:p>
    <w:p w:rsidR="00876A2A" w:rsidRPr="00871F82" w:rsidRDefault="00876A2A" w:rsidP="008E0048">
      <w:pPr>
        <w:rPr>
          <w:lang w:val="en-US"/>
        </w:rPr>
      </w:pPr>
    </w:p>
    <w:p w:rsidR="00876A2A" w:rsidRPr="00871F82" w:rsidRDefault="00876A2A" w:rsidP="008E0048">
      <w:pPr>
        <w:rPr>
          <w:lang w:val="en-US"/>
        </w:rPr>
      </w:pPr>
    </w:p>
    <w:sectPr w:rsidR="00876A2A" w:rsidRPr="00871F82" w:rsidSect="00850C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6DC4" w:rsidRDefault="00F66DC4" w:rsidP="00900685">
      <w:r>
        <w:separator/>
      </w:r>
    </w:p>
  </w:endnote>
  <w:endnote w:type="continuationSeparator" w:id="0">
    <w:p w:rsidR="00F66DC4" w:rsidRDefault="00F66DC4" w:rsidP="009006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docs-Roboto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6DC4" w:rsidRDefault="00F66DC4" w:rsidP="00900685">
      <w:r>
        <w:separator/>
      </w:r>
    </w:p>
  </w:footnote>
  <w:footnote w:type="continuationSeparator" w:id="0">
    <w:p w:rsidR="00F66DC4" w:rsidRDefault="00F66DC4" w:rsidP="009006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E3E2F24A"/>
    <w:lvl w:ilvl="0">
      <w:numFmt w:val="decimal"/>
      <w:lvlText w:val="*"/>
      <w:lvlJc w:val="left"/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09"/>
    <w:multiLevelType w:val="single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color w:val="000000"/>
      </w:rPr>
    </w:lvl>
  </w:abstractNum>
  <w:abstractNum w:abstractNumId="4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5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6">
    <w:nsid w:val="09146D74"/>
    <w:multiLevelType w:val="hybridMultilevel"/>
    <w:tmpl w:val="91F8694A"/>
    <w:lvl w:ilvl="0" w:tplc="D5A244A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260AC51A">
      <w:start w:val="1"/>
      <w:numFmt w:val="bullet"/>
      <w:lvlText w:val="•"/>
      <w:lvlJc w:val="left"/>
      <w:pPr>
        <w:ind w:left="1833" w:hanging="360"/>
      </w:pPr>
      <w:rPr>
        <w:rFonts w:hint="default"/>
      </w:rPr>
    </w:lvl>
    <w:lvl w:ilvl="2" w:tplc="27E4A3BC">
      <w:start w:val="1"/>
      <w:numFmt w:val="bullet"/>
      <w:lvlText w:val="•"/>
      <w:lvlJc w:val="left"/>
      <w:pPr>
        <w:ind w:left="2843" w:hanging="360"/>
      </w:pPr>
      <w:rPr>
        <w:rFonts w:hint="default"/>
      </w:rPr>
    </w:lvl>
    <w:lvl w:ilvl="3" w:tplc="EAF678D6">
      <w:start w:val="1"/>
      <w:numFmt w:val="bullet"/>
      <w:lvlText w:val="•"/>
      <w:lvlJc w:val="left"/>
      <w:pPr>
        <w:ind w:left="3853" w:hanging="360"/>
      </w:pPr>
      <w:rPr>
        <w:rFonts w:hint="default"/>
      </w:rPr>
    </w:lvl>
    <w:lvl w:ilvl="4" w:tplc="18560D62">
      <w:start w:val="1"/>
      <w:numFmt w:val="bullet"/>
      <w:lvlText w:val="•"/>
      <w:lvlJc w:val="left"/>
      <w:pPr>
        <w:ind w:left="4863" w:hanging="360"/>
      </w:pPr>
      <w:rPr>
        <w:rFonts w:hint="default"/>
      </w:rPr>
    </w:lvl>
    <w:lvl w:ilvl="5" w:tplc="A59CEC24">
      <w:start w:val="1"/>
      <w:numFmt w:val="bullet"/>
      <w:lvlText w:val="•"/>
      <w:lvlJc w:val="left"/>
      <w:pPr>
        <w:ind w:left="5874" w:hanging="360"/>
      </w:pPr>
      <w:rPr>
        <w:rFonts w:hint="default"/>
      </w:rPr>
    </w:lvl>
    <w:lvl w:ilvl="6" w:tplc="E3304FCE">
      <w:start w:val="1"/>
      <w:numFmt w:val="bullet"/>
      <w:lvlText w:val="•"/>
      <w:lvlJc w:val="left"/>
      <w:pPr>
        <w:ind w:left="6884" w:hanging="360"/>
      </w:pPr>
      <w:rPr>
        <w:rFonts w:hint="default"/>
      </w:rPr>
    </w:lvl>
    <w:lvl w:ilvl="7" w:tplc="EE86482E">
      <w:start w:val="1"/>
      <w:numFmt w:val="bullet"/>
      <w:lvlText w:val="•"/>
      <w:lvlJc w:val="left"/>
      <w:pPr>
        <w:ind w:left="7894" w:hanging="360"/>
      </w:pPr>
      <w:rPr>
        <w:rFonts w:hint="default"/>
      </w:rPr>
    </w:lvl>
    <w:lvl w:ilvl="8" w:tplc="8604F0C2">
      <w:start w:val="1"/>
      <w:numFmt w:val="bullet"/>
      <w:lvlText w:val="•"/>
      <w:lvlJc w:val="left"/>
      <w:pPr>
        <w:ind w:left="8904" w:hanging="360"/>
      </w:pPr>
      <w:rPr>
        <w:rFonts w:hint="default"/>
      </w:rPr>
    </w:lvl>
  </w:abstractNum>
  <w:abstractNum w:abstractNumId="7">
    <w:nsid w:val="14676349"/>
    <w:multiLevelType w:val="hybridMultilevel"/>
    <w:tmpl w:val="03C4C3AC"/>
    <w:lvl w:ilvl="0" w:tplc="E54E919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17CB7B3D"/>
    <w:multiLevelType w:val="hybridMultilevel"/>
    <w:tmpl w:val="6CA434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1409DE"/>
    <w:multiLevelType w:val="multilevel"/>
    <w:tmpl w:val="83CCCED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200" w:hanging="1440"/>
      </w:pPr>
    </w:lvl>
  </w:abstractNum>
  <w:abstractNum w:abstractNumId="10">
    <w:nsid w:val="1C064F48"/>
    <w:multiLevelType w:val="hybridMultilevel"/>
    <w:tmpl w:val="6EC85B20"/>
    <w:lvl w:ilvl="0" w:tplc="2EF83B1A">
      <w:start w:val="3"/>
      <w:numFmt w:val="decimal"/>
      <w:lvlText w:val="%1."/>
      <w:lvlJc w:val="left"/>
      <w:pPr>
        <w:ind w:left="103"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CA32690C">
      <w:start w:val="1"/>
      <w:numFmt w:val="bullet"/>
      <w:lvlText w:val="•"/>
      <w:lvlJc w:val="left"/>
      <w:pPr>
        <w:ind w:left="1185" w:hanging="240"/>
      </w:pPr>
      <w:rPr>
        <w:rFonts w:hint="default"/>
      </w:rPr>
    </w:lvl>
    <w:lvl w:ilvl="2" w:tplc="82E2A72E">
      <w:start w:val="1"/>
      <w:numFmt w:val="bullet"/>
      <w:lvlText w:val="•"/>
      <w:lvlJc w:val="left"/>
      <w:pPr>
        <w:ind w:left="2267" w:hanging="240"/>
      </w:pPr>
      <w:rPr>
        <w:rFonts w:hint="default"/>
      </w:rPr>
    </w:lvl>
    <w:lvl w:ilvl="3" w:tplc="0A04A8A0">
      <w:start w:val="1"/>
      <w:numFmt w:val="bullet"/>
      <w:lvlText w:val="•"/>
      <w:lvlJc w:val="left"/>
      <w:pPr>
        <w:ind w:left="3349" w:hanging="240"/>
      </w:pPr>
      <w:rPr>
        <w:rFonts w:hint="default"/>
      </w:rPr>
    </w:lvl>
    <w:lvl w:ilvl="4" w:tplc="8988A8AC">
      <w:start w:val="1"/>
      <w:numFmt w:val="bullet"/>
      <w:lvlText w:val="•"/>
      <w:lvlJc w:val="left"/>
      <w:pPr>
        <w:ind w:left="4431" w:hanging="240"/>
      </w:pPr>
      <w:rPr>
        <w:rFonts w:hint="default"/>
      </w:rPr>
    </w:lvl>
    <w:lvl w:ilvl="5" w:tplc="451E0D90">
      <w:start w:val="1"/>
      <w:numFmt w:val="bullet"/>
      <w:lvlText w:val="•"/>
      <w:lvlJc w:val="left"/>
      <w:pPr>
        <w:ind w:left="5514" w:hanging="240"/>
      </w:pPr>
      <w:rPr>
        <w:rFonts w:hint="default"/>
      </w:rPr>
    </w:lvl>
    <w:lvl w:ilvl="6" w:tplc="A29CC0DC">
      <w:start w:val="1"/>
      <w:numFmt w:val="bullet"/>
      <w:lvlText w:val="•"/>
      <w:lvlJc w:val="left"/>
      <w:pPr>
        <w:ind w:left="6596" w:hanging="240"/>
      </w:pPr>
      <w:rPr>
        <w:rFonts w:hint="default"/>
      </w:rPr>
    </w:lvl>
    <w:lvl w:ilvl="7" w:tplc="2A64C708">
      <w:start w:val="1"/>
      <w:numFmt w:val="bullet"/>
      <w:lvlText w:val="•"/>
      <w:lvlJc w:val="left"/>
      <w:pPr>
        <w:ind w:left="7678" w:hanging="240"/>
      </w:pPr>
      <w:rPr>
        <w:rFonts w:hint="default"/>
      </w:rPr>
    </w:lvl>
    <w:lvl w:ilvl="8" w:tplc="2FD0A4F0">
      <w:start w:val="1"/>
      <w:numFmt w:val="bullet"/>
      <w:lvlText w:val="•"/>
      <w:lvlJc w:val="left"/>
      <w:pPr>
        <w:ind w:left="8760" w:hanging="240"/>
      </w:pPr>
      <w:rPr>
        <w:rFonts w:hint="default"/>
      </w:rPr>
    </w:lvl>
  </w:abstractNum>
  <w:abstractNum w:abstractNumId="11">
    <w:nsid w:val="22903075"/>
    <w:multiLevelType w:val="hybridMultilevel"/>
    <w:tmpl w:val="96CE0886"/>
    <w:name w:val="WW8Num17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  <w:b/>
        <w:sz w:val="2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CFE53BF"/>
    <w:multiLevelType w:val="multilevel"/>
    <w:tmpl w:val="3F2E3B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45B4735"/>
    <w:multiLevelType w:val="multilevel"/>
    <w:tmpl w:val="EFA8C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4892BDC"/>
    <w:multiLevelType w:val="multilevel"/>
    <w:tmpl w:val="A9A0E4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83B733E"/>
    <w:multiLevelType w:val="multilevel"/>
    <w:tmpl w:val="E31A206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D0C4901"/>
    <w:multiLevelType w:val="hybridMultilevel"/>
    <w:tmpl w:val="91F8694A"/>
    <w:lvl w:ilvl="0" w:tplc="D5A244A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260AC51A">
      <w:start w:val="1"/>
      <w:numFmt w:val="bullet"/>
      <w:lvlText w:val="•"/>
      <w:lvlJc w:val="left"/>
      <w:pPr>
        <w:ind w:left="1833" w:hanging="360"/>
      </w:pPr>
      <w:rPr>
        <w:rFonts w:hint="default"/>
      </w:rPr>
    </w:lvl>
    <w:lvl w:ilvl="2" w:tplc="27E4A3BC">
      <w:start w:val="1"/>
      <w:numFmt w:val="bullet"/>
      <w:lvlText w:val="•"/>
      <w:lvlJc w:val="left"/>
      <w:pPr>
        <w:ind w:left="2843" w:hanging="360"/>
      </w:pPr>
      <w:rPr>
        <w:rFonts w:hint="default"/>
      </w:rPr>
    </w:lvl>
    <w:lvl w:ilvl="3" w:tplc="EAF678D6">
      <w:start w:val="1"/>
      <w:numFmt w:val="bullet"/>
      <w:lvlText w:val="•"/>
      <w:lvlJc w:val="left"/>
      <w:pPr>
        <w:ind w:left="3853" w:hanging="360"/>
      </w:pPr>
      <w:rPr>
        <w:rFonts w:hint="default"/>
      </w:rPr>
    </w:lvl>
    <w:lvl w:ilvl="4" w:tplc="18560D62">
      <w:start w:val="1"/>
      <w:numFmt w:val="bullet"/>
      <w:lvlText w:val="•"/>
      <w:lvlJc w:val="left"/>
      <w:pPr>
        <w:ind w:left="4863" w:hanging="360"/>
      </w:pPr>
      <w:rPr>
        <w:rFonts w:hint="default"/>
      </w:rPr>
    </w:lvl>
    <w:lvl w:ilvl="5" w:tplc="A59CEC24">
      <w:start w:val="1"/>
      <w:numFmt w:val="bullet"/>
      <w:lvlText w:val="•"/>
      <w:lvlJc w:val="left"/>
      <w:pPr>
        <w:ind w:left="5874" w:hanging="360"/>
      </w:pPr>
      <w:rPr>
        <w:rFonts w:hint="default"/>
      </w:rPr>
    </w:lvl>
    <w:lvl w:ilvl="6" w:tplc="E3304FCE">
      <w:start w:val="1"/>
      <w:numFmt w:val="bullet"/>
      <w:lvlText w:val="•"/>
      <w:lvlJc w:val="left"/>
      <w:pPr>
        <w:ind w:left="6884" w:hanging="360"/>
      </w:pPr>
      <w:rPr>
        <w:rFonts w:hint="default"/>
      </w:rPr>
    </w:lvl>
    <w:lvl w:ilvl="7" w:tplc="EE86482E">
      <w:start w:val="1"/>
      <w:numFmt w:val="bullet"/>
      <w:lvlText w:val="•"/>
      <w:lvlJc w:val="left"/>
      <w:pPr>
        <w:ind w:left="7894" w:hanging="360"/>
      </w:pPr>
      <w:rPr>
        <w:rFonts w:hint="default"/>
      </w:rPr>
    </w:lvl>
    <w:lvl w:ilvl="8" w:tplc="8604F0C2">
      <w:start w:val="1"/>
      <w:numFmt w:val="bullet"/>
      <w:lvlText w:val="•"/>
      <w:lvlJc w:val="left"/>
      <w:pPr>
        <w:ind w:left="8904" w:hanging="360"/>
      </w:pPr>
      <w:rPr>
        <w:rFonts w:hint="default"/>
      </w:rPr>
    </w:lvl>
  </w:abstractNum>
  <w:abstractNum w:abstractNumId="17">
    <w:nsid w:val="417151E3"/>
    <w:multiLevelType w:val="multilevel"/>
    <w:tmpl w:val="570258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D0C0351"/>
    <w:multiLevelType w:val="hybridMultilevel"/>
    <w:tmpl w:val="7696BBA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D9E7321"/>
    <w:multiLevelType w:val="hybridMultilevel"/>
    <w:tmpl w:val="F486401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5136446E"/>
    <w:multiLevelType w:val="multilevel"/>
    <w:tmpl w:val="F9109A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1474D88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2595E91"/>
    <w:multiLevelType w:val="hybridMultilevel"/>
    <w:tmpl w:val="8E56DE3C"/>
    <w:lvl w:ilvl="0" w:tplc="DAAC9342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F6672F"/>
    <w:multiLevelType w:val="hybridMultilevel"/>
    <w:tmpl w:val="B1046ED0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  <w:b/>
        <w:sz w:val="2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39C3270"/>
    <w:multiLevelType w:val="hybridMultilevel"/>
    <w:tmpl w:val="CA0A8E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41C61DA"/>
    <w:multiLevelType w:val="hybridMultilevel"/>
    <w:tmpl w:val="D9F64232"/>
    <w:lvl w:ilvl="0" w:tplc="EFD09D80">
      <w:start w:val="1"/>
      <w:numFmt w:val="decimal"/>
      <w:lvlText w:val="%1."/>
      <w:lvlJc w:val="left"/>
      <w:pPr>
        <w:ind w:left="4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3" w:hanging="360"/>
      </w:pPr>
    </w:lvl>
    <w:lvl w:ilvl="2" w:tplc="0419001B" w:tentative="1">
      <w:start w:val="1"/>
      <w:numFmt w:val="lowerRoman"/>
      <w:lvlText w:val="%3."/>
      <w:lvlJc w:val="right"/>
      <w:pPr>
        <w:ind w:left="1903" w:hanging="180"/>
      </w:pPr>
    </w:lvl>
    <w:lvl w:ilvl="3" w:tplc="0419000F" w:tentative="1">
      <w:start w:val="1"/>
      <w:numFmt w:val="decimal"/>
      <w:lvlText w:val="%4."/>
      <w:lvlJc w:val="left"/>
      <w:pPr>
        <w:ind w:left="2623" w:hanging="360"/>
      </w:pPr>
    </w:lvl>
    <w:lvl w:ilvl="4" w:tplc="04190019" w:tentative="1">
      <w:start w:val="1"/>
      <w:numFmt w:val="lowerLetter"/>
      <w:lvlText w:val="%5."/>
      <w:lvlJc w:val="left"/>
      <w:pPr>
        <w:ind w:left="3343" w:hanging="360"/>
      </w:pPr>
    </w:lvl>
    <w:lvl w:ilvl="5" w:tplc="0419001B" w:tentative="1">
      <w:start w:val="1"/>
      <w:numFmt w:val="lowerRoman"/>
      <w:lvlText w:val="%6."/>
      <w:lvlJc w:val="right"/>
      <w:pPr>
        <w:ind w:left="4063" w:hanging="180"/>
      </w:pPr>
    </w:lvl>
    <w:lvl w:ilvl="6" w:tplc="0419000F" w:tentative="1">
      <w:start w:val="1"/>
      <w:numFmt w:val="decimal"/>
      <w:lvlText w:val="%7."/>
      <w:lvlJc w:val="left"/>
      <w:pPr>
        <w:ind w:left="4783" w:hanging="360"/>
      </w:pPr>
    </w:lvl>
    <w:lvl w:ilvl="7" w:tplc="04190019" w:tentative="1">
      <w:start w:val="1"/>
      <w:numFmt w:val="lowerLetter"/>
      <w:lvlText w:val="%8."/>
      <w:lvlJc w:val="left"/>
      <w:pPr>
        <w:ind w:left="5503" w:hanging="360"/>
      </w:pPr>
    </w:lvl>
    <w:lvl w:ilvl="8" w:tplc="0419001B" w:tentative="1">
      <w:start w:val="1"/>
      <w:numFmt w:val="lowerRoman"/>
      <w:lvlText w:val="%9."/>
      <w:lvlJc w:val="right"/>
      <w:pPr>
        <w:ind w:left="6223" w:hanging="180"/>
      </w:pPr>
    </w:lvl>
  </w:abstractNum>
  <w:abstractNum w:abstractNumId="26">
    <w:nsid w:val="65E55532"/>
    <w:multiLevelType w:val="multilevel"/>
    <w:tmpl w:val="66F65B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74339C9"/>
    <w:multiLevelType w:val="hybridMultilevel"/>
    <w:tmpl w:val="30D612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95061EF"/>
    <w:multiLevelType w:val="multilevel"/>
    <w:tmpl w:val="97BC9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9F05983"/>
    <w:multiLevelType w:val="multilevel"/>
    <w:tmpl w:val="7BE09B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C8D3310"/>
    <w:multiLevelType w:val="hybridMultilevel"/>
    <w:tmpl w:val="52D048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D2B49FE"/>
    <w:multiLevelType w:val="hybridMultilevel"/>
    <w:tmpl w:val="58FC17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2561D31"/>
    <w:multiLevelType w:val="hybridMultilevel"/>
    <w:tmpl w:val="319C94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6306816"/>
    <w:multiLevelType w:val="hybridMultilevel"/>
    <w:tmpl w:val="9B3849A0"/>
    <w:lvl w:ilvl="0" w:tplc="EC5E6004">
      <w:start w:val="6"/>
      <w:numFmt w:val="decimal"/>
      <w:lvlText w:val="%1."/>
      <w:lvlJc w:val="left"/>
      <w:pPr>
        <w:ind w:left="823" w:hanging="360"/>
      </w:pPr>
      <w:rPr>
        <w:rFonts w:ascii="Times New Roman" w:eastAsia="Times New Roman" w:hAnsi="Times New Roman" w:hint="default"/>
        <w:sz w:val="16"/>
        <w:szCs w:val="16"/>
      </w:rPr>
    </w:lvl>
    <w:lvl w:ilvl="1" w:tplc="DACA0EF4">
      <w:start w:val="1"/>
      <w:numFmt w:val="bullet"/>
      <w:lvlText w:val="•"/>
      <w:lvlJc w:val="left"/>
      <w:pPr>
        <w:ind w:left="1833" w:hanging="360"/>
      </w:pPr>
      <w:rPr>
        <w:rFonts w:hint="default"/>
      </w:rPr>
    </w:lvl>
    <w:lvl w:ilvl="2" w:tplc="1FEC0D46">
      <w:start w:val="1"/>
      <w:numFmt w:val="bullet"/>
      <w:lvlText w:val="•"/>
      <w:lvlJc w:val="left"/>
      <w:pPr>
        <w:ind w:left="2843" w:hanging="360"/>
      </w:pPr>
      <w:rPr>
        <w:rFonts w:hint="default"/>
      </w:rPr>
    </w:lvl>
    <w:lvl w:ilvl="3" w:tplc="9710ED7C">
      <w:start w:val="1"/>
      <w:numFmt w:val="bullet"/>
      <w:lvlText w:val="•"/>
      <w:lvlJc w:val="left"/>
      <w:pPr>
        <w:ind w:left="3853" w:hanging="360"/>
      </w:pPr>
      <w:rPr>
        <w:rFonts w:hint="default"/>
      </w:rPr>
    </w:lvl>
    <w:lvl w:ilvl="4" w:tplc="4DC88254">
      <w:start w:val="1"/>
      <w:numFmt w:val="bullet"/>
      <w:lvlText w:val="•"/>
      <w:lvlJc w:val="left"/>
      <w:pPr>
        <w:ind w:left="4863" w:hanging="360"/>
      </w:pPr>
      <w:rPr>
        <w:rFonts w:hint="default"/>
      </w:rPr>
    </w:lvl>
    <w:lvl w:ilvl="5" w:tplc="4B206F5E">
      <w:start w:val="1"/>
      <w:numFmt w:val="bullet"/>
      <w:lvlText w:val="•"/>
      <w:lvlJc w:val="left"/>
      <w:pPr>
        <w:ind w:left="5874" w:hanging="360"/>
      </w:pPr>
      <w:rPr>
        <w:rFonts w:hint="default"/>
      </w:rPr>
    </w:lvl>
    <w:lvl w:ilvl="6" w:tplc="E7067EAA">
      <w:start w:val="1"/>
      <w:numFmt w:val="bullet"/>
      <w:lvlText w:val="•"/>
      <w:lvlJc w:val="left"/>
      <w:pPr>
        <w:ind w:left="6884" w:hanging="360"/>
      </w:pPr>
      <w:rPr>
        <w:rFonts w:hint="default"/>
      </w:rPr>
    </w:lvl>
    <w:lvl w:ilvl="7" w:tplc="A29A7DF8">
      <w:start w:val="1"/>
      <w:numFmt w:val="bullet"/>
      <w:lvlText w:val="•"/>
      <w:lvlJc w:val="left"/>
      <w:pPr>
        <w:ind w:left="7894" w:hanging="360"/>
      </w:pPr>
      <w:rPr>
        <w:rFonts w:hint="default"/>
      </w:rPr>
    </w:lvl>
    <w:lvl w:ilvl="8" w:tplc="07B4EA7A">
      <w:start w:val="1"/>
      <w:numFmt w:val="bullet"/>
      <w:lvlText w:val="•"/>
      <w:lvlJc w:val="left"/>
      <w:pPr>
        <w:ind w:left="8904" w:hanging="360"/>
      </w:pPr>
      <w:rPr>
        <w:rFonts w:hint="default"/>
      </w:rPr>
    </w:lvl>
  </w:abstractNum>
  <w:abstractNum w:abstractNumId="34">
    <w:nsid w:val="7DAE3F9B"/>
    <w:multiLevelType w:val="hybridMultilevel"/>
    <w:tmpl w:val="0B283854"/>
    <w:lvl w:ilvl="0" w:tplc="C8C85C4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F7F7CBB"/>
    <w:multiLevelType w:val="hybridMultilevel"/>
    <w:tmpl w:val="E0EC7A7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2"/>
  </w:num>
  <w:num w:numId="2">
    <w:abstractNumId w:val="21"/>
  </w:num>
  <w:num w:numId="3">
    <w:abstractNumId w:val="19"/>
  </w:num>
  <w:num w:numId="4">
    <w:abstractNumId w:val="30"/>
  </w:num>
  <w:num w:numId="5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35"/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12"/>
  </w:num>
  <w:num w:numId="11">
    <w:abstractNumId w:val="13"/>
  </w:num>
  <w:num w:numId="12">
    <w:abstractNumId w:val="17"/>
  </w:num>
  <w:num w:numId="13">
    <w:abstractNumId w:val="26"/>
  </w:num>
  <w:num w:numId="14">
    <w:abstractNumId w:val="28"/>
  </w:num>
  <w:num w:numId="15">
    <w:abstractNumId w:val="14"/>
  </w:num>
  <w:num w:numId="16">
    <w:abstractNumId w:val="11"/>
  </w:num>
  <w:num w:numId="17">
    <w:abstractNumId w:val="23"/>
  </w:num>
  <w:num w:numId="18">
    <w:abstractNumId w:val="20"/>
  </w:num>
  <w:num w:numId="19">
    <w:abstractNumId w:val="18"/>
  </w:num>
  <w:num w:numId="2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</w:num>
  <w:num w:numId="22">
    <w:abstractNumId w:val="8"/>
  </w:num>
  <w:num w:numId="23">
    <w:abstractNumId w:val="31"/>
  </w:num>
  <w:num w:numId="24">
    <w:abstractNumId w:val="29"/>
  </w:num>
  <w:num w:numId="25">
    <w:abstractNumId w:val="15"/>
  </w:num>
  <w:num w:numId="26">
    <w:abstractNumId w:val="33"/>
  </w:num>
  <w:num w:numId="27">
    <w:abstractNumId w:val="10"/>
  </w:num>
  <w:num w:numId="28">
    <w:abstractNumId w:val="25"/>
  </w:num>
  <w:num w:numId="29">
    <w:abstractNumId w:val="6"/>
  </w:num>
  <w:num w:numId="30">
    <w:abstractNumId w:val="16"/>
  </w:num>
  <w:num w:numId="31">
    <w:abstractNumId w:val="22"/>
  </w:num>
  <w:num w:numId="32">
    <w:abstractNumId w:val="34"/>
  </w:num>
  <w:num w:numId="33">
    <w:abstractNumId w:val="27"/>
  </w:num>
  <w:num w:numId="34">
    <w:abstractNumId w:val="2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E0048"/>
    <w:rsid w:val="000110A4"/>
    <w:rsid w:val="000153FE"/>
    <w:rsid w:val="00024E80"/>
    <w:rsid w:val="00053E7F"/>
    <w:rsid w:val="000608FF"/>
    <w:rsid w:val="00071969"/>
    <w:rsid w:val="0007549F"/>
    <w:rsid w:val="000C0D57"/>
    <w:rsid w:val="000E3ED2"/>
    <w:rsid w:val="00131F91"/>
    <w:rsid w:val="00135987"/>
    <w:rsid w:val="0013799D"/>
    <w:rsid w:val="00141EE7"/>
    <w:rsid w:val="00145C35"/>
    <w:rsid w:val="0014674D"/>
    <w:rsid w:val="0019077C"/>
    <w:rsid w:val="00192B1F"/>
    <w:rsid w:val="001A791C"/>
    <w:rsid w:val="001C1AD4"/>
    <w:rsid w:val="001C2187"/>
    <w:rsid w:val="001C3960"/>
    <w:rsid w:val="001D7531"/>
    <w:rsid w:val="001E11B1"/>
    <w:rsid w:val="001E7A92"/>
    <w:rsid w:val="001F47ED"/>
    <w:rsid w:val="0020462A"/>
    <w:rsid w:val="0020502F"/>
    <w:rsid w:val="002779E8"/>
    <w:rsid w:val="002B706A"/>
    <w:rsid w:val="002D11D8"/>
    <w:rsid w:val="002D1233"/>
    <w:rsid w:val="002E221E"/>
    <w:rsid w:val="002E4F75"/>
    <w:rsid w:val="002E78B1"/>
    <w:rsid w:val="002F77A3"/>
    <w:rsid w:val="0031657C"/>
    <w:rsid w:val="0031756A"/>
    <w:rsid w:val="00341437"/>
    <w:rsid w:val="003729F8"/>
    <w:rsid w:val="00390E3C"/>
    <w:rsid w:val="00393E53"/>
    <w:rsid w:val="003A41A7"/>
    <w:rsid w:val="003C0D7A"/>
    <w:rsid w:val="003D4913"/>
    <w:rsid w:val="003E7697"/>
    <w:rsid w:val="0040448F"/>
    <w:rsid w:val="00467280"/>
    <w:rsid w:val="00474312"/>
    <w:rsid w:val="00474A0A"/>
    <w:rsid w:val="00482281"/>
    <w:rsid w:val="0048587F"/>
    <w:rsid w:val="004C09DE"/>
    <w:rsid w:val="004C759A"/>
    <w:rsid w:val="004F057A"/>
    <w:rsid w:val="00517D51"/>
    <w:rsid w:val="00522E8A"/>
    <w:rsid w:val="00525092"/>
    <w:rsid w:val="00532F97"/>
    <w:rsid w:val="00540A77"/>
    <w:rsid w:val="0055657F"/>
    <w:rsid w:val="00560E55"/>
    <w:rsid w:val="005840E9"/>
    <w:rsid w:val="005A094E"/>
    <w:rsid w:val="005A54AD"/>
    <w:rsid w:val="005B46C8"/>
    <w:rsid w:val="005B5108"/>
    <w:rsid w:val="005B60E9"/>
    <w:rsid w:val="005C7EAF"/>
    <w:rsid w:val="005E5FC1"/>
    <w:rsid w:val="00602B17"/>
    <w:rsid w:val="00605002"/>
    <w:rsid w:val="00612408"/>
    <w:rsid w:val="00632A5E"/>
    <w:rsid w:val="00652565"/>
    <w:rsid w:val="006823FA"/>
    <w:rsid w:val="00682D3D"/>
    <w:rsid w:val="006864C2"/>
    <w:rsid w:val="00691024"/>
    <w:rsid w:val="00691CB0"/>
    <w:rsid w:val="006A61F0"/>
    <w:rsid w:val="006C16B6"/>
    <w:rsid w:val="006D02F0"/>
    <w:rsid w:val="00707A57"/>
    <w:rsid w:val="007349B3"/>
    <w:rsid w:val="007351C9"/>
    <w:rsid w:val="00740037"/>
    <w:rsid w:val="00755F26"/>
    <w:rsid w:val="00772547"/>
    <w:rsid w:val="00782E42"/>
    <w:rsid w:val="00790CEE"/>
    <w:rsid w:val="007A63A6"/>
    <w:rsid w:val="007C19C7"/>
    <w:rsid w:val="007E7FBB"/>
    <w:rsid w:val="007F2EDF"/>
    <w:rsid w:val="0082328C"/>
    <w:rsid w:val="00825A9D"/>
    <w:rsid w:val="00850C56"/>
    <w:rsid w:val="008712E7"/>
    <w:rsid w:val="00871F82"/>
    <w:rsid w:val="00873706"/>
    <w:rsid w:val="00876A2A"/>
    <w:rsid w:val="008D2A68"/>
    <w:rsid w:val="008D62C9"/>
    <w:rsid w:val="008D6450"/>
    <w:rsid w:val="008E0048"/>
    <w:rsid w:val="008E587A"/>
    <w:rsid w:val="008F7486"/>
    <w:rsid w:val="00900685"/>
    <w:rsid w:val="00901716"/>
    <w:rsid w:val="0090269F"/>
    <w:rsid w:val="009039D4"/>
    <w:rsid w:val="0092187C"/>
    <w:rsid w:val="009359E0"/>
    <w:rsid w:val="00941CFC"/>
    <w:rsid w:val="00946C62"/>
    <w:rsid w:val="00963F52"/>
    <w:rsid w:val="009659E5"/>
    <w:rsid w:val="00970986"/>
    <w:rsid w:val="00975578"/>
    <w:rsid w:val="00984B85"/>
    <w:rsid w:val="00994624"/>
    <w:rsid w:val="009A4814"/>
    <w:rsid w:val="009B2D0D"/>
    <w:rsid w:val="009D5E0A"/>
    <w:rsid w:val="00A02A95"/>
    <w:rsid w:val="00A06FCD"/>
    <w:rsid w:val="00A074C7"/>
    <w:rsid w:val="00A44555"/>
    <w:rsid w:val="00AC1759"/>
    <w:rsid w:val="00AF4E08"/>
    <w:rsid w:val="00B100CE"/>
    <w:rsid w:val="00B27846"/>
    <w:rsid w:val="00B444A2"/>
    <w:rsid w:val="00B605B6"/>
    <w:rsid w:val="00B72264"/>
    <w:rsid w:val="00B72D6F"/>
    <w:rsid w:val="00B73A83"/>
    <w:rsid w:val="00B768B5"/>
    <w:rsid w:val="00BB1CDA"/>
    <w:rsid w:val="00BC415C"/>
    <w:rsid w:val="00BE6ED9"/>
    <w:rsid w:val="00C21B91"/>
    <w:rsid w:val="00C509D8"/>
    <w:rsid w:val="00C61216"/>
    <w:rsid w:val="00C63AD0"/>
    <w:rsid w:val="00C65B50"/>
    <w:rsid w:val="00C715CD"/>
    <w:rsid w:val="00C86D6E"/>
    <w:rsid w:val="00C87DF7"/>
    <w:rsid w:val="00CA61BF"/>
    <w:rsid w:val="00CD06EB"/>
    <w:rsid w:val="00CD10F0"/>
    <w:rsid w:val="00CE3994"/>
    <w:rsid w:val="00CE420E"/>
    <w:rsid w:val="00CF029C"/>
    <w:rsid w:val="00D24C44"/>
    <w:rsid w:val="00D276EA"/>
    <w:rsid w:val="00D27C8E"/>
    <w:rsid w:val="00D317FC"/>
    <w:rsid w:val="00D478A0"/>
    <w:rsid w:val="00D50BE1"/>
    <w:rsid w:val="00D632C4"/>
    <w:rsid w:val="00D76E9B"/>
    <w:rsid w:val="00DA33E8"/>
    <w:rsid w:val="00DB1D62"/>
    <w:rsid w:val="00DB1DA4"/>
    <w:rsid w:val="00DB3FC7"/>
    <w:rsid w:val="00E00BF6"/>
    <w:rsid w:val="00E0202C"/>
    <w:rsid w:val="00E15401"/>
    <w:rsid w:val="00E20B92"/>
    <w:rsid w:val="00E23977"/>
    <w:rsid w:val="00E2515A"/>
    <w:rsid w:val="00E31FFA"/>
    <w:rsid w:val="00E82347"/>
    <w:rsid w:val="00E83421"/>
    <w:rsid w:val="00ED3D92"/>
    <w:rsid w:val="00EE40F8"/>
    <w:rsid w:val="00EE6B84"/>
    <w:rsid w:val="00EF677A"/>
    <w:rsid w:val="00F152BC"/>
    <w:rsid w:val="00F24173"/>
    <w:rsid w:val="00F366FD"/>
    <w:rsid w:val="00F43AD5"/>
    <w:rsid w:val="00F64C7B"/>
    <w:rsid w:val="00F66DC4"/>
    <w:rsid w:val="00F72779"/>
    <w:rsid w:val="00F82613"/>
    <w:rsid w:val="00F85F80"/>
    <w:rsid w:val="00F87064"/>
    <w:rsid w:val="00F929B2"/>
    <w:rsid w:val="00FA1D60"/>
    <w:rsid w:val="00FA2799"/>
    <w:rsid w:val="00FB6F89"/>
    <w:rsid w:val="00FD7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772547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9"/>
    <w:qFormat/>
    <w:rsid w:val="008E0048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9"/>
    <w:unhideWhenUsed/>
    <w:qFormat/>
    <w:rsid w:val="008E004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8E0048"/>
    <w:pPr>
      <w:keepNext/>
      <w:shd w:val="clear" w:color="auto" w:fill="FFFFFF"/>
      <w:spacing w:before="240" w:after="60"/>
      <w:jc w:val="both"/>
      <w:outlineLvl w:val="2"/>
    </w:pPr>
    <w:rPr>
      <w:rFonts w:ascii="Arial" w:eastAsia="Times New Roman" w:hAnsi="Arial" w:cs="Arial"/>
      <w:b/>
      <w:bCs/>
      <w:color w:val="000000"/>
      <w:spacing w:val="5"/>
      <w:sz w:val="26"/>
      <w:szCs w:val="26"/>
    </w:rPr>
  </w:style>
  <w:style w:type="paragraph" w:styleId="4">
    <w:name w:val="heading 4"/>
    <w:basedOn w:val="a"/>
    <w:next w:val="a"/>
    <w:link w:val="40"/>
    <w:uiPriority w:val="1"/>
    <w:unhideWhenUsed/>
    <w:qFormat/>
    <w:rsid w:val="00C87DF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link w:val="50"/>
    <w:uiPriority w:val="1"/>
    <w:qFormat/>
    <w:rsid w:val="005B46C8"/>
    <w:pPr>
      <w:widowControl w:val="0"/>
      <w:ind w:left="112"/>
      <w:outlineLvl w:val="4"/>
    </w:pPr>
    <w:rPr>
      <w:rFonts w:eastAsia="Times New Roman" w:cstheme="minorBidi"/>
      <w:b/>
      <w:bCs/>
      <w:sz w:val="28"/>
      <w:szCs w:val="28"/>
      <w:lang w:val="en-US" w:eastAsia="en-US"/>
    </w:rPr>
  </w:style>
  <w:style w:type="paragraph" w:styleId="6">
    <w:name w:val="heading 6"/>
    <w:basedOn w:val="a"/>
    <w:link w:val="60"/>
    <w:uiPriority w:val="1"/>
    <w:qFormat/>
    <w:rsid w:val="005B46C8"/>
    <w:pPr>
      <w:widowControl w:val="0"/>
      <w:ind w:left="112"/>
      <w:outlineLvl w:val="5"/>
    </w:pPr>
    <w:rPr>
      <w:rFonts w:eastAsia="Times New Roman" w:cstheme="minorBidi"/>
      <w:b/>
      <w:bCs/>
      <w:i/>
      <w:sz w:val="28"/>
      <w:szCs w:val="28"/>
      <w:lang w:val="en-US" w:eastAsia="en-US"/>
    </w:rPr>
  </w:style>
  <w:style w:type="paragraph" w:styleId="7">
    <w:name w:val="heading 7"/>
    <w:basedOn w:val="a"/>
    <w:link w:val="70"/>
    <w:uiPriority w:val="1"/>
    <w:qFormat/>
    <w:rsid w:val="005B46C8"/>
    <w:pPr>
      <w:widowControl w:val="0"/>
      <w:ind w:left="112"/>
      <w:outlineLvl w:val="6"/>
    </w:pPr>
    <w:rPr>
      <w:rFonts w:eastAsia="Times New Roman" w:cstheme="minorBidi"/>
      <w:sz w:val="28"/>
      <w:szCs w:val="28"/>
      <w:lang w:val="en-US" w:eastAsia="en-US"/>
    </w:rPr>
  </w:style>
  <w:style w:type="paragraph" w:styleId="8">
    <w:name w:val="heading 8"/>
    <w:basedOn w:val="a"/>
    <w:link w:val="80"/>
    <w:uiPriority w:val="1"/>
    <w:qFormat/>
    <w:rsid w:val="005B46C8"/>
    <w:pPr>
      <w:widowControl w:val="0"/>
      <w:ind w:left="464"/>
      <w:outlineLvl w:val="7"/>
    </w:pPr>
    <w:rPr>
      <w:rFonts w:eastAsia="Times New Roman" w:cstheme="minorBidi"/>
      <w:b/>
      <w:bCs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8E004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E00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8E0048"/>
    <w:rPr>
      <w:rFonts w:ascii="Arial" w:eastAsia="Times New Roman" w:hAnsi="Arial" w:cs="Arial"/>
      <w:b/>
      <w:bCs/>
      <w:color w:val="000000"/>
      <w:spacing w:val="5"/>
      <w:sz w:val="26"/>
      <w:szCs w:val="26"/>
      <w:shd w:val="clear" w:color="auto" w:fill="FFFFFF"/>
      <w:lang w:eastAsia="ru-RU"/>
    </w:rPr>
  </w:style>
  <w:style w:type="paragraph" w:styleId="a3">
    <w:name w:val="List Paragraph"/>
    <w:basedOn w:val="a"/>
    <w:uiPriority w:val="1"/>
    <w:qFormat/>
    <w:rsid w:val="008E0048"/>
    <w:pPr>
      <w:ind w:left="720"/>
      <w:contextualSpacing/>
    </w:pPr>
    <w:rPr>
      <w:rFonts w:eastAsia="Times New Roman"/>
    </w:rPr>
  </w:style>
  <w:style w:type="character" w:customStyle="1" w:styleId="a4">
    <w:name w:val="Обычный (веб) Знак"/>
    <w:link w:val="a5"/>
    <w:locked/>
    <w:rsid w:val="008E0048"/>
    <w:rPr>
      <w:sz w:val="24"/>
      <w:szCs w:val="24"/>
    </w:rPr>
  </w:style>
  <w:style w:type="paragraph" w:styleId="a5">
    <w:name w:val="Normal (Web)"/>
    <w:basedOn w:val="a"/>
    <w:link w:val="a4"/>
    <w:uiPriority w:val="99"/>
    <w:unhideWhenUsed/>
    <w:rsid w:val="008E0048"/>
    <w:pPr>
      <w:spacing w:before="100" w:beforeAutospacing="1" w:after="100" w:afterAutospacing="1"/>
    </w:pPr>
    <w:rPr>
      <w:rFonts w:asciiTheme="minorHAnsi" w:eastAsiaTheme="minorHAnsi" w:hAnsiTheme="minorHAnsi" w:cstheme="minorBidi"/>
      <w:lang w:eastAsia="en-US"/>
    </w:rPr>
  </w:style>
  <w:style w:type="paragraph" w:styleId="21">
    <w:name w:val="List 2"/>
    <w:basedOn w:val="a"/>
    <w:unhideWhenUsed/>
    <w:rsid w:val="008E0048"/>
    <w:pPr>
      <w:ind w:left="566" w:hanging="283"/>
    </w:pPr>
    <w:rPr>
      <w:rFonts w:eastAsia="Times New Roman"/>
    </w:rPr>
  </w:style>
  <w:style w:type="character" w:styleId="a6">
    <w:name w:val="footnote reference"/>
    <w:uiPriority w:val="99"/>
    <w:semiHidden/>
    <w:unhideWhenUsed/>
    <w:rsid w:val="008E0048"/>
    <w:rPr>
      <w:vertAlign w:val="superscript"/>
    </w:rPr>
  </w:style>
  <w:style w:type="paragraph" w:styleId="a7">
    <w:name w:val="Plain Text"/>
    <w:basedOn w:val="a"/>
    <w:link w:val="a8"/>
    <w:unhideWhenUsed/>
    <w:rsid w:val="008E0048"/>
    <w:rPr>
      <w:rFonts w:ascii="Courier New" w:eastAsia="Times New Roman" w:hAnsi="Courier New" w:cs="Courier New"/>
      <w:sz w:val="20"/>
      <w:szCs w:val="20"/>
    </w:rPr>
  </w:style>
  <w:style w:type="character" w:customStyle="1" w:styleId="a8">
    <w:name w:val="Текст Знак"/>
    <w:basedOn w:val="a0"/>
    <w:link w:val="a7"/>
    <w:rsid w:val="008E0048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rsid w:val="008E0048"/>
    <w:pPr>
      <w:tabs>
        <w:tab w:val="center" w:pos="4677"/>
        <w:tab w:val="right" w:pos="9355"/>
      </w:tabs>
    </w:pPr>
    <w:rPr>
      <w:rFonts w:eastAsia="Times New Roman"/>
    </w:rPr>
  </w:style>
  <w:style w:type="character" w:customStyle="1" w:styleId="aa">
    <w:name w:val="Нижний колонтитул Знак"/>
    <w:basedOn w:val="a0"/>
    <w:link w:val="a9"/>
    <w:uiPriority w:val="99"/>
    <w:rsid w:val="008E004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uiPriority w:val="99"/>
    <w:rsid w:val="008E0048"/>
  </w:style>
  <w:style w:type="character" w:styleId="ac">
    <w:name w:val="Hyperlink"/>
    <w:basedOn w:val="a0"/>
    <w:uiPriority w:val="99"/>
    <w:rsid w:val="008E0048"/>
    <w:rPr>
      <w:color w:val="0000FF"/>
      <w:u w:val="single"/>
    </w:rPr>
  </w:style>
  <w:style w:type="paragraph" w:styleId="22">
    <w:name w:val="Body Text Indent 2"/>
    <w:basedOn w:val="a"/>
    <w:link w:val="23"/>
    <w:rsid w:val="008E0048"/>
    <w:pPr>
      <w:spacing w:line="360" w:lineRule="auto"/>
      <w:ind w:firstLine="709"/>
      <w:jc w:val="both"/>
    </w:pPr>
    <w:rPr>
      <w:rFonts w:eastAsia="Times New Roman"/>
      <w:sz w:val="28"/>
      <w:szCs w:val="28"/>
    </w:rPr>
  </w:style>
  <w:style w:type="character" w:customStyle="1" w:styleId="23">
    <w:name w:val="Основной текст с отступом 2 Знак"/>
    <w:basedOn w:val="a0"/>
    <w:link w:val="22"/>
    <w:rsid w:val="008E0048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footnote text"/>
    <w:basedOn w:val="a"/>
    <w:link w:val="ae"/>
    <w:uiPriority w:val="99"/>
    <w:rsid w:val="008E0048"/>
    <w:pPr>
      <w:shd w:val="clear" w:color="auto" w:fill="FFFFFF"/>
      <w:spacing w:before="216"/>
      <w:jc w:val="both"/>
    </w:pPr>
    <w:rPr>
      <w:rFonts w:eastAsia="Times New Roman"/>
      <w:color w:val="000000"/>
      <w:spacing w:val="5"/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rsid w:val="008E0048"/>
    <w:rPr>
      <w:rFonts w:ascii="Times New Roman" w:eastAsia="Times New Roman" w:hAnsi="Times New Roman" w:cs="Times New Roman"/>
      <w:color w:val="000000"/>
      <w:spacing w:val="5"/>
      <w:sz w:val="20"/>
      <w:szCs w:val="20"/>
      <w:shd w:val="clear" w:color="auto" w:fill="FFFFFF"/>
      <w:lang w:eastAsia="ru-RU"/>
    </w:rPr>
  </w:style>
  <w:style w:type="paragraph" w:styleId="11">
    <w:name w:val="toc 1"/>
    <w:basedOn w:val="a"/>
    <w:next w:val="a"/>
    <w:autoRedefine/>
    <w:uiPriority w:val="39"/>
    <w:qFormat/>
    <w:rsid w:val="008E0048"/>
    <w:pPr>
      <w:shd w:val="clear" w:color="auto" w:fill="FFFFFF"/>
      <w:spacing w:before="216"/>
      <w:jc w:val="both"/>
    </w:pPr>
    <w:rPr>
      <w:rFonts w:eastAsia="Times New Roman"/>
      <w:color w:val="000000"/>
      <w:spacing w:val="5"/>
    </w:rPr>
  </w:style>
  <w:style w:type="paragraph" w:styleId="24">
    <w:name w:val="toc 2"/>
    <w:basedOn w:val="a"/>
    <w:next w:val="a"/>
    <w:autoRedefine/>
    <w:uiPriority w:val="39"/>
    <w:qFormat/>
    <w:rsid w:val="008E0048"/>
    <w:pPr>
      <w:shd w:val="clear" w:color="auto" w:fill="FFFFFF"/>
      <w:spacing w:before="216"/>
      <w:ind w:left="240"/>
      <w:jc w:val="both"/>
    </w:pPr>
    <w:rPr>
      <w:rFonts w:eastAsia="Times New Roman"/>
      <w:color w:val="000000"/>
      <w:spacing w:val="5"/>
    </w:rPr>
  </w:style>
  <w:style w:type="paragraph" w:styleId="31">
    <w:name w:val="toc 3"/>
    <w:basedOn w:val="a"/>
    <w:next w:val="a"/>
    <w:autoRedefine/>
    <w:uiPriority w:val="39"/>
    <w:rsid w:val="008E0048"/>
    <w:pPr>
      <w:shd w:val="clear" w:color="auto" w:fill="FFFFFF"/>
      <w:spacing w:before="216"/>
      <w:ind w:left="480"/>
      <w:jc w:val="both"/>
    </w:pPr>
    <w:rPr>
      <w:rFonts w:eastAsia="Times New Roman"/>
      <w:color w:val="000000"/>
      <w:spacing w:val="5"/>
    </w:rPr>
  </w:style>
  <w:style w:type="paragraph" w:styleId="af">
    <w:name w:val="No Spacing"/>
    <w:uiPriority w:val="1"/>
    <w:qFormat/>
    <w:rsid w:val="008E0048"/>
    <w:pPr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FontStyle152">
    <w:name w:val="Font Style152"/>
    <w:basedOn w:val="a0"/>
    <w:rsid w:val="008E0048"/>
    <w:rPr>
      <w:rFonts w:ascii="Times New Roman" w:hAnsi="Times New Roman" w:cs="Times New Roman"/>
      <w:sz w:val="22"/>
      <w:szCs w:val="22"/>
    </w:rPr>
  </w:style>
  <w:style w:type="character" w:customStyle="1" w:styleId="FontStyle150">
    <w:name w:val="Font Style150"/>
    <w:basedOn w:val="a0"/>
    <w:rsid w:val="008E0048"/>
    <w:rPr>
      <w:rFonts w:ascii="Times New Roman" w:hAnsi="Times New Roman" w:cs="Times New Roman"/>
      <w:b/>
      <w:bCs/>
      <w:sz w:val="22"/>
      <w:szCs w:val="22"/>
    </w:rPr>
  </w:style>
  <w:style w:type="paragraph" w:styleId="af0">
    <w:name w:val="header"/>
    <w:basedOn w:val="a"/>
    <w:link w:val="af1"/>
    <w:uiPriority w:val="99"/>
    <w:unhideWhenUsed/>
    <w:rsid w:val="008E0048"/>
    <w:pPr>
      <w:shd w:val="clear" w:color="auto" w:fill="FFFFFF"/>
      <w:tabs>
        <w:tab w:val="center" w:pos="4677"/>
        <w:tab w:val="right" w:pos="9355"/>
      </w:tabs>
      <w:spacing w:before="216"/>
      <w:jc w:val="both"/>
    </w:pPr>
    <w:rPr>
      <w:rFonts w:asciiTheme="minorHAnsi" w:eastAsiaTheme="minorEastAsia" w:hAnsiTheme="minorHAnsi" w:cstheme="minorBidi"/>
      <w:color w:val="000000"/>
      <w:spacing w:val="5"/>
      <w:sz w:val="22"/>
      <w:szCs w:val="22"/>
    </w:rPr>
  </w:style>
  <w:style w:type="character" w:customStyle="1" w:styleId="af1">
    <w:name w:val="Верхний колонтитул Знак"/>
    <w:basedOn w:val="a0"/>
    <w:link w:val="af0"/>
    <w:uiPriority w:val="99"/>
    <w:rsid w:val="008E0048"/>
    <w:rPr>
      <w:rFonts w:eastAsiaTheme="minorEastAsia"/>
      <w:color w:val="000000"/>
      <w:spacing w:val="5"/>
      <w:shd w:val="clear" w:color="auto" w:fill="FFFFFF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8E0048"/>
    <w:pPr>
      <w:shd w:val="clear" w:color="auto" w:fill="FFFFFF"/>
      <w:spacing w:before="216"/>
      <w:jc w:val="both"/>
    </w:pPr>
    <w:rPr>
      <w:rFonts w:ascii="Tahoma" w:eastAsiaTheme="minorEastAsia" w:hAnsi="Tahoma" w:cs="Tahoma"/>
      <w:color w:val="000000"/>
      <w:spacing w:val="5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rsid w:val="008E0048"/>
    <w:rPr>
      <w:rFonts w:ascii="Tahoma" w:eastAsiaTheme="minorEastAsia" w:hAnsi="Tahoma" w:cs="Tahoma"/>
      <w:color w:val="000000"/>
      <w:spacing w:val="5"/>
      <w:sz w:val="16"/>
      <w:szCs w:val="16"/>
      <w:shd w:val="clear" w:color="auto" w:fill="FFFFFF"/>
      <w:lang w:eastAsia="ru-RU"/>
    </w:rPr>
  </w:style>
  <w:style w:type="paragraph" w:customStyle="1" w:styleId="Style4">
    <w:name w:val="Style4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1" w:lineRule="exact"/>
      <w:ind w:firstLine="307"/>
      <w:jc w:val="both"/>
    </w:pPr>
    <w:rPr>
      <w:rFonts w:eastAsia="Times New Roman"/>
      <w:color w:val="000000"/>
      <w:spacing w:val="5"/>
    </w:rPr>
  </w:style>
  <w:style w:type="paragraph" w:customStyle="1" w:styleId="Style5">
    <w:name w:val="Style5"/>
    <w:basedOn w:val="a"/>
    <w:uiPriority w:val="99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4" w:lineRule="exact"/>
      <w:ind w:firstLine="108"/>
      <w:jc w:val="both"/>
    </w:pPr>
    <w:rPr>
      <w:rFonts w:eastAsia="Times New Roman"/>
      <w:color w:val="000000"/>
      <w:spacing w:val="5"/>
    </w:rPr>
  </w:style>
  <w:style w:type="paragraph" w:customStyle="1" w:styleId="Style6">
    <w:name w:val="Style6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8" w:lineRule="exact"/>
      <w:jc w:val="both"/>
    </w:pPr>
    <w:rPr>
      <w:rFonts w:eastAsia="Times New Roman"/>
      <w:color w:val="000000"/>
      <w:spacing w:val="5"/>
    </w:rPr>
  </w:style>
  <w:style w:type="paragraph" w:customStyle="1" w:styleId="Style8">
    <w:name w:val="Style8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09" w:lineRule="exact"/>
      <w:ind w:firstLine="653"/>
      <w:jc w:val="both"/>
    </w:pPr>
    <w:rPr>
      <w:rFonts w:eastAsia="Times New Roman"/>
      <w:color w:val="000000"/>
      <w:spacing w:val="5"/>
    </w:rPr>
  </w:style>
  <w:style w:type="paragraph" w:customStyle="1" w:styleId="Style11">
    <w:name w:val="Style11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/>
      <w:jc w:val="both"/>
    </w:pPr>
    <w:rPr>
      <w:rFonts w:eastAsia="Times New Roman"/>
      <w:color w:val="000000"/>
      <w:spacing w:val="5"/>
    </w:rPr>
  </w:style>
  <w:style w:type="paragraph" w:customStyle="1" w:styleId="Style12">
    <w:name w:val="Style12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35" w:lineRule="exact"/>
      <w:ind w:firstLine="490"/>
      <w:jc w:val="both"/>
    </w:pPr>
    <w:rPr>
      <w:rFonts w:eastAsia="Times New Roman"/>
      <w:color w:val="000000"/>
      <w:spacing w:val="5"/>
    </w:rPr>
  </w:style>
  <w:style w:type="paragraph" w:customStyle="1" w:styleId="Style13">
    <w:name w:val="Style13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175" w:lineRule="exact"/>
      <w:jc w:val="center"/>
    </w:pPr>
    <w:rPr>
      <w:rFonts w:eastAsia="Times New Roman"/>
      <w:color w:val="000000"/>
      <w:spacing w:val="5"/>
    </w:rPr>
  </w:style>
  <w:style w:type="paragraph" w:customStyle="1" w:styleId="Style15">
    <w:name w:val="Style15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0" w:lineRule="exact"/>
      <w:jc w:val="both"/>
    </w:pPr>
    <w:rPr>
      <w:rFonts w:eastAsia="Times New Roman"/>
      <w:color w:val="000000"/>
      <w:spacing w:val="5"/>
    </w:rPr>
  </w:style>
  <w:style w:type="paragraph" w:customStyle="1" w:styleId="Style17">
    <w:name w:val="Style17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9" w:lineRule="exact"/>
      <w:ind w:firstLine="470"/>
      <w:jc w:val="both"/>
    </w:pPr>
    <w:rPr>
      <w:rFonts w:eastAsia="Times New Roman"/>
      <w:color w:val="000000"/>
      <w:spacing w:val="5"/>
    </w:rPr>
  </w:style>
  <w:style w:type="paragraph" w:customStyle="1" w:styleId="Style18">
    <w:name w:val="Style18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3" w:lineRule="exact"/>
      <w:ind w:firstLine="319"/>
      <w:jc w:val="both"/>
    </w:pPr>
    <w:rPr>
      <w:rFonts w:eastAsia="Times New Roman"/>
      <w:color w:val="000000"/>
      <w:spacing w:val="5"/>
    </w:rPr>
  </w:style>
  <w:style w:type="character" w:customStyle="1" w:styleId="FontStyle20">
    <w:name w:val="Font Style20"/>
    <w:basedOn w:val="a0"/>
    <w:rsid w:val="008E0048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21">
    <w:name w:val="Font Style21"/>
    <w:basedOn w:val="a0"/>
    <w:rsid w:val="008E0048"/>
    <w:rPr>
      <w:rFonts w:ascii="Microsoft Sans Serif" w:hAnsi="Microsoft Sans Serif" w:cs="Microsoft Sans Serif"/>
      <w:b/>
      <w:bCs/>
      <w:sz w:val="20"/>
      <w:szCs w:val="20"/>
    </w:rPr>
  </w:style>
  <w:style w:type="character" w:customStyle="1" w:styleId="FontStyle22">
    <w:name w:val="Font Style22"/>
    <w:basedOn w:val="a0"/>
    <w:rsid w:val="008E0048"/>
    <w:rPr>
      <w:rFonts w:ascii="Times New Roman" w:hAnsi="Times New Roman" w:cs="Times New Roman"/>
      <w:spacing w:val="10"/>
      <w:sz w:val="16"/>
      <w:szCs w:val="16"/>
    </w:rPr>
  </w:style>
  <w:style w:type="character" w:customStyle="1" w:styleId="FontStyle25">
    <w:name w:val="Font Style25"/>
    <w:basedOn w:val="a0"/>
    <w:rsid w:val="008E0048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12">
    <w:name w:val="Font Style12"/>
    <w:basedOn w:val="a0"/>
    <w:rsid w:val="008E0048"/>
    <w:rPr>
      <w:rFonts w:ascii="Times New Roman" w:hAnsi="Times New Roman" w:cs="Times New Roman"/>
      <w:spacing w:val="10"/>
      <w:sz w:val="16"/>
      <w:szCs w:val="16"/>
    </w:rPr>
  </w:style>
  <w:style w:type="character" w:customStyle="1" w:styleId="af4">
    <w:name w:val="Основной текст_"/>
    <w:basedOn w:val="a0"/>
    <w:link w:val="12"/>
    <w:rsid w:val="008E0048"/>
    <w:rPr>
      <w:rFonts w:ascii="Times New Roman" w:eastAsia="Times New Roman" w:hAnsi="Times New Roman" w:cs="Times New Roman"/>
      <w:spacing w:val="-5"/>
      <w:sz w:val="30"/>
      <w:szCs w:val="30"/>
      <w:shd w:val="clear" w:color="auto" w:fill="FFFFFF"/>
    </w:rPr>
  </w:style>
  <w:style w:type="paragraph" w:customStyle="1" w:styleId="12">
    <w:name w:val="Основной текст1"/>
    <w:basedOn w:val="a"/>
    <w:link w:val="af4"/>
    <w:rsid w:val="008E0048"/>
    <w:pPr>
      <w:widowControl w:val="0"/>
      <w:shd w:val="clear" w:color="auto" w:fill="FFFFFF"/>
      <w:spacing w:before="216" w:line="360" w:lineRule="exact"/>
      <w:ind w:hanging="220"/>
      <w:jc w:val="both"/>
    </w:pPr>
    <w:rPr>
      <w:rFonts w:eastAsia="Times New Roman"/>
      <w:spacing w:val="-5"/>
      <w:sz w:val="30"/>
      <w:szCs w:val="30"/>
      <w:lang w:eastAsia="en-US"/>
    </w:rPr>
  </w:style>
  <w:style w:type="character" w:customStyle="1" w:styleId="41">
    <w:name w:val="Основной текст (4)_"/>
    <w:basedOn w:val="a0"/>
    <w:link w:val="42"/>
    <w:rsid w:val="008E0048"/>
    <w:rPr>
      <w:rFonts w:ascii="Times New Roman" w:eastAsia="Times New Roman" w:hAnsi="Times New Roman" w:cs="Times New Roman"/>
      <w:i/>
      <w:iCs/>
      <w:spacing w:val="-11"/>
      <w:sz w:val="30"/>
      <w:szCs w:val="30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8E0048"/>
    <w:pPr>
      <w:widowControl w:val="0"/>
      <w:shd w:val="clear" w:color="auto" w:fill="FFFFFF"/>
      <w:spacing w:before="216" w:line="360" w:lineRule="exact"/>
      <w:ind w:hanging="240"/>
      <w:jc w:val="both"/>
    </w:pPr>
    <w:rPr>
      <w:rFonts w:eastAsia="Times New Roman"/>
      <w:i/>
      <w:iCs/>
      <w:spacing w:val="-11"/>
      <w:sz w:val="30"/>
      <w:szCs w:val="30"/>
      <w:lang w:eastAsia="en-US"/>
    </w:rPr>
  </w:style>
  <w:style w:type="character" w:customStyle="1" w:styleId="40pt">
    <w:name w:val="Основной текст (4) + Не курсив;Интервал 0 pt"/>
    <w:basedOn w:val="41"/>
    <w:rsid w:val="008E004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5"/>
      <w:w w:val="100"/>
      <w:position w:val="0"/>
      <w:sz w:val="30"/>
      <w:szCs w:val="30"/>
      <w:u w:val="none"/>
      <w:shd w:val="clear" w:color="auto" w:fill="FFFFFF"/>
      <w:lang w:val="ru-RU"/>
    </w:rPr>
  </w:style>
  <w:style w:type="table" w:styleId="af5">
    <w:name w:val="Table Grid"/>
    <w:basedOn w:val="a1"/>
    <w:uiPriority w:val="59"/>
    <w:rsid w:val="008E0048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FontStyle11">
    <w:name w:val="Font Style11"/>
    <w:basedOn w:val="a0"/>
    <w:uiPriority w:val="99"/>
    <w:rsid w:val="008E0048"/>
    <w:rPr>
      <w:rFonts w:ascii="Times New Roman" w:hAnsi="Times New Roman" w:cs="Times New Roman" w:hint="default"/>
      <w:sz w:val="22"/>
      <w:szCs w:val="22"/>
    </w:rPr>
  </w:style>
  <w:style w:type="paragraph" w:customStyle="1" w:styleId="Style9">
    <w:name w:val="Style9"/>
    <w:basedOn w:val="a"/>
    <w:uiPriority w:val="99"/>
    <w:rsid w:val="008E0048"/>
    <w:pPr>
      <w:ind w:firstLine="360"/>
    </w:pPr>
    <w:rPr>
      <w:rFonts w:ascii="Calibri" w:eastAsia="Times New Roman" w:hAnsi="Calibri"/>
      <w:sz w:val="22"/>
      <w:szCs w:val="22"/>
      <w:lang w:val="en-US" w:eastAsia="en-US" w:bidi="en-US"/>
    </w:rPr>
  </w:style>
  <w:style w:type="character" w:customStyle="1" w:styleId="FontStyle14">
    <w:name w:val="Font Style14"/>
    <w:basedOn w:val="a0"/>
    <w:uiPriority w:val="99"/>
    <w:rsid w:val="008E004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6">
    <w:name w:val="Font Style16"/>
    <w:basedOn w:val="a0"/>
    <w:uiPriority w:val="99"/>
    <w:rsid w:val="008E0048"/>
    <w:rPr>
      <w:rFonts w:ascii="Times New Roman" w:hAnsi="Times New Roman" w:cs="Times New Roman"/>
      <w:sz w:val="18"/>
      <w:szCs w:val="18"/>
    </w:rPr>
  </w:style>
  <w:style w:type="paragraph" w:customStyle="1" w:styleId="Style2">
    <w:name w:val="Style2"/>
    <w:basedOn w:val="a"/>
    <w:uiPriority w:val="99"/>
    <w:rsid w:val="008E0048"/>
    <w:pPr>
      <w:widowControl w:val="0"/>
      <w:autoSpaceDE w:val="0"/>
      <w:autoSpaceDN w:val="0"/>
      <w:adjustRightInd w:val="0"/>
      <w:jc w:val="both"/>
    </w:pPr>
    <w:rPr>
      <w:rFonts w:ascii="Franklin Gothic Medium Cond" w:eastAsia="Times New Roman" w:hAnsi="Franklin Gothic Medium Cond"/>
    </w:rPr>
  </w:style>
  <w:style w:type="character" w:customStyle="1" w:styleId="FontStyle13">
    <w:name w:val="Font Style13"/>
    <w:uiPriority w:val="99"/>
    <w:rsid w:val="008E0048"/>
    <w:rPr>
      <w:rFonts w:ascii="Times New Roman" w:hAnsi="Times New Roman" w:cs="Times New Roman"/>
      <w:sz w:val="22"/>
      <w:szCs w:val="22"/>
    </w:rPr>
  </w:style>
  <w:style w:type="paragraph" w:customStyle="1" w:styleId="13">
    <w:name w:val="Абзац списка1"/>
    <w:basedOn w:val="a"/>
    <w:rsid w:val="008E0048"/>
    <w:pPr>
      <w:ind w:left="720" w:firstLine="709"/>
      <w:contextualSpacing/>
    </w:pPr>
    <w:rPr>
      <w:rFonts w:ascii="Calibri" w:eastAsia="Times New Roman" w:hAnsi="Calibri"/>
      <w:sz w:val="22"/>
      <w:szCs w:val="22"/>
      <w:lang w:eastAsia="en-US"/>
    </w:rPr>
  </w:style>
  <w:style w:type="paragraph" w:customStyle="1" w:styleId="Style3">
    <w:name w:val="Style3"/>
    <w:basedOn w:val="a"/>
    <w:uiPriority w:val="99"/>
    <w:rsid w:val="008E0048"/>
    <w:pPr>
      <w:widowControl w:val="0"/>
      <w:autoSpaceDE w:val="0"/>
      <w:autoSpaceDN w:val="0"/>
      <w:adjustRightInd w:val="0"/>
      <w:spacing w:line="230" w:lineRule="exact"/>
      <w:ind w:hanging="209"/>
    </w:pPr>
    <w:rPr>
      <w:rFonts w:ascii="Franklin Gothic Medium Cond" w:eastAsia="Times New Roman" w:hAnsi="Franklin Gothic Medium Cond"/>
    </w:rPr>
  </w:style>
  <w:style w:type="paragraph" w:styleId="af6">
    <w:name w:val="Body Text"/>
    <w:basedOn w:val="a"/>
    <w:link w:val="af7"/>
    <w:uiPriority w:val="1"/>
    <w:qFormat/>
    <w:rsid w:val="00FA2799"/>
    <w:pPr>
      <w:spacing w:after="120"/>
    </w:pPr>
    <w:rPr>
      <w:rFonts w:eastAsia="Times New Roman"/>
    </w:rPr>
  </w:style>
  <w:style w:type="character" w:customStyle="1" w:styleId="af7">
    <w:name w:val="Основной текст Знак"/>
    <w:basedOn w:val="a0"/>
    <w:link w:val="af6"/>
    <w:uiPriority w:val="1"/>
    <w:rsid w:val="00FA27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FA279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customStyle="1" w:styleId="14">
    <w:name w:val="Сетка таблицы1"/>
    <w:basedOn w:val="a1"/>
    <w:next w:val="af5"/>
    <w:uiPriority w:val="59"/>
    <w:rsid w:val="00B768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1"/>
    <w:rsid w:val="00C87DF7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5B46C8"/>
    <w:rPr>
      <w:rFonts w:ascii="Times New Roman" w:eastAsia="Times New Roman" w:hAnsi="Times New Roman"/>
      <w:b/>
      <w:bCs/>
      <w:sz w:val="28"/>
      <w:szCs w:val="28"/>
      <w:lang w:val="en-US"/>
    </w:rPr>
  </w:style>
  <w:style w:type="character" w:customStyle="1" w:styleId="60">
    <w:name w:val="Заголовок 6 Знак"/>
    <w:basedOn w:val="a0"/>
    <w:link w:val="6"/>
    <w:uiPriority w:val="1"/>
    <w:rsid w:val="005B46C8"/>
    <w:rPr>
      <w:rFonts w:ascii="Times New Roman" w:eastAsia="Times New Roman" w:hAnsi="Times New Roman"/>
      <w:b/>
      <w:bCs/>
      <w:i/>
      <w:sz w:val="28"/>
      <w:szCs w:val="28"/>
      <w:lang w:val="en-US"/>
    </w:rPr>
  </w:style>
  <w:style w:type="character" w:customStyle="1" w:styleId="70">
    <w:name w:val="Заголовок 7 Знак"/>
    <w:basedOn w:val="a0"/>
    <w:link w:val="7"/>
    <w:uiPriority w:val="1"/>
    <w:rsid w:val="005B46C8"/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80">
    <w:name w:val="Заголовок 8 Знак"/>
    <w:basedOn w:val="a0"/>
    <w:link w:val="8"/>
    <w:uiPriority w:val="1"/>
    <w:rsid w:val="005B46C8"/>
    <w:rPr>
      <w:rFonts w:ascii="Times New Roman" w:eastAsia="Times New Roman" w:hAnsi="Times New Roman"/>
      <w:b/>
      <w:bCs/>
      <w:sz w:val="24"/>
      <w:szCs w:val="24"/>
      <w:lang w:val="en-US"/>
    </w:rPr>
  </w:style>
  <w:style w:type="numbering" w:customStyle="1" w:styleId="15">
    <w:name w:val="Нет списка1"/>
    <w:next w:val="a2"/>
    <w:uiPriority w:val="99"/>
    <w:semiHidden/>
    <w:unhideWhenUsed/>
    <w:rsid w:val="005B46C8"/>
  </w:style>
  <w:style w:type="table" w:customStyle="1" w:styleId="TableNormal">
    <w:name w:val="Table Normal"/>
    <w:uiPriority w:val="2"/>
    <w:semiHidden/>
    <w:unhideWhenUsed/>
    <w:qFormat/>
    <w:rsid w:val="005B46C8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B46C8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customStyle="1" w:styleId="ConsPlusNormal">
    <w:name w:val="ConsPlusNormal"/>
    <w:rsid w:val="005B46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8">
    <w:name w:val="annotation reference"/>
    <w:basedOn w:val="a0"/>
    <w:uiPriority w:val="99"/>
    <w:semiHidden/>
    <w:unhideWhenUsed/>
    <w:rsid w:val="005B46C8"/>
    <w:rPr>
      <w:sz w:val="16"/>
      <w:szCs w:val="16"/>
    </w:rPr>
  </w:style>
  <w:style w:type="paragraph" w:styleId="af9">
    <w:name w:val="annotation text"/>
    <w:basedOn w:val="a"/>
    <w:link w:val="afa"/>
    <w:uiPriority w:val="99"/>
    <w:semiHidden/>
    <w:unhideWhenUsed/>
    <w:rsid w:val="005B46C8"/>
    <w:rPr>
      <w:rFonts w:eastAsia="Times New Roman"/>
      <w:sz w:val="20"/>
      <w:szCs w:val="20"/>
    </w:rPr>
  </w:style>
  <w:style w:type="character" w:customStyle="1" w:styleId="afa">
    <w:name w:val="Текст примечания Знак"/>
    <w:basedOn w:val="a0"/>
    <w:link w:val="af9"/>
    <w:uiPriority w:val="99"/>
    <w:rsid w:val="005B46C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5B46C8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rsid w:val="005B46C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numbering" w:customStyle="1" w:styleId="25">
    <w:name w:val="Нет списка2"/>
    <w:next w:val="a2"/>
    <w:uiPriority w:val="99"/>
    <w:semiHidden/>
    <w:unhideWhenUsed/>
    <w:rsid w:val="005B46C8"/>
  </w:style>
  <w:style w:type="table" w:customStyle="1" w:styleId="TableNormal1">
    <w:name w:val="Table Normal1"/>
    <w:uiPriority w:val="2"/>
    <w:semiHidden/>
    <w:unhideWhenUsed/>
    <w:qFormat/>
    <w:rsid w:val="005B46C8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d">
    <w:name w:val="endnote text"/>
    <w:basedOn w:val="a"/>
    <w:link w:val="afe"/>
    <w:uiPriority w:val="99"/>
    <w:semiHidden/>
    <w:rsid w:val="00C21B91"/>
    <w:rPr>
      <w:sz w:val="20"/>
      <w:szCs w:val="20"/>
    </w:rPr>
  </w:style>
  <w:style w:type="character" w:customStyle="1" w:styleId="afe">
    <w:name w:val="Текст концевой сноски Знак"/>
    <w:basedOn w:val="a0"/>
    <w:link w:val="afd"/>
    <w:uiPriority w:val="99"/>
    <w:semiHidden/>
    <w:rsid w:val="00C21B91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f">
    <w:name w:val="endnote reference"/>
    <w:uiPriority w:val="99"/>
    <w:semiHidden/>
    <w:rsid w:val="00C21B91"/>
    <w:rPr>
      <w:vertAlign w:val="superscript"/>
    </w:rPr>
  </w:style>
  <w:style w:type="paragraph" w:customStyle="1" w:styleId="26">
    <w:name w:val="Знак2"/>
    <w:basedOn w:val="a"/>
    <w:uiPriority w:val="99"/>
    <w:rsid w:val="00C21B91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10">
    <w:name w:val="Знак21"/>
    <w:basedOn w:val="a"/>
    <w:uiPriority w:val="99"/>
    <w:rsid w:val="00C21B91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ff0">
    <w:name w:val="TOC Heading"/>
    <w:basedOn w:val="1"/>
    <w:next w:val="a"/>
    <w:uiPriority w:val="99"/>
    <w:qFormat/>
    <w:rsid w:val="00C21B91"/>
    <w:pPr>
      <w:keepNext/>
      <w:keepLines/>
      <w:spacing w:before="480" w:beforeAutospacing="0" w:after="0" w:afterAutospacing="0" w:line="276" w:lineRule="auto"/>
      <w:outlineLvl w:val="9"/>
    </w:pPr>
    <w:rPr>
      <w:rFonts w:ascii="Cambria" w:eastAsia="Calibri" w:hAnsi="Cambria" w:cs="Cambria"/>
      <w:color w:val="365F91"/>
      <w:kern w:val="0"/>
      <w:sz w:val="28"/>
      <w:szCs w:val="28"/>
      <w:lang w:eastAsia="en-US"/>
    </w:rPr>
  </w:style>
  <w:style w:type="paragraph" w:customStyle="1" w:styleId="aff1">
    <w:name w:val="Таблицы (моноширинный)"/>
    <w:basedOn w:val="a"/>
    <w:next w:val="a"/>
    <w:uiPriority w:val="99"/>
    <w:rsid w:val="00C21B91"/>
    <w:pPr>
      <w:widowControl w:val="0"/>
      <w:autoSpaceDE w:val="0"/>
      <w:autoSpaceDN w:val="0"/>
      <w:adjustRightInd w:val="0"/>
      <w:jc w:val="both"/>
    </w:pPr>
    <w:rPr>
      <w:rFonts w:ascii="Courier New" w:eastAsia="Times New Roman" w:hAnsi="Courier New" w:cs="Courier New"/>
      <w:sz w:val="20"/>
      <w:szCs w:val="20"/>
    </w:rPr>
  </w:style>
  <w:style w:type="paragraph" w:customStyle="1" w:styleId="formattext">
    <w:name w:val="formattext"/>
    <w:basedOn w:val="a"/>
    <w:uiPriority w:val="99"/>
    <w:rsid w:val="00C21B91"/>
    <w:pPr>
      <w:spacing w:before="100" w:beforeAutospacing="1" w:after="100" w:afterAutospacing="1"/>
    </w:pPr>
    <w:rPr>
      <w:rFonts w:eastAsia="Times New Roman"/>
    </w:rPr>
  </w:style>
  <w:style w:type="character" w:customStyle="1" w:styleId="apple-converted-space">
    <w:name w:val="apple-converted-space"/>
    <w:basedOn w:val="a0"/>
    <w:rsid w:val="00C21B91"/>
  </w:style>
  <w:style w:type="character" w:customStyle="1" w:styleId="14pt">
    <w:name w:val="Стиль 14 pt"/>
    <w:rsid w:val="00C21B91"/>
    <w:rPr>
      <w:rFonts w:ascii="Times New Roman" w:hAnsi="Times New Roman" w:cs="Times New Roman" w:hint="default"/>
      <w:sz w:val="28"/>
    </w:rPr>
  </w:style>
  <w:style w:type="numbering" w:customStyle="1" w:styleId="110">
    <w:name w:val="Нет списка11"/>
    <w:next w:val="a2"/>
    <w:uiPriority w:val="99"/>
    <w:semiHidden/>
    <w:unhideWhenUsed/>
    <w:rsid w:val="00C21B91"/>
  </w:style>
  <w:style w:type="character" w:customStyle="1" w:styleId="16">
    <w:name w:val="Просмотренная гиперссылка1"/>
    <w:uiPriority w:val="99"/>
    <w:semiHidden/>
    <w:unhideWhenUsed/>
    <w:rsid w:val="00C21B91"/>
    <w:rPr>
      <w:color w:val="800080"/>
      <w:u w:val="single"/>
    </w:rPr>
  </w:style>
  <w:style w:type="character" w:customStyle="1" w:styleId="27">
    <w:name w:val="Просмотренная гиперссылка2"/>
    <w:uiPriority w:val="99"/>
    <w:semiHidden/>
    <w:unhideWhenUsed/>
    <w:rsid w:val="00C21B91"/>
    <w:rPr>
      <w:color w:val="800080"/>
      <w:u w:val="single"/>
    </w:rPr>
  </w:style>
  <w:style w:type="character" w:styleId="aff2">
    <w:name w:val="FollowedHyperlink"/>
    <w:uiPriority w:val="99"/>
    <w:semiHidden/>
    <w:unhideWhenUsed/>
    <w:rsid w:val="00C21B91"/>
    <w:rPr>
      <w:color w:val="800080"/>
      <w:u w:val="single"/>
    </w:rPr>
  </w:style>
  <w:style w:type="paragraph" w:customStyle="1" w:styleId="msonormal0">
    <w:name w:val="msonormal"/>
    <w:basedOn w:val="a"/>
    <w:uiPriority w:val="99"/>
    <w:rsid w:val="00E2515A"/>
    <w:pPr>
      <w:spacing w:before="100" w:beforeAutospacing="1" w:after="100" w:afterAutospacing="1"/>
    </w:pPr>
    <w:rPr>
      <w:rFonts w:eastAsia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8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1111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377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16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6271380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11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1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74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00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78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5257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5240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03153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11664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8189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4047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305139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63201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03991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127789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9626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18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63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8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91937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4153149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0717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65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412584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9345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1293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297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719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4241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65169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370179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84617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54267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653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75118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62278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415664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9293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81270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40670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2841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79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538706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9500284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011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1803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955399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83133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8364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5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830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707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35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65927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49989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90863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0136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6544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377119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61555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364086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3209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36789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7967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34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64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10512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6879727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5915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39364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250697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806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838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7698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34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1666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13890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57606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500399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1394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7810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81603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40199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75303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01507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335953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98303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08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26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81694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7662560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337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54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566669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311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27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653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7690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3031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66089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38704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4980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43496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6796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474477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0662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173644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61267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9625574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18076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482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74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09094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519796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498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414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201769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36252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8436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266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8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597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0348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39801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25911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74437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299134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9780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32294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00528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732226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79810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664262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29944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8393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510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66431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2954460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6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031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360203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59769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135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094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418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3425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1879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01648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09240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27406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79666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7407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89099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24759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412974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54753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76600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16145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906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74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21904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1643848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72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2353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94336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52562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6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669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155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461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93867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27237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2915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10140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3804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3140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78425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45906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96236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05349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76982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5869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02456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4576243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5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054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47429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98977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6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266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7329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49748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19131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436734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54893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26750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632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26232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19143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469733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61981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692919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6119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004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22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44802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4800543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653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2986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858996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83105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9676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7093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312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9530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24906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58303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48424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1056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26994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18059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1116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09688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5473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494509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72055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353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47528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66932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96747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637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987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32820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3136458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884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06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53715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28940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629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73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0334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2533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3068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92316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56450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95893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78941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2729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95882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8912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30381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583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77175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0950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4456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62579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9065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1093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237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20176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9336881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44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43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743875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008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8696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28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826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4854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02153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96159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4202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19873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4435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93364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75050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16497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084303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95282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400561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19923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7201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536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6760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6696507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891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92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359180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67917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846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039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7622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16719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5437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41780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69559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73892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7642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86689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68211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6690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523000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3127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99968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60913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0637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766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16231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6102046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515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827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791399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0636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054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0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4455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05738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63811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376472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84405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134023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44563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218436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29355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101617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99138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26972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1326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258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15721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5599628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7686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86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60793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943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0208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4828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770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9364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112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4296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58487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28265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991155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29696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7153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696271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31845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76701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51833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48323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8885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6098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8099645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8881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96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462428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421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90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719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7871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4522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41948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64751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05453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592398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79748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491466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7767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23253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90496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213032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16864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17655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74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18347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8011037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9104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280268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60381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3790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7075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793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7706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0331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46523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34734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87910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256775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99870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7275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40248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949189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70526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2447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0383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184264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6466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80040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05790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095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317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98754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5153111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656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59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3151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516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4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52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92762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0564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9909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85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761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937486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70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759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030702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72778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785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9449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392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4571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2193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1404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30457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853445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79469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882436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03114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480094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28957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8573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96776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951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02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72848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2230898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2680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9683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649548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5357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7804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3022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30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300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06004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6280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78986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1183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91396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05711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532223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87176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236035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176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6384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19709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1625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30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32230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5850563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78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199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380299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1135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652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30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865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3165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91332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7824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23457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2586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90973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23289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62449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53955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65983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59514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02802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40694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7467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62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28213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8259680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9815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040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88882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65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83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46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886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4505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57462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77934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99640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04109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30800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8700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47980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78838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19923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72976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28541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9181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4899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1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10807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4527661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972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10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833193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21503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5764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2118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684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1379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21791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79660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07184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786614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849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20834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87317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13281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03792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22711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83922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9881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2753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6650751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38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63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238428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4334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2743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0021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3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4672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86841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8699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15925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8523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339812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0654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39912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83860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82500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00514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680299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45458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4380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83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862596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9418250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2807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23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177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96092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609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0882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42432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09614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063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373372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30059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51198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7643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13770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26475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108522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9825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40346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525360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847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197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03200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0138806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2075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4907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56497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0828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601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160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3887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32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3193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0662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78504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8266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3484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54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054880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11933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9621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2300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832474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71243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8046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743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248262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7350535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07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9159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986728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61134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543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985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402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35166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824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467508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5980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89658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7238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41076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14673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184445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6552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78721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64574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1827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48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1826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4682941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295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213610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1591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825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1610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63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6064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5499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77320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27786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09469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9984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7803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5745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79244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0669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207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87218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61174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7213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434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9199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3347914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538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051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410447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197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66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807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1511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32920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0746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174632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05310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446818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41871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036265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4959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423848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57071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63132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33791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5358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660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28826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3101543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50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0258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512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25539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1150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6213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571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7800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7174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60382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1934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62958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265175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9249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24339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578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410542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22782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73958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93233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6092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4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93405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9094943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05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807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456808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8599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221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9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7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1308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4089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8087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12056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95794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013425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3700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55032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53606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062540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0205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279879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32105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1500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689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961494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056217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9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89429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7341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627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217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0006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4743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6090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33874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37666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3093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24080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5605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441703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38008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96884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47847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873468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53326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38714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60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97613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3841744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318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480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817332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0144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7196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474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3144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90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2320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88073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804508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76028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572457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96660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9502353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87778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151181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40529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35909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28672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182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284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97987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4285928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3085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1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56770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2831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2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77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2026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4483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90569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42045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61974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00101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25437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33590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859040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81427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68231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44261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21675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66281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3320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43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424464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3654670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47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737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822699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8483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121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5220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616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255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73620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3174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3866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0016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67149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84504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82505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45250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041427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9777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39679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60382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7397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75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23639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2475851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299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742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097717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87070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0485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5228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4996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762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9874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60214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45945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64453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32910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73457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51913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91581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2458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71010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26591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88626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51164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5792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48468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33100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0167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17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76897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1223216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1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9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67611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9908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2198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71041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180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212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49766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57863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339144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77432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34962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3374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099940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50875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793040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0845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738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58310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678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07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95327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4133950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715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760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711574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764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780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04134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6788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04673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84020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162066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63616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532571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25426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497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5213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77173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4342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13327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4945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948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052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122318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3235191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05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621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89640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13129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924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518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6876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65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96615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74755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792551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438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3541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56638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056454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167775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53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1235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316342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43283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966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05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37283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4004403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99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177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48159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7703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332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510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5240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278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59745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12731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62019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49706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357149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34039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64255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01753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81178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44943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39727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27851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291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83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14608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3055605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791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70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770056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5863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793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5701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618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65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15521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81361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84767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3289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338329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47513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61484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15174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023648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99186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51310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17305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158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28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91458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8981458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2681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8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927333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0454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6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7240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714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085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0294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66807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84525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2713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288147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04189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01849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16497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62847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03012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426126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07101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4824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14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86470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9011737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3741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033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9282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29269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240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233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054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3851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78261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20596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84306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54536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48893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03640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31902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04996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66337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8161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35476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18513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70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23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713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35476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7206135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445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3164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027577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332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326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95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551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272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570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7995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8708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12785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92812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8853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27116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04859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95740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78921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15708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34782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4692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097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60862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6187347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317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44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43073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2914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7768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640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798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5668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1723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17359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84017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012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67091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7475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504421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48426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651270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45389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43923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36053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403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61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06113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86872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54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55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21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50658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3462605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023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9394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98474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868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29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3648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136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6394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32572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54788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85114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5534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58044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72715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85044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59651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01410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885415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69043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10136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16974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937039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19936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8365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38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4388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0360385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12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67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28427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42191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046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132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14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41436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352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69910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00162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18312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92841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16914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40893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55198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96194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16788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3373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35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26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83516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9421752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4363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0249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59667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2349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52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5705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3834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77349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7579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46983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4852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861169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2194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69153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9694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69938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69254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28268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85714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82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77606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9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0213211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02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154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4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197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641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997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4660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106969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2148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1278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62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680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84015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90190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9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453376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79724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12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66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800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392650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491613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335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3283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689188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37253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54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3600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8458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0025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5497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6672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056035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2987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42942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2517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692440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58798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173628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1886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7343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82448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249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076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69331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4083859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87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634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629698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013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9553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259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6438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1876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67904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247469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46600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050265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6982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86575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7795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78813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0005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571330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76597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203775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42457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849895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46327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2389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49664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15702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80634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2432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5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89901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5273930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045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092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506467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27778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9889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393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051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5415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48069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7145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588494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9718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68199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32342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32933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0937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9854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0482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42739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85142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135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356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93349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0676805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2568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6782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611265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6571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077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1154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1892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8925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45080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45533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63694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48998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455819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73311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60596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17306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6195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926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19587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7095496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5924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69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024219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3537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712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20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643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278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9946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77828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689372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17566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673265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18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18098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91534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88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98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611538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9087073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547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155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838839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6046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2104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02167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7804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2838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74290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9875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62614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69246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61131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045709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3503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725164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8528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088419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98157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4552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96123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00036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08142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561374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16852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23885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34373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3229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0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54687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7547922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71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271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103926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6245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589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4446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026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9683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5793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36313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08413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79786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5452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08828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31836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80938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4873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95374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27597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12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48819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65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6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4957102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8254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468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583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426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184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384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351175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5884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23560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2088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98058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6492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7037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871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60003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6725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60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7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94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41031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4321745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810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1292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649976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32802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8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4718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4287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8834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88793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19625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571905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27610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31289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8143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57535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39305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834040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48053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72312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21939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2164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942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590574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6690121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295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771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55444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6959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9855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57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2695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0778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21702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39881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886979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57665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353141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78740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42742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49796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69983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273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1778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4109080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8418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538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114489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45514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0482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406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0458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44808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84745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2336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90569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620438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235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31969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12203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4465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162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21154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1315006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7960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642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306052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29042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4577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469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0378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33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72526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3083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92873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39988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21993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81287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32524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77788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592091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6831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18636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20029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1217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501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37443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1582691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1188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2177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866262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79864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0734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812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355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396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71928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8556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08488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74723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70384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18872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736208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94372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007707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31250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62876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32494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5918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69614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94654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55925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2042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463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95865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9961941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7046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094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57319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5850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44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746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6718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8957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2807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4966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65907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9430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1612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48599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46779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85665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455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186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14838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9390779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8158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06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382239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55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28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1765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62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8490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66448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58643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232545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62198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15254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5695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935967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479230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3025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81886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146384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40811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13659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00556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8709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10707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80449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9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9077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1462992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439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69289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68455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31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885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2695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408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76498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8012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416755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336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83474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2984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50690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15880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033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104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12875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0745810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6875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423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534995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0013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229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873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9636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6077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6523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1382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76040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07214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229704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7057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38020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05892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53007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55622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75874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6615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1028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2054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49786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62417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70987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8642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51718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33055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6720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63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636526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9940259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757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727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45567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56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4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705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1503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0887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5897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5905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51032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39404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23552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85265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478524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7076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231763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67495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264897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1529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6099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710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14112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5911339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37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89382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02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363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007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107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5712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298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12649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301289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8333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6253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226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442554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7278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0622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04046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100647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49392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1002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354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29384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8722103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1329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682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754999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86981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592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964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368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639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02201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0627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477730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05081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54583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8166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38016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46804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17287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38840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27656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62786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9608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0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108955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4861253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381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18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625723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93845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360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995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1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1642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1246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00745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57228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692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79474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3639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3133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65112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257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70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42694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3381653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608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6593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394824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277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3154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0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820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1841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05845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0605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74180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42547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94375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3632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89180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55961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924765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394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422267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45862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024403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732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45527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9345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711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91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50859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4954204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0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5418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680188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94726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1454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2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9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187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2059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2347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594913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28738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024656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1593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680045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4766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1394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95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816469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21550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5503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583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80303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8552848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289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165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495239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9517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504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1386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8630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922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63955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7523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3460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91966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074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759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273539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20453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62672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54377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924816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91313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89395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73978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13894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10257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642607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06597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56116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43784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0267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4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6915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055230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602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9806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323337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148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5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05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542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448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8282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2939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081922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40726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20194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38782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6839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2910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20857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0772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3449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63914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46907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6052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140414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87133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6114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04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21125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3660381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9108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143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545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966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3870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28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017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327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89158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48597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1782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65401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47779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62573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19705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97434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87213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0709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35975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9713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096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42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70478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6957638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824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9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821282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1628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03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90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093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8199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7259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8606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829646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64429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73987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8657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3080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42313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554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45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48661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159574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349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317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48861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044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6908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210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4732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298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7850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9511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433618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59061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828279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56160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090210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64077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705658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15211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42311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00921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092728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2442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636737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47083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865141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8261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6171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34760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31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27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19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077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6210709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0121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5486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738795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89831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507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86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5698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7059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905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03956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008813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77653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1109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28498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838974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9140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676922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348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00244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55071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6246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66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95414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4557846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118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365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821682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72786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008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917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105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59588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7449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20549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43087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31154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41215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463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64708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9415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89510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5233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31016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0243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215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41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47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98962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8652716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739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935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659874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4809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59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69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273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2049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87013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469786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2370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309228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4839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98632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11289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090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4702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49654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02650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0410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1663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51913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91105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37204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84790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709798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08758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9684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5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19155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0057729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075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626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214275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6137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3186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402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0063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8431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45607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9290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2921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840843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52852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60604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12613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78280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3753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58488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68359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7450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14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9296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1037167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5315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1256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050991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72381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8404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2177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26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5075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4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46809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3433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081918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87668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455311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94566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59214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84752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03997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65308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4333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382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81626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466605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130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967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998180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029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45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797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945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54375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11314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7119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20676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6194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0558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52081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9532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61942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0784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79927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27749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52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34544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8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83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7081293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775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123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567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68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066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144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901477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974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27111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6141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906628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3749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4927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9529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787262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01074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540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43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396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30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508963">
                      <w:marLeft w:val="0"/>
                      <w:marRight w:val="0"/>
                      <w:marTop w:val="0"/>
                      <w:marBottom w:val="180"/>
                      <w:divBdr>
                        <w:top w:val="single" w:sz="6" w:space="18" w:color="DADCE0"/>
                        <w:left w:val="single" w:sz="6" w:space="18" w:color="DADCE0"/>
                        <w:bottom w:val="single" w:sz="6" w:space="18" w:color="DADCE0"/>
                        <w:right w:val="single" w:sz="6" w:space="18" w:color="DADCE0"/>
                      </w:divBdr>
                      <w:divsChild>
                        <w:div w:id="961498433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4436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40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276931">
                              <w:marLeft w:val="9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99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786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99945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8538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2407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154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9069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32414900">
                                                  <w:marLeft w:val="18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9574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0773128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168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1632801">
                                                  <w:marLeft w:val="18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40367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99626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78674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5301947">
                                                  <w:marLeft w:val="18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67184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5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292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58461">
                      <w:marLeft w:val="0"/>
                      <w:marRight w:val="0"/>
                      <w:marTop w:val="0"/>
                      <w:marBottom w:val="180"/>
                      <w:divBdr>
                        <w:top w:val="single" w:sz="6" w:space="18" w:color="DADCE0"/>
                        <w:left w:val="single" w:sz="6" w:space="18" w:color="DADCE0"/>
                        <w:bottom w:val="single" w:sz="6" w:space="18" w:color="DADCE0"/>
                        <w:right w:val="single" w:sz="6" w:space="18" w:color="DADCE0"/>
                      </w:divBdr>
                      <w:divsChild>
                        <w:div w:id="1321234825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539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809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8019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092165286">
                              <w:marLeft w:val="9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1980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5057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52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2298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3537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59013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9178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5769921">
                                                  <w:marLeft w:val="18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70931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48910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0402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0061193">
                                                  <w:marLeft w:val="18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61366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72197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10054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9244378">
                                                  <w:marLeft w:val="18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69106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5731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526913">
              <w:marLeft w:val="0"/>
              <w:marRight w:val="0"/>
              <w:marTop w:val="18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829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978344">
                      <w:marLeft w:val="0"/>
                      <w:marRight w:val="21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518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392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0977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35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0218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5096319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76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43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18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259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5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004111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5303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0989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950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8524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9080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94426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234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221410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600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835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12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831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13341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9388051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1311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8241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998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1092909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02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9847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4241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207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0674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740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28703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855224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79594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761087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6622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298226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875706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44175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59116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876560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77055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011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515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66359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467738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5447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08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9499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5280946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4797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94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094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685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15934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3056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773242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3687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903425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677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81779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07622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87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31504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413467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0432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5757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9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44040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1157088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0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4163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828475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98049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2048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6431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997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7019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72122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27137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291550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62157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816740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5615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70848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55036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5733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54299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203900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88724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05945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25920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326421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46142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165946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15936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1273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64380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411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87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00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20052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502792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911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096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3818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9669037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1425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282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20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58087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2317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24781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871785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4836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2689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65416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65715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23414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533271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36795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6823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71792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303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36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0119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771460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1478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616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5348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0440987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61959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706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3755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467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34968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4150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543853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46999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84924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32185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921637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19743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5585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37097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95917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44382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0510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343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471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910029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9477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654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497558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40858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514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359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821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9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6282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49172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39390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30936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072358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84630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12630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20375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6030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105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227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72284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22081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33434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059521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40538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58999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4694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3951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9964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70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598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18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7215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0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45860567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635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986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32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6469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8319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637729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61568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7780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513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39805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51934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8338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947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34176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27792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168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12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62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986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8164344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359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67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589419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18855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720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3773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710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44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126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65866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454755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13043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28072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4039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31809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4073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69681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43527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55304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579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2371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69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699820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131209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4283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155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8840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97428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360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6069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2800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402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9050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88073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28575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6283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87037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2666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351019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74672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53151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6865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631112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78993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635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554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71856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4847250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398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5850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18675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6954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5806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3402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6311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54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0425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23778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69623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344715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01628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35946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95171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4583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69467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882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17942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1989106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6963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244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821958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2489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229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303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445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18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17137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60440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01922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25277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56039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6852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972854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62449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645217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9964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01610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7225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4785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66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83770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0888807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7983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024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216982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5147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20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52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3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5926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50132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13071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62349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78298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26850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22460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47693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72536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696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335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07584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2307403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784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22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87467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6337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503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0040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262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76413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2977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66975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385206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13397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50187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98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132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23001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216207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1777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96463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6582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168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969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958500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3182040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99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030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61252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711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4170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187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6194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7287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5748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2863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27716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53594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03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1794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46261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875811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0228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259202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2931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9046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757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5730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5214210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2327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0307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795672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67123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00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63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0198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1798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7149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91597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73487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06645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9451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28360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11793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57568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060095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8099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447491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83502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532882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8509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29057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31042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647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55745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247063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38189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9800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27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611905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0959954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911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5989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93444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246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008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53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981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8007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48131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4255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52739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4777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811908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94915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44419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6030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1679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5895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65132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84984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021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71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80511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1357719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0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7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307991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00299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5700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62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85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6890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9806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90383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59520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10973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49297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67747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356072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05514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78778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01695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0936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40305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945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6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73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567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1092414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3134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4133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92291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7159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946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0366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959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66415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3864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871148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7256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424102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1074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79220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91945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5338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83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37192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2271277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46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3465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445954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1912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3468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162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88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7808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7418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13636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10165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29627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02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15252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852404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77983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8721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876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8956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8503414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3258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0094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253735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098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887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8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32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3891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5695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41762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95085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04003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79207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8310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39842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67533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28319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90419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668995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77843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4377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923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06131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0500332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15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2696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209388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969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2986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71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051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9480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09459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61455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209855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01014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29044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15200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279880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36088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8679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68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84279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136769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775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4936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585963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6177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970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843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708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866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53750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16506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2659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944396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03583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206804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24958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595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11660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257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0951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4695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136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350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79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601494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0579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937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1735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748369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5435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94719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560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689114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63178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492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0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43648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73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61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5434149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23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7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34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677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154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861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0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032553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97958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67548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6239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756980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5940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3230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850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476750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6827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98443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323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405897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1005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1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83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1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15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48289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5774379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356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5054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18488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93306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75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823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942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29696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8389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51201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0636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1235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2111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86539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13141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6413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59926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848373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90889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35034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49731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746429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9759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84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140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50148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3743820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9752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552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691683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614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473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51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17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9929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60925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20330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70513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18889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222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65173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68134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61053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816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61657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0924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113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425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284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28430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0015857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676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129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857590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3162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14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0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461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72017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5345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82123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92902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5288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8968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587531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68263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7397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47117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70988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06183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246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20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27446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1497915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5870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12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123315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231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9736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6015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591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9588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55966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30043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33653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506455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68070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336182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35743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89292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62010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754557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73647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6848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64061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58429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02916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6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35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88269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1490967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4792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9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094295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560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04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1845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0402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33685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51561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337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03658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25794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28917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735231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81643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727937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5182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511234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103458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68788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1294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993485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07488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465406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4432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87207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45572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8308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77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62383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6100251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23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504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9077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75618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4984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4153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275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0328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3996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474378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00864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681926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56144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86473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15196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003051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3871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12715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190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6256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58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42985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7207851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209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98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24166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0219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881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86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864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9600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216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109038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3875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809996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883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424366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60336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52208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7403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61007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10325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2009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505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91579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6203172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9499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3247235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6357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6603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5506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1784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9982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90583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89041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22765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399640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0787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415779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64019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29069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73294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434495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604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02873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35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31801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5457452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1148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949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8256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40616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6448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63280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7187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0014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83229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35250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4309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0525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3447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7476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40257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36290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436066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911236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2434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44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57333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1833455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6300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2365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125972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995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514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6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4012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1860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681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07557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04314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790906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9550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44033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98647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650853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7240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38307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92421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017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503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10002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8702947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758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4279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002354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463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9090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9691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2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878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58464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30411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45267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32534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601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407816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66947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4738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89541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054757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18260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6963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976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3329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2064372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222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410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523400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50323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7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765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0592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268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531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170007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3885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0807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06491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10816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028608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965745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39036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55231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86289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857140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73122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02934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8109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9673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2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50662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648578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2636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14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716208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663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555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421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8812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1858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16163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7364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14794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6217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36376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40864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324352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036337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02089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361855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69341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572795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6622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81520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42632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541634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44512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053314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02126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8211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686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2197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2456447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065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2271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392658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3139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12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963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21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65808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45277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74039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8830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66523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90313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16104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52503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86295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6372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00971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53900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304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45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74885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3439552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153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70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365668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3617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697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1682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58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8810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6435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6176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53694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85147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05433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67659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97515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017194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16736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70390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75173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93291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8520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7865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33394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638659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22784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90209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47464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9677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23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26512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1595832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2185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596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358322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27073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833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2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47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85335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37337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42151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9349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2098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350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971192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63907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170454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70031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43529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50577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4138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50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93725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9241603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424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6510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561167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6090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931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682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7963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62438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178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63947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7807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135720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85289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759226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88629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6695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7379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76482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7481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9813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25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51218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9728626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31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255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47242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1835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6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5936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0736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3220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6906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75532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14781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36695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88951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49039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85605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025551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45534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791461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98810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0841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14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70892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9941120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203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0765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91066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70418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19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230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552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1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1632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12503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49833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68385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66397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38254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28091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10494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271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068590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29150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91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9518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94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81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8573174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31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12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549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578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907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8209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40794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2629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123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0074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853127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9411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0535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6426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454561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5879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72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45532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792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044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61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36422946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93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2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287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36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8179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449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892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147479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6361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43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125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108786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4191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76308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2274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584391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1680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198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646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3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8849277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55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7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84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92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75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672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6334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768053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54208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3479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282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08544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8184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344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622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78503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3218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46252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131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216235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556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31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46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934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667079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306637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349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0450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866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0054180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6395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4402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3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0271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77612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0086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4680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3231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575677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65480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84847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30692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0710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0027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39671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58028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3053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59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26301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5412281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491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298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797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1494964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71820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9593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746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1977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41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86940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75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55948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27812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52182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51242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89768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6254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14163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8209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41995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41765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855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4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987583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2919204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344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789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609247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3485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953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713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1483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582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7137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250325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11792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12443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1983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893619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633462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4260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4571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71049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85296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64476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254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74987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36080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1262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1922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24949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172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3075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58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488778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1963301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1976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4880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356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6241755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519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385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7266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2393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7272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50252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96757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075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142629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47250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19247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17491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58409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4030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262306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36380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231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78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15528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327034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8780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969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806473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8004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97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84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9975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41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8741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0562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89108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97271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49046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0635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70862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13169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3799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67607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499942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67968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796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45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070655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6270918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567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03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19928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09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6471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9850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8685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0207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2268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2471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76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79085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195536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02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312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69510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78595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4776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2565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173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89929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7632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62229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89369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48614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54972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58765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73233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0016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8121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35067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1730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233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86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360515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2033987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0007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1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968156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2600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1021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5200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6687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772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90590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74514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9368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63243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4289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381199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09129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29640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7572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08099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8274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4925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2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28521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4898905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0613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202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03225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3689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1913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1715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477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089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25972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1269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999539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14824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220920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1135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04596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36104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702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35197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58395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99909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6690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6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07445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398332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002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9777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82399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9770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9381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999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036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4945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10857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721517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8485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190906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63095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21286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94984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357722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46575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89352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54893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794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204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14793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5911739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4070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4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55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8546663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4363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9542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79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529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22697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561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9457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57314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98219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636803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8699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9214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96083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3705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35270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05121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3183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30701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6741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867305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95194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86941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3438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86312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99887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2295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00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25785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3243566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867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796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79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0937360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5377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073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996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9532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6846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3164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86796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644074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72880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47922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0823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825235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83363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567295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46461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682314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85092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413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025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92343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2798028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766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096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99544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6591716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8173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02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434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034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7355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7910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07063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00434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6906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5666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995226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01586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89886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68712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36864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75409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6566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18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70202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5962092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466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6951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364765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257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5161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055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644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5250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4883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1540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48735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97613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0300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02010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64326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89373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40810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50556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99030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98881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3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56525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23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759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0670228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800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55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572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200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7195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3381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6699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2784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02782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256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322052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89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42031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3216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85365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36042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15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3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75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031064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6331673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8959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638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547782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1486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522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787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82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3025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61209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83134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972898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15301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25916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91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25078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51770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26663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29576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95516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34860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8996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391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12638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2057685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763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6023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970821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4039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2501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083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562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38198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62187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2240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102202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80447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5990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00207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63978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45051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688957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8582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18809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56661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5529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320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20408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8946003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664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203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000708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82786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762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925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004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0952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47751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04855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91976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20595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29928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87557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76953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90853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91956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61126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51332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999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11580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51683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11502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75905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5537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22051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2800089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631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535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665979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4538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6352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9030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679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1500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82632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79359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80842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428535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99852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4307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21991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85842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8404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839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873993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1098278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255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44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701120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3890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06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523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702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6147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689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2709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281822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26387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298220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05301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72169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64068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142543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07438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73028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69818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9187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52030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3984188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2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214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387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1884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3268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392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0672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7016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17325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6018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9485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58002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529485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12500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948748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01210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73793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9142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54777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82004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1350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76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56947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2403726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4182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82783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74721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24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945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0096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496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18245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49896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50245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13892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474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16897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942769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82399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93698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11206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76170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61640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3505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934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25219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1458961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913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48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168890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409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630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955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418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364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033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2289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53756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81283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57353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827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713270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20026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00242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9625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37524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74128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32046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95422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2153744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84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155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409428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3226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4208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5266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65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158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9149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19715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144885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74498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4558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8929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95635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33597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5645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1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37947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5949148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3647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1530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841665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7771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484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26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1835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799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3008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2643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447826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26949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5447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0330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951254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36526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57503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03909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32548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77880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59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12634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421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92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8303653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09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48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50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5481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782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411124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7138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2864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716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852032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62646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75978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561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7362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9355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158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19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27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318198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5448534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385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35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162063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0554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879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3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018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085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55141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35109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44338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15989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51644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253496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25871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49162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64392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623724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27719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941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08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89070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7615627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2497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73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768036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00295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5575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921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96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28960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4775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40335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74298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75639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6329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937525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2475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11059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841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0220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65366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936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8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34105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6157921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2574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017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892490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79429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541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365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5972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5826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18093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30254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05204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19634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08241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08070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77767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9283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0348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39735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23490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524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45497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97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334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1260824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86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64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70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774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57518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10151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701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54775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4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79307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95027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86729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338770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2155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364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5015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19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13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1721238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321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7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740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17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124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53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686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910206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5087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9401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833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121426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3461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9256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9126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084981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1729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835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871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558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605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7065102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017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97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54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944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0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357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828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828741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88664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60705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25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546720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75132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78359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9186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74062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54819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06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0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9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920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34758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5843893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302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42019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8797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505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77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143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3240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16266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9237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31994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88298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11701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72104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300432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72507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829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3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17021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746418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696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9780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344528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11043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922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238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746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7943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97338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2577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967383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62755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11030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38637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847524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82175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274340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2918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674007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11554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7448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19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849509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8085011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92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034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606557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0379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900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82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664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0443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1681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564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44352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51551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657621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41114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35209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48643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1817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4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30588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556672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014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0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349080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18470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3158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283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3510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4498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75792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89547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852395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44576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2372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9540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216048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69322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276976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69179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92487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54793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5047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280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08425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754214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14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7017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090554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9772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107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9983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2882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30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3440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09015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45066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52342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271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38913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593552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2606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626380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03896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305016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8300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5944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5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20123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6647787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11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4170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75021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4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434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8400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0869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729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1187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25073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69983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75355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03583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049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59037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852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93167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83284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78947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28900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0636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81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87000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6792582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9546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241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083139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6182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8455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03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41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27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7324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447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570854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7529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99186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9329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69349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52026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22143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22318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72878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04896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78327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9429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43237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87149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61570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02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9638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9648363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38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307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3667582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3159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8432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761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101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5250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6513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3247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331913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32199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6736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8629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779101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1316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33839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02945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7510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592105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744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4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313326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1614912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1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003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328221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70753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6967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675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592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583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4206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95268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638394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16729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39908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4302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98413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01522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258780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2334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999955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68288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9001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6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49429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5387537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595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63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229776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3240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2175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2945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384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986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6980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6515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128780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23191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18059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90974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22567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64070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635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47212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51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50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0997973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525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74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5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96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397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308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570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57378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0424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23266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6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113954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5614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72670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537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581570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53915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113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5348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63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97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2557749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9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76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4624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5772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155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228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259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536708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85194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94341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70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264506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06860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747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343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173335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03253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50760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5992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476720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6509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32387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280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770160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93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147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63019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834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781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0616855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0457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61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92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57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981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1793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00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910487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746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56098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2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205470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7492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87533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0801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542438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1328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562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33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05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1174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1134409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772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0386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693333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577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3227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9783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386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5829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9455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350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512617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16887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27175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89269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52325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41704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238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923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6973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068931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00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65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311610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334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782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019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442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3504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5447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05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520922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14353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729874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4406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88402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0032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08829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84321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21294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21619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0569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4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735790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7057228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833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309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323214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2297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6159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983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362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6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54360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3964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304011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38197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35137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63197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53890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90349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10860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5608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13742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1605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9354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75832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09329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08420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8461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5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29040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0326162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819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523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1493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27025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443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6984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450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47853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79919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261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18626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92430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21554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37078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17780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45420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768471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4299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13603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73865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3718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4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4702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3712010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532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119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941092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9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05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30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941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4563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5066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28890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36357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77618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69752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0498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011142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433196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70539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02304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87658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86443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839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16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754221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8365010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259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7954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11089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5708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448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2116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7007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482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75239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4341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647423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85411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821122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0385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26961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6355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7140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81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42565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9918851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5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1128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93471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803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61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98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557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718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869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4979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15609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87885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37245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70250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53092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75361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225405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32306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34763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9086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11133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76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00768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7930769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8614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7520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677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5526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1193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101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120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1983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4013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17421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875549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56106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04128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79962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21872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022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16142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34399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440335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858644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273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545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9396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406083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12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820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001329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8536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6056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729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7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0621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9940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318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14932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7352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90599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19892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33313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20165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3825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358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4279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5443885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80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64541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478078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3539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45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848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460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1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2120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07781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8385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94404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14048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48869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939492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782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33338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4247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224752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6911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009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21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72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658356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0632771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524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95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888628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1530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127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57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671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9502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870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03419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691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82307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41941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640652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35206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852036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1111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217122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11608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53647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90027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984119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24335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5458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009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13477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5700319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481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1567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213139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5024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772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179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9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42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6747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957676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75152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15530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70810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104468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97075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78961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4281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93416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77823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404850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96507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10965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71528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6601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65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75483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2820585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758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093386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28033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699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399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68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9340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89537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8950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61528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62114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21110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59567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3727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77972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64052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85447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14021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40491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57045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85790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3866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178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72477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73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857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0515384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95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33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165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7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366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997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46990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06358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04654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989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281087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48043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70543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853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105759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39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76055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563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07329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8135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73003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75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9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5033438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415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164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782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653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841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871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438636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57614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7210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8543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830788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95215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07240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4223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854344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64239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58902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948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933817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74189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87925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133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126583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04060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418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40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78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1103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3763949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975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913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839889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9104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48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03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47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0464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01896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59105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08298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51296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08969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03322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00744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34200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10543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640847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70310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46366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02918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12593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0247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5533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85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03757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2736018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8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8143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1505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59347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4531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555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515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6761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47084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8924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45528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66748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4019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78603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119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44042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52723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6832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93446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95844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1503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1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89526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4004667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690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294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318230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9901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9186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13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7371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0803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39920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1838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133269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1330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359462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11307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799584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79428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2382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3091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04122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77527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114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86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959230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74840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539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855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925556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5899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4701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080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9306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6147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88104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29408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20871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90271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70571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8187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322965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4643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4221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47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565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1405664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03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0688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4550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003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136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50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381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9536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82040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6030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5025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37609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324140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81299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405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23502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7730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5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23553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9139066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0988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941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293671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25700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6359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9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07126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002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3622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97864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5846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40193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65734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75891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07034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07593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78974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3366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054830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69805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8731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7285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01429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01987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6326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9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42917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3266797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2947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51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335585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26408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807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228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88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74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2193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850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683848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85625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815131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32748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40302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6603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129925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5348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38011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92497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5257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30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32283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0751700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9051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32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830404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93229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77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3355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4570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369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7968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5857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68820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94856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64311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3910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09424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44343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93168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71106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93275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63297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071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64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8618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409885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20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5707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16859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490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7635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8785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7622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204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60574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6767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0976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88544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85958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70602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54079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44904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43009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62640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870142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80003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2612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80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161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6583716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16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779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475670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8533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4234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609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810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5685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36992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0470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51775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05627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9244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42190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552946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17279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234495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69433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12968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15181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949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45059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9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059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0746514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410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020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784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589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66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036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2162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2038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96360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4143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016901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68074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8746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0408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515995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2431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0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1321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50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300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5535942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4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74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12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4416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3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901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744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00022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3083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233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559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4818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94733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9303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3860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40491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51094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903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02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89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816453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7788887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4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059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86917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3398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2445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9486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52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036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4526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68274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658342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45462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94142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01486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06684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9402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7913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66456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82129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71518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55638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98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649163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6098730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790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901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15496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0432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350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9871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9997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495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04725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83684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6500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096944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5466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919475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3946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9309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6447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328659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434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853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71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21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621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6240097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5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5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0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90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644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687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439581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8824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71883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610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635102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22592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93085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5752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665063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608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868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58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2321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1044688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65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3557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282417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1506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12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70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0284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5407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5585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79999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37287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8695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46444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05094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86178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53747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2133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54837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09936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03592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9301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04601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60216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5665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04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86929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6782826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103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515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994547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4235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508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9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8217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91729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0170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05951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6230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96752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21436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95489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50899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141553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27509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166226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9854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5500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48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23853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3593201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101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99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25997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56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0026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23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286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871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66736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690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138074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6479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806676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1399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7839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88004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9076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85998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88536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55408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1053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09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39336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3281245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79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397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961485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89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69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323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286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7657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1672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76393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53998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471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083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93416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3539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843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88153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97873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01637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1098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25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94621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4763083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902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635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63649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697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481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6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1615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20704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10374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00595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98021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155148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0308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38789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30863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76307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43828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75494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7935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45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913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09329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9497129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231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6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55815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382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033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119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671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36805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3645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856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83906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13481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8541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97455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71743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583054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7045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98948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30906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89057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721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17752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61032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560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0749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738900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65030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739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554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0431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047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5776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38506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20470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96569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3116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918571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50340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06577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48809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55452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46368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72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013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6895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0901191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30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14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3003947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19431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931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42930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301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9904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1230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48846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57824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24042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3150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82881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8240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1304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95950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78434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64062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6242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335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57604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1779971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112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4863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211887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37710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12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535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08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92859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5125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44982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1646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761823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14922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99594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90474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8745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60819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194282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81892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4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00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36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36103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0150722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603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602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08493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48793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7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46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779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1826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72697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17053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48968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21062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68154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8286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12340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56885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037815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601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8419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09044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345239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21776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29488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46890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5791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242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74723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4340917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25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9619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8876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8798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6671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309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750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8310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8757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63601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100571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23117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65758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8723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6003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135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610605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71329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89984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7445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0799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71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767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726289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6818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114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46082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4178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47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271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3746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073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45368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4199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56391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42840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494444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4559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51043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61006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756474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0824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40049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033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2849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6405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3696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92886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877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87908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5991708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75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395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675957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24255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8145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337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589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5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0307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2100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28469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938864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2627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30997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56328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2667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27770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24739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77752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1814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5471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969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60881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8087933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878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81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62159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6224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67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73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1262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1910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95540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366610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15703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598749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82152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61217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89104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27927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84327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621630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63940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22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228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042041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6227515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861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829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55926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499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09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6399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9157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7762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10562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770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26844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39589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8560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55464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81195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42066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84736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5935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323086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50338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4144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8880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41948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8847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776241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32036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588960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609727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2898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36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52897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2770036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666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5276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627931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316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0557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4158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458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3061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53994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86599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9615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7658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02671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95120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406628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66162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572435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54115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70252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47831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6405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08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62858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1577805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799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94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167064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061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529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4949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575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80674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8257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37064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17942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46339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8089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991143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16698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80597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57356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797773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51009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462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81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40153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237062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387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39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504443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8990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889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25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215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957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1601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06225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72010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83327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53268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2218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06404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19120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259943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5413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05983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81609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488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54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988438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3034561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32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412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158981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6986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412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02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255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890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56265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63551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85018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48182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93900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329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46297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49248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17600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4635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40659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05953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8400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13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80173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7805658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8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43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935579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60950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020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813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7026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6397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0857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01373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53183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611220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14055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46377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15651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14637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83347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35300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9616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1377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05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31833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2483790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986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358805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190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345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9582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725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76471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2994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56680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64415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197645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01849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81613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55487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759543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37904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1203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800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1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80488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9888724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4050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97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450019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6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7105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3863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7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627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1293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36951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099079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21102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11391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84289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33816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79249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324309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2486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89507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99378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3383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77857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845388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20516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249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713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949492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5996229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007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1591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671911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4092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1693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216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831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6149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018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37638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13742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705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221715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50179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754942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22259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2445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6996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60018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46653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032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58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17871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1543929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3085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4511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0023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811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166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04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899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6401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0497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72876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2847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2704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40440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58816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09157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97806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6860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12815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9023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5994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9841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943596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53064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908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71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71847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7593169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699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271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818949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310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060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2490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084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3227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9049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495821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90488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78834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40498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54852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71813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5657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19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06021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10399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62094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29464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44591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8932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9722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53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51358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8708034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3641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93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766913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8244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611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423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0455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431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60023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66887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618572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9984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689155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84839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889435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7576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0088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4433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42759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17311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85013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04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03181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8607478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11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4929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196240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135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787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238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89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7910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2827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83639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806710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067991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74984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50691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0375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9003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41176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816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73606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5871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636929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43478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31002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2827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1865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93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87848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5038240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4929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213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806628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107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407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75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5715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40972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42360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3721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66375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782962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2329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137002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76150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612089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46908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173510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51460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95412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105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33552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83946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773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55077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495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7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3181802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335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5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318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7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37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808189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3833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07490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74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908914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2240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92376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6712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665388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35768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12141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2243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858934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6480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8821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6311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156117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7034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454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2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076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42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06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5237704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62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4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28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64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3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2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9133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261613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61614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23428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6005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35961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3254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441816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0931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173349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44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374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95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57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76183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3819992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389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242267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303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956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585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714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559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2283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06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6871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0526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42790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881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10093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0121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453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54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517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9396577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848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31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386320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681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287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7106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2396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8649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68492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8274770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062174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94777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98014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45800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529989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8863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6211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457101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53421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86821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06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06987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021968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70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3820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497368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96588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515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906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579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67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49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43732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98619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68057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0548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4992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05937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54778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8423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1744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236444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05588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3682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75781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5792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542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556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632530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8125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425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72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04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326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125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41409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76545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05842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77030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37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462297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13815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7363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5213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799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03620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318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02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219793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34115438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805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6861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437590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36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8757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873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514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520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7187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3734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28155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615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52281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64889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03054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75250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60486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36373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874526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00187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946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29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8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28825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67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163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4548108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108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16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408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5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59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6150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0462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48401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35291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1742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00868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6834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20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429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01844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6580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73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96460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14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10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3427239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6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61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643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875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2331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3828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192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428369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2934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33849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02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29816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1564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83824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662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490385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0565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679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00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31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66938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5508951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7792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899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374980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27613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1848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8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1210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6303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089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1618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985647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89533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079848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92910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08791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37661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568615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51001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02007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34698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221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94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374186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6207539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2843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02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453848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778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408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878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3278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701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52570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67682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90818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94219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0168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52577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78186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5114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312916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137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68320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83500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641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268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214166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3325553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320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734624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4291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96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7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734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1566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4059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4909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35509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78270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6733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13690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47688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2593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912308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041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03942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41783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991730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47942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03477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8120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2289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4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00584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8923328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6786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058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252000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7440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1377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76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780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0275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9773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456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82674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1429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880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19997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165269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68968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9116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196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44246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4407168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154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503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32552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02328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16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2550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800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9753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6389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41814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30045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38823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8164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850775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47831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055586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70468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675145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7871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586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66111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1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6440994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494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64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591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80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285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3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175783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18403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16966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3263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680883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11720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0234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036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693241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7643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404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2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19634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48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192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4980041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70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46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9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539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212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14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394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522680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4454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8519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5698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430551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26472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47233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50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398466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7920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5865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049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404160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5471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380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9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26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25471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0079677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657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425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6755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0818363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3324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2531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8072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8985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1159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069127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24813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704794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95169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415830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32540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81788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811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32302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01102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5437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74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70505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7288654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10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0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7520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8088951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9192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9168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6798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79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19784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2376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3134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96868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24089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940485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87031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021101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0322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30936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4421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709354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04267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38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89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5920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824601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7283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911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149722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8852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93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2618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9972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4572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34901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495976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319069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68730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4124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85733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8149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6358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58732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939370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16890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46675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80542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09871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40601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0186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90513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45543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91671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2299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874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9985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88868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236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1912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581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2458706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240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0709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883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454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70003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3259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78382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58399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077987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78511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50425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61758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329696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00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14169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13635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9780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8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65026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4996950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0527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0968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043152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71958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132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005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382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95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06474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79140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399778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48426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436252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85620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77523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55292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87523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40208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348843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86747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1105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2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50627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3051272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6477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162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9680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7034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67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0950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94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18028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5580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193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68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97484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311418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8558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0606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492685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8202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470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6580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21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6956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19564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5972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8161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07729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02059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55737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38721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46995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30197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2961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47092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524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87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04467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4753674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304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9919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974838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25440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42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20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7567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02477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38298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532954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0278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373133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0989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03250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6103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732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81723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25863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83842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1475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78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43083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6615315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628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091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847960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36388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1234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6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694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5710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28369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7940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38886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24094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03822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48544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498031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264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375745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3363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03757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86177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8159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62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103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9715062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42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52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238780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834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836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305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82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1173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22149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09304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0566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6088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78659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73825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63053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587653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3283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10509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17940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856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12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83479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6088555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0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46690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05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8083763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0202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015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20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408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7535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6432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917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730289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70025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05938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09732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46638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06664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37583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31797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6157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49239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6099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30802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622450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51780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904682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25955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36920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36994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7107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17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73873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577000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49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830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97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1065322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51940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4133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221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96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325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04480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5574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32765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63846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48717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35937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083693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62511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29231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91752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14633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1663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9025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62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11989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8486026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8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90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596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4222404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6719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625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3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73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3460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21108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851089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2598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98329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58466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774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58621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10118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15491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40691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307339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240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1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27623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6551013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806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15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86298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589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619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121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2820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3595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0830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31142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775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7474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30222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90106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47412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78679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90908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02764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64156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46761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38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96721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73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4758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1086706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490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669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998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123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0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641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907028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61673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1656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407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634235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7557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97304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918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24075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2745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32895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157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86127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4153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2893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188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28288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502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719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990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07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61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1740610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84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12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43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979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287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06240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9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4661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72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814037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94903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6474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64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67755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9771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9812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230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54022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88177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2998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673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37774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3297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490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40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423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4843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9876074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901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9090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7278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2144747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9617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416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911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3098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46953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88925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82100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45267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51356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4978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327708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41311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164468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6626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71612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23771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810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3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38626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7835484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595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3591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3259747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9391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8826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143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0030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0190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86365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6488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65521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62997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19129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8224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77969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77533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24194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4975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73351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96351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6254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891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156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45066755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3298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10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93788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853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41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190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2241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22657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4512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95569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36020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15992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0893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05593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48938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074602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4702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194196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27490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40128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24867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335999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472191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58708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3471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19238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54260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9726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507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323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3324663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8389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5080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6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6012924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54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5472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865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9473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2330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86451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77224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00113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05385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6179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319755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8618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04046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67480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56415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13879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3871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97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58444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449235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544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48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888058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72795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294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810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018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673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95826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08837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79956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862020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872304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90431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32760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17308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74978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42636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580976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53799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7226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4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79184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800931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1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891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781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0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957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434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883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0150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638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1630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16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032384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9920133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6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79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851860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9072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7243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502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2240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55502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6381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4170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75311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522224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21786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804769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58950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18098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35344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82387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1383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7031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00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54064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5340900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69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065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8116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4281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882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1385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986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34259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3511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959722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02058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74761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7904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23863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86130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97771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35997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348364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36967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984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54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10535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815930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039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56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36740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7372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0163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5416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6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096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01712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84003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69463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75770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20352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86472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85804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50740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29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74671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3911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97295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458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35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08065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2454170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560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367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30155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4533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5024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235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4204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1404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98164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45318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4087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852053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48564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446596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6272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3951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01055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343645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15643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78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2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0513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5807629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362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54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390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3812789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1835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214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418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0352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19555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42632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92510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03849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022961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2387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84638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90217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128041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2618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95336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15700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098885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75662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88922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72832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3488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5584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581525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4471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595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59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38010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4441072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5945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2241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962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5720649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1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223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96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306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647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20324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01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95358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07307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16680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31417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28442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3327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23792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494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00247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6067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6640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021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582256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60499455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400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300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84427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9668275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98058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899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726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4486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2114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22682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645390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11598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521043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74374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922401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25437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8767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267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57103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73393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8363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94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452316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3870938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144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2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609140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3737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9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18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8820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9931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949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95569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45384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54341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017385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71493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992662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80441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8059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64077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72889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04749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74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9011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42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44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7877368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64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21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27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1110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9567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338667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05456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32664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16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75521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135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322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4308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271185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3217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298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928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74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71954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2162722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90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242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28890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7367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2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275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2355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6699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7947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35127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862542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72160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106247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33874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283640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49886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97279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83420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83412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9624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4297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54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28716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63250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910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0272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327109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6233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54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81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850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5227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3965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1468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704009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48750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880088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23801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98793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01222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0210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40447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05927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59365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89066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20676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359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82735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662707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4525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015129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68926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1694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13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40310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0710866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903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85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290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4549405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36990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322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693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7918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3053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1259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937854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41799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47154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40242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99725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94676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316313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31200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378773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57246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240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50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77220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1459478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819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638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3708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5057294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6121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7152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5460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3115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19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82630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45420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25346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9543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64411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9609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987489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22220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023268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834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742003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45382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2561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81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5255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1526792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74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9726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906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3914975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0765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4122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9970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7209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5908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4815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41208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49530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748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472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36510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75257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66176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2487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42344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23946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74417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7205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633195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64424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0497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1648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08148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73091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3273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63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43342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8315256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9266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812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196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7652449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82221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007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9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06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284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38528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5843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633308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63723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5001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4218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678774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81260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649079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879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792031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14241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6960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539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81452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8285745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37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4523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5701637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9481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70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1742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9019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7040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44387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74302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64061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34953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3993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03918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45697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47683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6856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42997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87143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703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43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38541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2842899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8415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650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8118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2220803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7952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719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7644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4094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64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6880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3490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9427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91619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9976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1167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452229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880905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2415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11476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047385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404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902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58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952181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0760965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706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1935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45732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719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2401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111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5030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252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9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88595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171202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20688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028235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65233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27313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15004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025412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3961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164377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09941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356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3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0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0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30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2414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14728458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201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8094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7782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13752250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8079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5065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941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54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9581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02369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66329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632695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3606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1670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9428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58437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94241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17016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3764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63097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99861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72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86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48682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0825442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303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4933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8376053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31731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6636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9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930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503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68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33713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85413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01115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689116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8366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48057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18649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79620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72889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348164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5365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52957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24013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522945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46088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5155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6474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2981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34487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8766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89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56978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8760061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677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011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0695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7940396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4599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1656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3330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09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8977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56013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5464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247514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06706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7963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771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531448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13393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10393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8109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6907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5186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7415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175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89186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0268351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26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0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327529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7962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008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5695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05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0055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9133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97044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798725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59663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39207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0186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79638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75387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05685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84423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507872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09469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8475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569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40562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61948165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103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5538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3991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3284964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8195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3849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898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870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19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52141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85003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925843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38381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36756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7949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245142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64914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280470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44981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273417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30374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1311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9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08992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487772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1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594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209700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190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9469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311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4218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7938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9546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28272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95015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87457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167817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0920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633013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13539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05253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0777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107562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60067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713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26889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7725034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1468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5844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83491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8034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935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24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0400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65075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146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437033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6722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13930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6515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56985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50662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111634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5631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957848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98843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7869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91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097472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4244781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2643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970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09421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4511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5367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6089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08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48680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75266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188830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5155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969810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69223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399045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2885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430992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9983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556441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59954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6033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31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54390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4100188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1533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739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24780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80175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279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067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1597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876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8991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3013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16628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40120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6026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4570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115270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10152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646950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9400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95346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19196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251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69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75763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91501350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83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134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4770112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117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89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3260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06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84039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153477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84666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791399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42081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8757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50006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25758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7529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44018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44344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4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6718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4103787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8198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14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204623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98561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830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931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232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2914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13382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311196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9751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302310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05373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729059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11233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774636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2397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013805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110812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375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152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8202820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0772652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843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272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45621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938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600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644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5901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3644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42285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92213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922313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7469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6625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5124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46433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27953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10385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93886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36688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54557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854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234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14315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105372003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9799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0921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59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134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657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2659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7441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71519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02584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64275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98663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71732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7289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2241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85257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1459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931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265707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31463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2058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068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64247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79482915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056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97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040471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726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32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435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30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82993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51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1812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76057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51320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18308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27295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925694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43091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078988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8276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815288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839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9676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5303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289324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27312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700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56401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22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5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2319920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877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039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2985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596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2933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109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675182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9040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20105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91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20609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4201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89919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322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047434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5105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860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92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04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825546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95679066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2320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88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8758494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849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05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741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90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2302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609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51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340925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54182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808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64296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290305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18497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85078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7154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160330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34726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3594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51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51398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8662169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0843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03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983504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2927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995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087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7072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650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9648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41953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10037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7540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83451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7799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249098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53075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80863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69558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955789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60975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62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51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42630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02115309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288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4440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6889638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9291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1992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46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23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1241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1448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32212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410389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16285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03995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80236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063941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33606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37328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03056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686262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94363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0603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106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1911188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05605242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03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426152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7673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43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813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4810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2017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6984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8367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3136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0061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30557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54316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183491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01545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4299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25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95010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1319183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03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351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01338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56648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089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9189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380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27660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479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619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041918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28831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39943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3364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058453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17703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93953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100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340581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80600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76987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25476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300577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429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9381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568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645382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29297988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90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240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112236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3212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1782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815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3408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573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28054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99551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515390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63749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02733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13892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170799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73081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478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79056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96033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45273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9190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7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50294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84316074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88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0780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250410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4605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2941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7684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934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877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4657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0152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767186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73863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29679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4246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2396251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17391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87748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034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231725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20883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464481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2897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64674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48458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7397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790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06036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333461827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443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9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08306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53995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1585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5779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877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93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4104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41185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046420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17855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59424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44660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986513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4796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28781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87368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358545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70388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4298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19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68371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907719466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00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772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735242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75969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257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4765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743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519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0701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8381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0439826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02850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36666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19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046242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91130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1337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07692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698511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6231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5694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062356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55106638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1452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900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8512501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765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1942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4474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58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735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335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183076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91036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367585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87987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829834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04568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906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7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906427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85087161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0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128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9052143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907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323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832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78682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35073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605772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53307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8429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16363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127429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035984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6070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77257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30105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665455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8238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97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366238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52097819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8429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0140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2465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78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532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65175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555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08868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13756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6223931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58736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48649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5390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1958493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31983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13559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510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8081349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34497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2911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174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421953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273757501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6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4252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1198519">
                          <w:marLeft w:val="9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4596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17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66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21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6725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808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37979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8577230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83818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99382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34986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6478454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57193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3943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65522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9269567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88216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37947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27644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6357458">
                                              <w:marLeft w:val="1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52667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383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8.jpeg"/><Relationship Id="rId21" Type="http://schemas.openxmlformats.org/officeDocument/2006/relationships/image" Target="media/image13.jpe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38" Type="http://schemas.openxmlformats.org/officeDocument/2006/relationships/image" Target="media/image129.jpeg"/><Relationship Id="rId154" Type="http://schemas.openxmlformats.org/officeDocument/2006/relationships/image" Target="media/image145.jpeg"/><Relationship Id="rId159" Type="http://schemas.openxmlformats.org/officeDocument/2006/relationships/image" Target="media/image150.jpeg"/><Relationship Id="rId175" Type="http://schemas.openxmlformats.org/officeDocument/2006/relationships/image" Target="media/image166.jpeg"/><Relationship Id="rId170" Type="http://schemas.openxmlformats.org/officeDocument/2006/relationships/image" Target="media/image161.jpeg"/><Relationship Id="rId16" Type="http://schemas.openxmlformats.org/officeDocument/2006/relationships/image" Target="media/image8.jpeg"/><Relationship Id="rId107" Type="http://schemas.openxmlformats.org/officeDocument/2006/relationships/image" Target="media/image98.jpe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28" Type="http://schemas.openxmlformats.org/officeDocument/2006/relationships/image" Target="media/image119.jpeg"/><Relationship Id="rId144" Type="http://schemas.openxmlformats.org/officeDocument/2006/relationships/image" Target="media/image135.jpeg"/><Relationship Id="rId149" Type="http://schemas.openxmlformats.org/officeDocument/2006/relationships/image" Target="media/image140.jpeg"/><Relationship Id="rId5" Type="http://schemas.openxmlformats.org/officeDocument/2006/relationships/settings" Target="settings.xml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165" Type="http://schemas.openxmlformats.org/officeDocument/2006/relationships/image" Target="media/image156.jpeg"/><Relationship Id="rId181" Type="http://schemas.openxmlformats.org/officeDocument/2006/relationships/theme" Target="theme/theme1.xml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18" Type="http://schemas.openxmlformats.org/officeDocument/2006/relationships/image" Target="media/image109.jpeg"/><Relationship Id="rId134" Type="http://schemas.openxmlformats.org/officeDocument/2006/relationships/image" Target="media/image125.jpeg"/><Relationship Id="rId139" Type="http://schemas.openxmlformats.org/officeDocument/2006/relationships/image" Target="media/image130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55" Type="http://schemas.openxmlformats.org/officeDocument/2006/relationships/image" Target="media/image146.jpeg"/><Relationship Id="rId171" Type="http://schemas.openxmlformats.org/officeDocument/2006/relationships/image" Target="media/image162.jpeg"/><Relationship Id="rId176" Type="http://schemas.openxmlformats.org/officeDocument/2006/relationships/image" Target="media/image167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wmf"/><Relationship Id="rId38" Type="http://schemas.openxmlformats.org/officeDocument/2006/relationships/image" Target="media/image29.pn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24" Type="http://schemas.openxmlformats.org/officeDocument/2006/relationships/image" Target="media/image115.jpeg"/><Relationship Id="rId129" Type="http://schemas.openxmlformats.org/officeDocument/2006/relationships/image" Target="media/image120.jpeg"/><Relationship Id="rId54" Type="http://schemas.openxmlformats.org/officeDocument/2006/relationships/image" Target="media/image45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40" Type="http://schemas.openxmlformats.org/officeDocument/2006/relationships/image" Target="media/image131.jpeg"/><Relationship Id="rId145" Type="http://schemas.openxmlformats.org/officeDocument/2006/relationships/image" Target="media/image136.jpeg"/><Relationship Id="rId161" Type="http://schemas.openxmlformats.org/officeDocument/2006/relationships/image" Target="media/image152.jpeg"/><Relationship Id="rId166" Type="http://schemas.openxmlformats.org/officeDocument/2006/relationships/image" Target="media/image15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119" Type="http://schemas.openxmlformats.org/officeDocument/2006/relationships/image" Target="media/image110.jpeg"/><Relationship Id="rId44" Type="http://schemas.openxmlformats.org/officeDocument/2006/relationships/image" Target="media/image35.pn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35" Type="http://schemas.openxmlformats.org/officeDocument/2006/relationships/image" Target="media/image126.jpeg"/><Relationship Id="rId151" Type="http://schemas.openxmlformats.org/officeDocument/2006/relationships/image" Target="media/image142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72" Type="http://schemas.openxmlformats.org/officeDocument/2006/relationships/image" Target="media/image163.jpeg"/><Relationship Id="rId180" Type="http://schemas.openxmlformats.org/officeDocument/2006/relationships/fontTable" Target="fontTable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0.png"/><Relationship Id="rId109" Type="http://schemas.openxmlformats.org/officeDocument/2006/relationships/image" Target="media/image100.jpeg"/><Relationship Id="rId34" Type="http://schemas.openxmlformats.org/officeDocument/2006/relationships/control" Target="activeX/activeX1.xml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jpeg"/><Relationship Id="rId125" Type="http://schemas.openxmlformats.org/officeDocument/2006/relationships/image" Target="media/image116.jpeg"/><Relationship Id="rId141" Type="http://schemas.openxmlformats.org/officeDocument/2006/relationships/image" Target="media/image132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7" Type="http://schemas.openxmlformats.org/officeDocument/2006/relationships/footnotes" Target="footnote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162" Type="http://schemas.openxmlformats.org/officeDocument/2006/relationships/image" Target="media/image153.jpe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131" Type="http://schemas.openxmlformats.org/officeDocument/2006/relationships/image" Target="media/image122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pn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7.png"/><Relationship Id="rId67" Type="http://schemas.openxmlformats.org/officeDocument/2006/relationships/image" Target="media/image58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20" Type="http://schemas.openxmlformats.org/officeDocument/2006/relationships/image" Target="media/image12.jpeg"/><Relationship Id="rId41" Type="http://schemas.openxmlformats.org/officeDocument/2006/relationships/image" Target="media/image32.pn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79" Type="http://schemas.openxmlformats.org/officeDocument/2006/relationships/hyperlink" Target="http://mts-alest.net/details/kak-pravilno-stavit-tehniku-na-hranenie.html" TargetMode="External"/><Relationship Id="rId15" Type="http://schemas.openxmlformats.org/officeDocument/2006/relationships/image" Target="media/image7.jpeg"/><Relationship Id="rId36" Type="http://schemas.openxmlformats.org/officeDocument/2006/relationships/image" Target="media/image27.pn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64" Type="http://schemas.openxmlformats.org/officeDocument/2006/relationships/image" Target="media/image155.jpeg"/><Relationship Id="rId169" Type="http://schemas.openxmlformats.org/officeDocument/2006/relationships/image" Target="media/image160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F8FAE3E-1F0B-4FD9-BC81-DF89F3AF8C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1436</TotalTime>
  <Pages>134</Pages>
  <Words>21578</Words>
  <Characters>123001</Characters>
  <Application>Microsoft Office Word</Application>
  <DocSecurity>0</DocSecurity>
  <Lines>1025</Lines>
  <Paragraphs>288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ПУ 84</Company>
  <LinksUpToDate>false</LinksUpToDate>
  <CharactersWithSpaces>144291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Мастер</dc:creator>
  <cp:keywords/>
  <dc:description/>
  <cp:lastModifiedBy>вцпо</cp:lastModifiedBy>
  <cp:revision>72</cp:revision>
  <cp:lastPrinted>2019-10-24T06:30:00Z</cp:lastPrinted>
  <dcterms:created xsi:type="dcterms:W3CDTF">2019-10-24T05:44:00Z</dcterms:created>
  <dcterms:modified xsi:type="dcterms:W3CDTF">2023-03-18T02:25:00Z</dcterms:modified>
</cp:coreProperties>
</file>